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0.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recipientData.xml" ContentType="application/vnd.ms-word.mailMergeRecipientData+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49C07" w14:textId="7744C9F5" w:rsidR="003C629B" w:rsidRPr="00D10121" w:rsidRDefault="00D10121" w:rsidP="00D10121">
      <w:pPr>
        <w:shd w:val="clear" w:color="auto" w:fill="C6D9F1" w:themeFill="text2" w:themeFillTint="33"/>
        <w:rPr>
          <w:rFonts w:ascii="Calibri" w:hAnsi="Calibri" w:cs="Calibri"/>
          <w:b/>
          <w:sz w:val="20"/>
        </w:rPr>
      </w:pPr>
      <w:bookmarkStart w:id="0" w:name="_Ref528247246"/>
      <w:bookmarkStart w:id="1" w:name="_Toc528334785"/>
      <w:bookmarkStart w:id="2" w:name="_Toc19182899"/>
      <w:r w:rsidRPr="00D10121">
        <w:rPr>
          <w:rFonts w:ascii="Calibri" w:hAnsi="Calibri" w:cs="Calibri"/>
          <w:b/>
          <w:sz w:val="20"/>
        </w:rPr>
        <w:t xml:space="preserve">ZAŁĄCZNIK NR 3 DO SWZ -  </w:t>
      </w:r>
      <w:bookmarkEnd w:id="0"/>
      <w:bookmarkEnd w:id="1"/>
      <w:bookmarkEnd w:id="2"/>
      <w:r w:rsidRPr="00D10121">
        <w:rPr>
          <w:rFonts w:ascii="Calibri" w:hAnsi="Calibri" w:cs="Calibri"/>
          <w:b/>
          <w:sz w:val="20"/>
        </w:rPr>
        <w:t xml:space="preserve">FORMULARZ OFERTY </w:t>
      </w:r>
    </w:p>
    <w:p w14:paraId="66B27E30" w14:textId="77777777" w:rsidR="003C629B" w:rsidRPr="009C2468" w:rsidRDefault="003C629B" w:rsidP="003C629B">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3C629B" w:rsidRPr="006B56FD" w14:paraId="1BB06B49" w14:textId="77777777" w:rsidTr="00267675">
        <w:trPr>
          <w:trHeight w:val="1609"/>
        </w:trPr>
        <w:tc>
          <w:tcPr>
            <w:tcW w:w="3965" w:type="dxa"/>
            <w:tcBorders>
              <w:right w:val="single" w:sz="4" w:space="0" w:color="auto"/>
            </w:tcBorders>
          </w:tcPr>
          <w:p w14:paraId="689FDE16" w14:textId="77777777" w:rsidR="003C629B" w:rsidRPr="006B56FD" w:rsidRDefault="003C629B" w:rsidP="003C629B">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5817EC59" w14:textId="77777777" w:rsidR="003C629B" w:rsidRPr="006B56FD" w:rsidRDefault="003C629B" w:rsidP="003C629B">
            <w:pPr>
              <w:ind w:right="28"/>
              <w:jc w:val="left"/>
              <w:rPr>
                <w:rFonts w:asciiTheme="minorHAnsi" w:hAnsiTheme="minorHAnsi" w:cstheme="minorHAnsi"/>
              </w:rPr>
            </w:pPr>
          </w:p>
          <w:p w14:paraId="28D303ED"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424A5CA9" w14:textId="77777777" w:rsidR="003C629B" w:rsidRPr="002A7B62" w:rsidRDefault="003C629B" w:rsidP="003C629B">
            <w:pPr>
              <w:ind w:right="28"/>
              <w:jc w:val="center"/>
              <w:rPr>
                <w:rFonts w:asciiTheme="minorHAnsi" w:hAnsiTheme="minorHAnsi" w:cstheme="minorHAnsi"/>
                <w:sz w:val="20"/>
              </w:rPr>
            </w:pPr>
            <w:r w:rsidRPr="002A7B62">
              <w:rPr>
                <w:rFonts w:asciiTheme="minorHAnsi" w:hAnsiTheme="minorHAnsi" w:cstheme="minorHAnsi"/>
                <w:sz w:val="20"/>
              </w:rPr>
              <w:t>……………………………………………….</w:t>
            </w:r>
          </w:p>
          <w:p w14:paraId="389188BD" w14:textId="03519BFC" w:rsidR="003C629B" w:rsidRPr="00267675" w:rsidRDefault="003C629B" w:rsidP="00267675">
            <w:pPr>
              <w:ind w:right="28"/>
              <w:jc w:val="center"/>
              <w:rPr>
                <w:rFonts w:asciiTheme="minorHAnsi" w:hAnsiTheme="minorHAnsi" w:cstheme="minorHAnsi"/>
                <w:i/>
                <w:sz w:val="20"/>
              </w:rPr>
            </w:pPr>
            <w:r w:rsidRPr="002A7B62">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42378297" w14:textId="77777777" w:rsidR="003C629B" w:rsidRPr="006B56FD" w:rsidRDefault="003C629B" w:rsidP="003C629B">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6699C314" w14:textId="77777777" w:rsidR="003C629B" w:rsidRPr="006B56FD" w:rsidRDefault="003C629B" w:rsidP="003C629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3DDC98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w:t>
            </w:r>
          </w:p>
          <w:p w14:paraId="5E8841A3" w14:textId="77777777" w:rsidR="003C629B" w:rsidRPr="002A7B62" w:rsidRDefault="003C629B" w:rsidP="003C629B">
            <w:pPr>
              <w:spacing w:before="120" w:after="120" w:line="240" w:lineRule="auto"/>
              <w:contextualSpacing/>
              <w:jc w:val="center"/>
              <w:rPr>
                <w:rFonts w:asciiTheme="minorHAnsi" w:eastAsia="Calibri" w:hAnsiTheme="minorHAnsi" w:cstheme="minorHAnsi"/>
                <w:sz w:val="20"/>
              </w:rPr>
            </w:pPr>
            <w:r w:rsidRPr="002A7B62">
              <w:rPr>
                <w:rFonts w:asciiTheme="minorHAnsi" w:eastAsia="Calibri" w:hAnsiTheme="minorHAnsi" w:cstheme="minorHAnsi"/>
                <w:sz w:val="20"/>
              </w:rPr>
              <w:t>w imieniu i na rzecz której działa:</w:t>
            </w:r>
          </w:p>
          <w:p w14:paraId="2C4AFA02" w14:textId="77777777" w:rsidR="003C629B" w:rsidRPr="002A7B62" w:rsidRDefault="003C629B" w:rsidP="003C629B">
            <w:pPr>
              <w:spacing w:before="120" w:after="120" w:line="240" w:lineRule="auto"/>
              <w:contextualSpacing/>
              <w:jc w:val="center"/>
              <w:rPr>
                <w:rFonts w:asciiTheme="minorHAnsi" w:eastAsia="Calibri" w:hAnsiTheme="minorHAnsi" w:cstheme="minorHAnsi"/>
                <w:b/>
                <w:sz w:val="20"/>
              </w:rPr>
            </w:pPr>
            <w:r w:rsidRPr="002A7B62">
              <w:rPr>
                <w:rFonts w:asciiTheme="minorHAnsi" w:eastAsia="Calibri" w:hAnsiTheme="minorHAnsi" w:cstheme="minorHAnsi"/>
                <w:b/>
                <w:sz w:val="20"/>
              </w:rPr>
              <w:t>PGE Dystrybucja S.A. Oddział Warszawa</w:t>
            </w:r>
          </w:p>
          <w:p w14:paraId="0A0923D5" w14:textId="68291462" w:rsidR="003C629B" w:rsidRPr="00267675" w:rsidRDefault="003C629B" w:rsidP="00267675">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tc>
      </w:tr>
    </w:tbl>
    <w:p w14:paraId="4AB9F18D" w14:textId="77777777" w:rsidR="003C629B" w:rsidRPr="00FA4CFC" w:rsidRDefault="003C629B" w:rsidP="003C629B">
      <w:pPr>
        <w:pStyle w:val="Nagwek2"/>
        <w:keepNext w:val="0"/>
        <w:keepLines w:val="0"/>
        <w:widowControl w:val="0"/>
        <w:spacing w:before="480" w:after="480" w:line="240" w:lineRule="auto"/>
        <w:ind w:left="-284"/>
        <w:jc w:val="center"/>
        <w:rPr>
          <w:rFonts w:asciiTheme="minorHAnsi" w:hAnsiTheme="minorHAnsi" w:cstheme="minorHAnsi"/>
          <w:color w:val="auto"/>
          <w:sz w:val="22"/>
          <w:lang w:eastAsia="pl-PL"/>
        </w:rPr>
      </w:pPr>
      <w:r w:rsidRPr="00FA4CFC">
        <w:rPr>
          <w:rFonts w:asciiTheme="minorHAnsi" w:hAnsiTheme="minorHAnsi" w:cstheme="minorHAnsi"/>
          <w:color w:val="auto"/>
          <w:sz w:val="22"/>
          <w:lang w:eastAsia="pl-PL"/>
        </w:rPr>
        <w:t>OFERTA</w:t>
      </w:r>
    </w:p>
    <w:p w14:paraId="5A749ADE" w14:textId="05E84656" w:rsidR="003C629B" w:rsidRDefault="003C629B" w:rsidP="003C629B">
      <w:pPr>
        <w:spacing w:after="80" w:line="240" w:lineRule="exact"/>
        <w:ind w:left="-284"/>
        <w:rPr>
          <w:rFonts w:asciiTheme="minorHAnsi" w:hAnsiTheme="minorHAnsi" w:cstheme="minorHAnsi"/>
          <w:sz w:val="20"/>
        </w:rPr>
      </w:pPr>
      <w:r w:rsidRPr="00F71E5C">
        <w:rPr>
          <w:rFonts w:asciiTheme="minorHAnsi" w:hAnsiTheme="minorHAnsi" w:cstheme="minorHAnsi"/>
          <w:sz w:val="20"/>
          <w:lang w:eastAsia="pl-PL"/>
        </w:rPr>
        <w:t xml:space="preserve">Dotyczy postępowania zakupowego nr </w:t>
      </w:r>
      <w:r w:rsidR="001855FD">
        <w:rPr>
          <w:rFonts w:asciiTheme="minorHAnsi" w:hAnsiTheme="minorHAnsi" w:cstheme="minorHAnsi"/>
          <w:sz w:val="20"/>
          <w:szCs w:val="22"/>
        </w:rPr>
        <w:t>POST/DYS/OW/GZ/</w:t>
      </w:r>
      <w:r w:rsidR="00EA0516">
        <w:rPr>
          <w:rFonts w:asciiTheme="minorHAnsi" w:hAnsiTheme="minorHAnsi" w:cstheme="minorHAnsi"/>
          <w:sz w:val="20"/>
          <w:szCs w:val="22"/>
        </w:rPr>
        <w:t>0</w:t>
      </w:r>
      <w:r w:rsidR="001855FD">
        <w:rPr>
          <w:rFonts w:asciiTheme="minorHAnsi" w:hAnsiTheme="minorHAnsi" w:cstheme="minorHAnsi"/>
          <w:sz w:val="20"/>
          <w:szCs w:val="22"/>
        </w:rPr>
        <w:t>0</w:t>
      </w:r>
      <w:r w:rsidRPr="00C33EBB">
        <w:rPr>
          <w:rFonts w:asciiTheme="minorHAnsi" w:hAnsiTheme="minorHAnsi" w:cstheme="minorHAnsi"/>
          <w:sz w:val="20"/>
          <w:szCs w:val="22"/>
        </w:rPr>
        <w:fldChar w:fldCharType="begin"/>
      </w:r>
      <w:r w:rsidRPr="00C33EBB">
        <w:rPr>
          <w:rFonts w:asciiTheme="minorHAnsi" w:hAnsiTheme="minorHAnsi" w:cstheme="minorHAnsi"/>
          <w:sz w:val="20"/>
          <w:szCs w:val="22"/>
        </w:rPr>
        <w:instrText xml:space="preserve"> MERGEFIELD "nr_postepowania" </w:instrText>
      </w:r>
      <w:r w:rsidRPr="00C33EBB">
        <w:rPr>
          <w:rFonts w:asciiTheme="minorHAnsi" w:hAnsiTheme="minorHAnsi" w:cstheme="minorHAnsi"/>
          <w:sz w:val="20"/>
          <w:szCs w:val="22"/>
        </w:rPr>
        <w:fldChar w:fldCharType="separate"/>
      </w:r>
      <w:r w:rsidR="00EA0516" w:rsidRPr="0073706F">
        <w:rPr>
          <w:rFonts w:asciiTheme="minorHAnsi" w:hAnsiTheme="minorHAnsi" w:cstheme="minorHAnsi"/>
          <w:noProof/>
          <w:sz w:val="20"/>
          <w:szCs w:val="22"/>
        </w:rPr>
        <w:t>596</w:t>
      </w:r>
      <w:r w:rsidRPr="00C33EB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EA0516">
        <w:rPr>
          <w:rFonts w:asciiTheme="minorHAnsi" w:hAnsiTheme="minorHAnsi" w:cstheme="minorHAnsi"/>
          <w:sz w:val="20"/>
          <w:szCs w:val="22"/>
        </w:rPr>
        <w:t>6</w:t>
      </w:r>
      <w:r w:rsidRPr="00F71E5C">
        <w:rPr>
          <w:rFonts w:asciiTheme="minorHAnsi" w:hAnsiTheme="minorHAnsi" w:cstheme="minorHAnsi"/>
          <w:sz w:val="20"/>
          <w:lang w:eastAsia="pl-PL"/>
        </w:rPr>
        <w:t xml:space="preserve"> prowadzonego w trybie </w:t>
      </w:r>
      <w:r>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w:t>
      </w:r>
      <w:r>
        <w:rPr>
          <w:rFonts w:asciiTheme="minorHAnsi" w:hAnsiTheme="minorHAnsi" w:cstheme="minorHAnsi"/>
          <w:sz w:val="20"/>
          <w:lang w:eastAsia="pl-PL"/>
        </w:rPr>
        <w:t>: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EA0516" w:rsidRPr="0073706F">
        <w:rPr>
          <w:rFonts w:asciiTheme="minorHAnsi" w:hAnsiTheme="minorHAnsi" w:cstheme="minorHAnsi"/>
          <w:noProof/>
          <w:sz w:val="20"/>
          <w:lang w:eastAsia="pl-PL"/>
        </w:rPr>
        <w:t>Sukcesywne wykonywanie robót budowlanych polegających na wymianie wyeksploatowanych elementów sieci elektroenergetycznej SN i nN na terenie PGE Dystrybucja S.A. Oddział Warszawa RE Mińsk Mazowiecki</w:t>
      </w:r>
      <w:r>
        <w:rPr>
          <w:rFonts w:asciiTheme="minorHAnsi" w:hAnsiTheme="minorHAnsi" w:cstheme="minorHAnsi"/>
          <w:sz w:val="20"/>
          <w:lang w:eastAsia="pl-PL"/>
        </w:rPr>
        <w:fldChar w:fldCharType="end"/>
      </w:r>
      <w:r>
        <w:rPr>
          <w:rFonts w:asciiTheme="minorHAnsi" w:hAnsiTheme="minorHAnsi" w:cstheme="minorHAnsi"/>
          <w:sz w:val="20"/>
          <w:lang w:eastAsia="pl-PL"/>
        </w:rPr>
        <w:t>”</w:t>
      </w:r>
    </w:p>
    <w:p w14:paraId="46661F06" w14:textId="77777777" w:rsidR="003C629B" w:rsidRPr="00F71E5C" w:rsidRDefault="003C629B" w:rsidP="003C629B">
      <w:pPr>
        <w:spacing w:after="80" w:line="240" w:lineRule="exact"/>
        <w:ind w:left="-284"/>
        <w:rPr>
          <w:rFonts w:asciiTheme="minorHAnsi" w:hAnsiTheme="minorHAnsi" w:cstheme="minorHAnsi"/>
          <w:sz w:val="20"/>
        </w:rPr>
      </w:pPr>
    </w:p>
    <w:p w14:paraId="56C103FE" w14:textId="77777777" w:rsidR="003C629B"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D21208" w14:paraId="364D4556" w14:textId="77777777" w:rsidTr="003C629B">
        <w:trPr>
          <w:trHeight w:val="409"/>
        </w:trPr>
        <w:tc>
          <w:tcPr>
            <w:tcW w:w="2694" w:type="dxa"/>
            <w:tcBorders>
              <w:top w:val="single" w:sz="4" w:space="0" w:color="auto"/>
              <w:left w:val="single" w:sz="4" w:space="0" w:color="auto"/>
            </w:tcBorders>
            <w:shd w:val="clear" w:color="auto" w:fill="FFFFFF" w:themeFill="background1"/>
            <w:vAlign w:val="center"/>
          </w:tcPr>
          <w:p w14:paraId="45C306CF" w14:textId="77777777" w:rsidR="003C629B" w:rsidRPr="00451C10" w:rsidRDefault="003C629B" w:rsidP="003C629B">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65E8FD60"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3C629B" w:rsidRPr="00D21208" w14:paraId="44C725BE" w14:textId="77777777" w:rsidTr="003C629B">
        <w:trPr>
          <w:trHeight w:val="532"/>
        </w:trPr>
        <w:tc>
          <w:tcPr>
            <w:tcW w:w="2694" w:type="dxa"/>
            <w:vAlign w:val="center"/>
          </w:tcPr>
          <w:p w14:paraId="4D69B894" w14:textId="77777777" w:rsidR="003C629B" w:rsidRPr="00451C10" w:rsidRDefault="003C629B" w:rsidP="003C629B">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1"/>
            </w:r>
          </w:p>
        </w:tc>
        <w:tc>
          <w:tcPr>
            <w:tcW w:w="6520" w:type="dxa"/>
            <w:vAlign w:val="center"/>
          </w:tcPr>
          <w:p w14:paraId="6BDAD26A" w14:textId="77777777" w:rsidR="003C629B" w:rsidRPr="00451C10" w:rsidRDefault="003C629B" w:rsidP="003C629B">
            <w:pPr>
              <w:spacing w:before="100" w:beforeAutospacing="1" w:after="100" w:afterAutospacing="1" w:line="240" w:lineRule="auto"/>
              <w:ind w:left="-70"/>
              <w:jc w:val="center"/>
              <w:rPr>
                <w:rFonts w:asciiTheme="minorHAnsi" w:hAnsiTheme="minorHAnsi" w:cs="Arial"/>
                <w:color w:val="000000"/>
                <w:sz w:val="20"/>
                <w:lang w:eastAsia="pl-PL"/>
              </w:rPr>
            </w:pPr>
          </w:p>
        </w:tc>
      </w:tr>
    </w:tbl>
    <w:p w14:paraId="26FFBFF8" w14:textId="77777777" w:rsidR="003C629B" w:rsidRPr="00F71E5C" w:rsidRDefault="003C629B" w:rsidP="003C629B">
      <w:pPr>
        <w:pStyle w:val="Akapitzlist"/>
        <w:spacing w:after="80" w:line="240" w:lineRule="exact"/>
        <w:ind w:left="0"/>
        <w:rPr>
          <w:rFonts w:asciiTheme="minorHAnsi" w:hAnsiTheme="minorHAnsi" w:cstheme="minorHAnsi"/>
          <w:b/>
          <w:sz w:val="20"/>
        </w:rPr>
      </w:pPr>
    </w:p>
    <w:p w14:paraId="3C744DAF" w14:textId="77777777" w:rsidR="003C629B" w:rsidRPr="00F71E5C" w:rsidRDefault="003C629B" w:rsidP="00EE1D89">
      <w:pPr>
        <w:pStyle w:val="Akapitzlist"/>
        <w:numPr>
          <w:ilvl w:val="5"/>
          <w:numId w:val="27"/>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286561F0" w14:textId="77777777" w:rsidTr="003C629B">
        <w:tc>
          <w:tcPr>
            <w:tcW w:w="2694" w:type="dxa"/>
            <w:shd w:val="clear" w:color="auto" w:fill="F2F2F2" w:themeFill="background1" w:themeFillShade="F2"/>
          </w:tcPr>
          <w:p w14:paraId="54D4FC14"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09D76C60"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EAD5189" w14:textId="77777777" w:rsidTr="003C629B">
        <w:tc>
          <w:tcPr>
            <w:tcW w:w="2694" w:type="dxa"/>
            <w:shd w:val="clear" w:color="auto" w:fill="F2F2F2" w:themeFill="background1" w:themeFillShade="F2"/>
          </w:tcPr>
          <w:p w14:paraId="546AFD77"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278AB0CC"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23F5329" w14:textId="77777777" w:rsidTr="003C629B">
        <w:tc>
          <w:tcPr>
            <w:tcW w:w="2694" w:type="dxa"/>
            <w:shd w:val="clear" w:color="auto" w:fill="F2F2F2" w:themeFill="background1" w:themeFillShade="F2"/>
          </w:tcPr>
          <w:p w14:paraId="2A1DBCE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51E5A6D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0A711D83" w14:textId="77777777" w:rsidTr="003C629B">
        <w:tc>
          <w:tcPr>
            <w:tcW w:w="2694" w:type="dxa"/>
            <w:shd w:val="clear" w:color="auto" w:fill="F2F2F2" w:themeFill="background1" w:themeFillShade="F2"/>
          </w:tcPr>
          <w:p w14:paraId="026634CC"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260434FA" w14:textId="77777777" w:rsidR="003C629B" w:rsidRPr="00F71E5C" w:rsidRDefault="003C629B" w:rsidP="003C629B">
            <w:pPr>
              <w:spacing w:before="100" w:line="240" w:lineRule="exact"/>
              <w:rPr>
                <w:rFonts w:asciiTheme="minorHAnsi" w:hAnsiTheme="minorHAnsi" w:cstheme="minorHAnsi"/>
                <w:sz w:val="20"/>
                <w:lang w:val="de-DE"/>
              </w:rPr>
            </w:pPr>
          </w:p>
        </w:tc>
      </w:tr>
    </w:tbl>
    <w:p w14:paraId="3085E808"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1C2352A6" w14:textId="14709F05" w:rsidR="003C629B" w:rsidRDefault="003C629B" w:rsidP="003C629B">
      <w:pPr>
        <w:tabs>
          <w:tab w:val="center" w:pos="4536"/>
          <w:tab w:val="right" w:pos="9072"/>
        </w:tabs>
        <w:spacing w:line="240" w:lineRule="exact"/>
        <w:rPr>
          <w:rFonts w:asciiTheme="minorHAnsi" w:hAnsiTheme="minorHAnsi" w:cstheme="minorHAnsi"/>
          <w:sz w:val="20"/>
        </w:rPr>
      </w:pPr>
      <w:r w:rsidRPr="005C3C8C">
        <w:rPr>
          <w:rFonts w:asciiTheme="minorHAnsi" w:hAnsiTheme="minorHAnsi" w:cstheme="minorHAnsi"/>
          <w:b/>
          <w:sz w:val="20"/>
        </w:rPr>
        <w:t>OSOBA UPRAWNIONA</w:t>
      </w:r>
      <w:r>
        <w:rPr>
          <w:rFonts w:asciiTheme="minorHAnsi" w:hAnsiTheme="minorHAnsi" w:cstheme="minorHAnsi"/>
          <w:b/>
          <w:sz w:val="20"/>
        </w:rPr>
        <w:t xml:space="preserve">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3C629B" w:rsidRPr="00F71E5C" w14:paraId="6E2755A7" w14:textId="77777777" w:rsidTr="003C629B">
        <w:tc>
          <w:tcPr>
            <w:tcW w:w="2694" w:type="dxa"/>
            <w:shd w:val="clear" w:color="auto" w:fill="F2F2F2" w:themeFill="background1" w:themeFillShade="F2"/>
          </w:tcPr>
          <w:p w14:paraId="122678AF"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Imię i nazwisko</w:t>
            </w:r>
          </w:p>
        </w:tc>
        <w:tc>
          <w:tcPr>
            <w:tcW w:w="6520" w:type="dxa"/>
          </w:tcPr>
          <w:p w14:paraId="68F084E6"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651A5A84" w14:textId="77777777" w:rsidTr="003C629B">
        <w:tc>
          <w:tcPr>
            <w:tcW w:w="2694" w:type="dxa"/>
            <w:shd w:val="clear" w:color="auto" w:fill="F2F2F2" w:themeFill="background1" w:themeFillShade="F2"/>
          </w:tcPr>
          <w:p w14:paraId="760DC94C"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09F05C87"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3E07E833" w14:textId="77777777" w:rsidTr="003C629B">
        <w:tc>
          <w:tcPr>
            <w:tcW w:w="2694" w:type="dxa"/>
            <w:shd w:val="clear" w:color="auto" w:fill="F2F2F2" w:themeFill="background1" w:themeFillShade="F2"/>
          </w:tcPr>
          <w:p w14:paraId="3F0F71FD" w14:textId="77777777" w:rsidR="003C629B" w:rsidRPr="00F71E5C" w:rsidRDefault="003C629B" w:rsidP="003C629B">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4E94D04D" w14:textId="77777777" w:rsidR="003C629B" w:rsidRPr="00F71E5C" w:rsidRDefault="003C629B" w:rsidP="003C629B">
            <w:pPr>
              <w:spacing w:before="100" w:line="240" w:lineRule="exact"/>
              <w:rPr>
                <w:rFonts w:asciiTheme="minorHAnsi" w:hAnsiTheme="minorHAnsi" w:cstheme="minorHAnsi"/>
                <w:sz w:val="20"/>
              </w:rPr>
            </w:pPr>
          </w:p>
        </w:tc>
      </w:tr>
      <w:tr w:rsidR="003C629B" w:rsidRPr="00F71E5C" w14:paraId="780AEF3B" w14:textId="77777777" w:rsidTr="003C629B">
        <w:tc>
          <w:tcPr>
            <w:tcW w:w="2694" w:type="dxa"/>
            <w:shd w:val="clear" w:color="auto" w:fill="F2F2F2" w:themeFill="background1" w:themeFillShade="F2"/>
          </w:tcPr>
          <w:p w14:paraId="5063B847" w14:textId="77777777" w:rsidR="003C629B" w:rsidRPr="00F71E5C" w:rsidRDefault="003C629B" w:rsidP="003C629B">
            <w:pPr>
              <w:spacing w:before="100" w:line="240" w:lineRule="exact"/>
              <w:jc w:val="center"/>
              <w:rPr>
                <w:rFonts w:asciiTheme="minorHAnsi" w:hAnsiTheme="minorHAnsi" w:cstheme="minorHAnsi"/>
                <w:b/>
                <w:sz w:val="20"/>
                <w:lang w:val="de-DE"/>
              </w:rPr>
            </w:pPr>
            <w:proofErr w:type="spellStart"/>
            <w:r w:rsidRPr="00F71E5C">
              <w:rPr>
                <w:rFonts w:asciiTheme="minorHAnsi" w:hAnsiTheme="minorHAnsi" w:cstheme="minorHAnsi"/>
                <w:b/>
                <w:sz w:val="20"/>
                <w:lang w:val="de-DE"/>
              </w:rPr>
              <w:t>e-mail</w:t>
            </w:r>
            <w:proofErr w:type="spellEnd"/>
          </w:p>
        </w:tc>
        <w:tc>
          <w:tcPr>
            <w:tcW w:w="6520" w:type="dxa"/>
          </w:tcPr>
          <w:p w14:paraId="1CA16E23" w14:textId="77777777" w:rsidR="003C629B" w:rsidRPr="00F71E5C" w:rsidRDefault="003C629B" w:rsidP="003C629B">
            <w:pPr>
              <w:spacing w:before="100" w:line="240" w:lineRule="exact"/>
              <w:rPr>
                <w:rFonts w:asciiTheme="minorHAnsi" w:hAnsiTheme="minorHAnsi" w:cstheme="minorHAnsi"/>
                <w:sz w:val="20"/>
                <w:lang w:val="de-DE"/>
              </w:rPr>
            </w:pPr>
          </w:p>
        </w:tc>
      </w:tr>
    </w:tbl>
    <w:p w14:paraId="5688A551" w14:textId="77777777" w:rsidR="003C629B" w:rsidRDefault="003C629B" w:rsidP="003C629B">
      <w:pPr>
        <w:tabs>
          <w:tab w:val="center" w:pos="4536"/>
          <w:tab w:val="right" w:pos="9072"/>
        </w:tabs>
        <w:spacing w:line="240" w:lineRule="exact"/>
        <w:rPr>
          <w:rFonts w:asciiTheme="minorHAnsi" w:hAnsiTheme="minorHAnsi" w:cstheme="minorHAnsi"/>
          <w:sz w:val="20"/>
        </w:rPr>
      </w:pPr>
    </w:p>
    <w:p w14:paraId="533AEA11" w14:textId="57D9EC9D" w:rsidR="003C629B" w:rsidRPr="00FA4CFC" w:rsidRDefault="003C629B" w:rsidP="00FA4CFC">
      <w:pPr>
        <w:pStyle w:val="Nagwek2"/>
        <w:widowControl w:val="0"/>
        <w:numPr>
          <w:ilvl w:val="5"/>
          <w:numId w:val="27"/>
        </w:numPr>
        <w:tabs>
          <w:tab w:val="left" w:pos="284"/>
        </w:tabs>
        <w:spacing w:before="120" w:after="120" w:line="240" w:lineRule="exact"/>
        <w:ind w:left="0" w:hanging="284"/>
        <w:rPr>
          <w:rFonts w:asciiTheme="minorHAnsi" w:hAnsiTheme="minorHAnsi" w:cstheme="minorHAnsi"/>
          <w:color w:val="auto"/>
          <w:sz w:val="20"/>
        </w:rPr>
      </w:pPr>
      <w:r w:rsidRPr="00FA4CFC">
        <w:rPr>
          <w:rFonts w:asciiTheme="minorHAnsi" w:hAnsiTheme="minorHAnsi" w:cstheme="minorHAnsi"/>
          <w:color w:val="auto"/>
          <w:sz w:val="20"/>
        </w:rPr>
        <w:t>CENA OFERTY</w:t>
      </w:r>
      <w:r w:rsidRPr="00FA4CFC">
        <w:rPr>
          <w:rStyle w:val="Odwoanieprzypisudolnego"/>
          <w:rFonts w:asciiTheme="minorHAnsi" w:hAnsiTheme="minorHAnsi" w:cstheme="minorHAnsi"/>
          <w:color w:val="auto"/>
          <w:sz w:val="20"/>
        </w:rPr>
        <w:footnoteReference w:id="2"/>
      </w:r>
      <w:r w:rsidRPr="00FA4CFC">
        <w:rPr>
          <w:rFonts w:asciiTheme="minorHAnsi" w:hAnsiTheme="minorHAnsi" w:cstheme="minorHAnsi"/>
          <w:color w:val="auto"/>
          <w:sz w:val="20"/>
        </w:rPr>
        <w:t>:</w:t>
      </w:r>
    </w:p>
    <w:p w14:paraId="16327F9F" w14:textId="673E2B9F" w:rsidR="003C629B" w:rsidRPr="00F71E5C" w:rsidRDefault="003C629B" w:rsidP="00221E34">
      <w:pPr>
        <w:pStyle w:val="Akapitzlist"/>
        <w:spacing w:before="100" w:beforeAutospacing="1" w:after="100" w:afterAutospacing="1" w:line="360" w:lineRule="auto"/>
        <w:ind w:left="0"/>
        <w:rPr>
          <w:rFonts w:asciiTheme="minorHAnsi" w:hAnsiTheme="minorHAnsi" w:cstheme="minorHAnsi"/>
          <w:sz w:val="20"/>
        </w:rPr>
      </w:pPr>
      <w:r>
        <w:rPr>
          <w:rFonts w:asciiTheme="minorHAnsi" w:hAnsiTheme="minorHAnsi" w:cstheme="minorHAnsi"/>
          <w:b/>
          <w:sz w:val="20"/>
        </w:rPr>
        <w:t>Ce</w:t>
      </w:r>
      <w:r w:rsidRPr="00F71E5C">
        <w:rPr>
          <w:rFonts w:asciiTheme="minorHAnsi" w:hAnsiTheme="minorHAnsi" w:cstheme="minorHAnsi"/>
          <w:b/>
          <w:sz w:val="20"/>
        </w:rPr>
        <w:t>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 ……………………………………………………………………………………………………………………………………………………………………........</w:t>
      </w:r>
      <w:r w:rsidRPr="00F71E5C">
        <w:rPr>
          <w:rFonts w:asciiTheme="minorHAnsi" w:hAnsiTheme="minorHAnsi" w:cstheme="minorHAnsi"/>
          <w:sz w:val="20"/>
        </w:rPr>
        <w:t>)</w:t>
      </w:r>
    </w:p>
    <w:p w14:paraId="2A56AA64" w14:textId="77777777" w:rsidR="003C629B" w:rsidRDefault="003C629B" w:rsidP="00221E34">
      <w:pPr>
        <w:pStyle w:val="Akapitzlist"/>
        <w:spacing w:before="100" w:beforeAutospacing="1" w:after="100" w:afterAutospacing="1" w:line="36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59D37792" w14:textId="465C74A2" w:rsidR="003C629B" w:rsidRDefault="003C629B" w:rsidP="00221E34">
      <w:pPr>
        <w:pStyle w:val="Akapitzlist"/>
        <w:spacing w:before="100" w:beforeAutospacing="1" w:after="100" w:afterAutospacing="1" w:line="360" w:lineRule="auto"/>
        <w:ind w:left="0"/>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w:t>
      </w:r>
      <w:r w:rsidR="00221E34">
        <w:rPr>
          <w:rFonts w:asciiTheme="minorHAnsi" w:hAnsiTheme="minorHAnsi" w:cstheme="minorHAnsi"/>
          <w:sz w:val="20"/>
        </w:rPr>
        <w:t>................................................................ ……………………………………………………………………………………………………………………………………………………………………........</w:t>
      </w:r>
      <w:r w:rsidR="00221E34" w:rsidRPr="00F71E5C">
        <w:rPr>
          <w:rFonts w:asciiTheme="minorHAnsi" w:hAnsiTheme="minorHAnsi" w:cstheme="minorHAnsi"/>
          <w:sz w:val="20"/>
        </w:rPr>
        <w:t>)</w:t>
      </w:r>
    </w:p>
    <w:p w14:paraId="2AE42AA5" w14:textId="77777777" w:rsidR="00EA0516" w:rsidRDefault="00EA0516" w:rsidP="00221E34">
      <w:pPr>
        <w:pStyle w:val="Akapitzlist"/>
        <w:spacing w:before="100" w:beforeAutospacing="1" w:after="100" w:afterAutospacing="1" w:line="360" w:lineRule="auto"/>
        <w:ind w:left="0"/>
        <w:rPr>
          <w:rFonts w:asciiTheme="minorHAnsi" w:hAnsiTheme="minorHAnsi" w:cstheme="minorHAnsi"/>
          <w:sz w:val="20"/>
        </w:rPr>
      </w:pPr>
    </w:p>
    <w:tbl>
      <w:tblPr>
        <w:tblW w:w="10348" w:type="dxa"/>
        <w:tblInd w:w="-590" w:type="dxa"/>
        <w:tblCellMar>
          <w:left w:w="70" w:type="dxa"/>
          <w:right w:w="70" w:type="dxa"/>
        </w:tblCellMar>
        <w:tblLook w:val="04A0" w:firstRow="1" w:lastRow="0" w:firstColumn="1" w:lastColumn="0" w:noHBand="0" w:noVBand="1"/>
      </w:tblPr>
      <w:tblGrid>
        <w:gridCol w:w="567"/>
        <w:gridCol w:w="6663"/>
        <w:gridCol w:w="529"/>
        <w:gridCol w:w="1172"/>
        <w:gridCol w:w="1417"/>
      </w:tblGrid>
      <w:tr w:rsidR="00EA0516" w:rsidRPr="00BB68D4" w14:paraId="13C79AB5" w14:textId="77777777" w:rsidTr="00EA0516">
        <w:trPr>
          <w:trHeight w:val="449"/>
        </w:trPr>
        <w:tc>
          <w:tcPr>
            <w:tcW w:w="567" w:type="dxa"/>
            <w:tcBorders>
              <w:top w:val="double" w:sz="6" w:space="0" w:color="auto"/>
              <w:left w:val="double" w:sz="6" w:space="0" w:color="auto"/>
              <w:bottom w:val="single" w:sz="4" w:space="0" w:color="auto"/>
              <w:right w:val="single" w:sz="4" w:space="0" w:color="auto"/>
            </w:tcBorders>
            <w:shd w:val="clear" w:color="000000" w:fill="D8D8D8"/>
            <w:vAlign w:val="center"/>
            <w:hideMark/>
          </w:tcPr>
          <w:p w14:paraId="3786EBFC" w14:textId="77777777" w:rsidR="00EA0516" w:rsidRPr="00BB68D4" w:rsidRDefault="00EA0516" w:rsidP="00EE30CF">
            <w:pPr>
              <w:spacing w:line="240" w:lineRule="auto"/>
              <w:jc w:val="center"/>
              <w:rPr>
                <w:rFonts w:ascii="Calibri" w:hAnsi="Calibri" w:cs="Calibri"/>
                <w:b/>
                <w:bCs/>
                <w:color w:val="000000"/>
                <w:sz w:val="20"/>
                <w:lang w:eastAsia="pl-PL"/>
              </w:rPr>
            </w:pPr>
            <w:r w:rsidRPr="00BB68D4">
              <w:rPr>
                <w:rFonts w:ascii="Calibri" w:hAnsi="Calibri" w:cs="Calibri"/>
                <w:b/>
                <w:bCs/>
                <w:color w:val="000000"/>
                <w:sz w:val="20"/>
                <w:lang w:eastAsia="pl-PL"/>
              </w:rPr>
              <w:t>Lp.</w:t>
            </w:r>
          </w:p>
        </w:tc>
        <w:tc>
          <w:tcPr>
            <w:tcW w:w="6663" w:type="dxa"/>
            <w:tcBorders>
              <w:top w:val="double" w:sz="6" w:space="0" w:color="auto"/>
              <w:left w:val="nil"/>
              <w:bottom w:val="single" w:sz="4" w:space="0" w:color="auto"/>
              <w:right w:val="single" w:sz="4" w:space="0" w:color="auto"/>
            </w:tcBorders>
            <w:shd w:val="clear" w:color="000000" w:fill="D8D8D8"/>
            <w:vAlign w:val="center"/>
            <w:hideMark/>
          </w:tcPr>
          <w:p w14:paraId="4E180693" w14:textId="77777777" w:rsidR="00EA0516" w:rsidRPr="00BB68D4" w:rsidRDefault="00EA0516" w:rsidP="00EE30CF">
            <w:pPr>
              <w:spacing w:line="240" w:lineRule="auto"/>
              <w:jc w:val="center"/>
              <w:rPr>
                <w:rFonts w:ascii="Calibri" w:hAnsi="Calibri" w:cs="Calibri"/>
                <w:b/>
                <w:bCs/>
                <w:color w:val="000000"/>
                <w:sz w:val="20"/>
                <w:lang w:eastAsia="pl-PL"/>
              </w:rPr>
            </w:pPr>
            <w:r w:rsidRPr="00BB68D4">
              <w:rPr>
                <w:rFonts w:ascii="Calibri" w:hAnsi="Calibri" w:cs="Calibri"/>
                <w:b/>
                <w:bCs/>
                <w:color w:val="000000"/>
                <w:sz w:val="20"/>
                <w:lang w:eastAsia="pl-PL"/>
              </w:rPr>
              <w:t>element sieci / składnik sieci</w:t>
            </w:r>
          </w:p>
        </w:tc>
        <w:tc>
          <w:tcPr>
            <w:tcW w:w="529" w:type="dxa"/>
            <w:tcBorders>
              <w:top w:val="double" w:sz="6" w:space="0" w:color="auto"/>
              <w:left w:val="nil"/>
              <w:bottom w:val="single" w:sz="4" w:space="0" w:color="auto"/>
              <w:right w:val="single" w:sz="4" w:space="0" w:color="auto"/>
            </w:tcBorders>
            <w:shd w:val="clear" w:color="000000" w:fill="D8D8D8"/>
            <w:vAlign w:val="center"/>
            <w:hideMark/>
          </w:tcPr>
          <w:p w14:paraId="0AC1220D"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j.m.</w:t>
            </w:r>
          </w:p>
        </w:tc>
        <w:tc>
          <w:tcPr>
            <w:tcW w:w="1172" w:type="dxa"/>
            <w:tcBorders>
              <w:top w:val="double" w:sz="6" w:space="0" w:color="auto"/>
              <w:left w:val="nil"/>
              <w:bottom w:val="single" w:sz="4" w:space="0" w:color="auto"/>
              <w:right w:val="single" w:sz="4" w:space="0" w:color="auto"/>
            </w:tcBorders>
            <w:shd w:val="clear" w:color="000000" w:fill="D8D8D8"/>
            <w:vAlign w:val="center"/>
            <w:hideMark/>
          </w:tcPr>
          <w:p w14:paraId="2E440EBC" w14:textId="77777777" w:rsidR="00EA0516" w:rsidRPr="00BB68D4" w:rsidRDefault="00EA0516" w:rsidP="00EE30CF">
            <w:pPr>
              <w:spacing w:line="240" w:lineRule="auto"/>
              <w:jc w:val="center"/>
              <w:rPr>
                <w:rFonts w:ascii="Calibri" w:hAnsi="Calibri" w:cs="Calibri"/>
                <w:b/>
                <w:bCs/>
                <w:color w:val="000000"/>
                <w:sz w:val="20"/>
                <w:lang w:eastAsia="pl-PL"/>
              </w:rPr>
            </w:pPr>
            <w:r w:rsidRPr="00BB68D4">
              <w:rPr>
                <w:rFonts w:ascii="Calibri" w:hAnsi="Calibri" w:cs="Calibri"/>
                <w:b/>
                <w:bCs/>
                <w:color w:val="000000"/>
                <w:sz w:val="20"/>
                <w:lang w:eastAsia="pl-PL"/>
              </w:rPr>
              <w:t xml:space="preserve">Cena netto </w:t>
            </w:r>
          </w:p>
        </w:tc>
        <w:tc>
          <w:tcPr>
            <w:tcW w:w="1417" w:type="dxa"/>
            <w:tcBorders>
              <w:top w:val="double" w:sz="6" w:space="0" w:color="auto"/>
              <w:left w:val="nil"/>
              <w:bottom w:val="single" w:sz="4" w:space="0" w:color="auto"/>
              <w:right w:val="double" w:sz="6" w:space="0" w:color="auto"/>
            </w:tcBorders>
            <w:shd w:val="clear" w:color="000000" w:fill="D8D8D8"/>
            <w:vAlign w:val="center"/>
            <w:hideMark/>
          </w:tcPr>
          <w:p w14:paraId="03F61D1D" w14:textId="5276F661" w:rsidR="00EA0516" w:rsidRPr="00BB68D4" w:rsidRDefault="00EA0516" w:rsidP="00EE30CF">
            <w:pPr>
              <w:spacing w:line="240" w:lineRule="auto"/>
              <w:jc w:val="center"/>
              <w:rPr>
                <w:rFonts w:ascii="Calibri" w:hAnsi="Calibri" w:cs="Calibri"/>
                <w:b/>
                <w:bCs/>
                <w:color w:val="000000"/>
                <w:sz w:val="20"/>
                <w:lang w:eastAsia="pl-PL"/>
              </w:rPr>
            </w:pPr>
            <w:r>
              <w:rPr>
                <w:rFonts w:ascii="Calibri" w:hAnsi="Calibri" w:cs="Calibri"/>
                <w:b/>
                <w:bCs/>
                <w:color w:val="000000"/>
                <w:sz w:val="20"/>
                <w:lang w:eastAsia="pl-PL"/>
              </w:rPr>
              <w:t>Cena brutto</w:t>
            </w:r>
          </w:p>
        </w:tc>
      </w:tr>
      <w:tr w:rsidR="00EA0516" w:rsidRPr="00BB68D4" w14:paraId="1F67618F"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6B86DBEE"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1.</w:t>
            </w:r>
          </w:p>
        </w:tc>
        <w:tc>
          <w:tcPr>
            <w:tcW w:w="6663" w:type="dxa"/>
            <w:tcBorders>
              <w:top w:val="nil"/>
              <w:left w:val="nil"/>
              <w:bottom w:val="single" w:sz="4" w:space="0" w:color="auto"/>
              <w:right w:val="single" w:sz="4" w:space="0" w:color="auto"/>
            </w:tcBorders>
            <w:shd w:val="clear" w:color="000000" w:fill="FFFFFF"/>
            <w:vAlign w:val="center"/>
            <w:hideMark/>
          </w:tcPr>
          <w:p w14:paraId="2FB032EC"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słupa przelotowego na E12/4,3</w:t>
            </w:r>
          </w:p>
        </w:tc>
        <w:tc>
          <w:tcPr>
            <w:tcW w:w="529" w:type="dxa"/>
            <w:tcBorders>
              <w:top w:val="nil"/>
              <w:left w:val="nil"/>
              <w:bottom w:val="single" w:sz="4" w:space="0" w:color="auto"/>
              <w:right w:val="single" w:sz="4" w:space="0" w:color="auto"/>
            </w:tcBorders>
            <w:shd w:val="clear" w:color="auto" w:fill="auto"/>
            <w:noWrap/>
            <w:hideMark/>
          </w:tcPr>
          <w:p w14:paraId="159E4C26"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74DBFB0F"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363B6390"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4C7A91CA"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5C16610C"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2.</w:t>
            </w:r>
          </w:p>
        </w:tc>
        <w:tc>
          <w:tcPr>
            <w:tcW w:w="6663" w:type="dxa"/>
            <w:tcBorders>
              <w:top w:val="nil"/>
              <w:left w:val="nil"/>
              <w:bottom w:val="single" w:sz="4" w:space="0" w:color="auto"/>
              <w:right w:val="single" w:sz="4" w:space="0" w:color="auto"/>
            </w:tcBorders>
            <w:shd w:val="clear" w:color="000000" w:fill="FFFFFF"/>
            <w:vAlign w:val="center"/>
            <w:hideMark/>
          </w:tcPr>
          <w:p w14:paraId="6195E8BE"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izolatora liniowego wsporczego</w:t>
            </w:r>
          </w:p>
        </w:tc>
        <w:tc>
          <w:tcPr>
            <w:tcW w:w="529" w:type="dxa"/>
            <w:tcBorders>
              <w:top w:val="nil"/>
              <w:left w:val="nil"/>
              <w:bottom w:val="single" w:sz="4" w:space="0" w:color="auto"/>
              <w:right w:val="single" w:sz="4" w:space="0" w:color="auto"/>
            </w:tcBorders>
            <w:shd w:val="clear" w:color="auto" w:fill="auto"/>
            <w:noWrap/>
            <w:hideMark/>
          </w:tcPr>
          <w:p w14:paraId="4F0EA3A1"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7FA832D3"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72B2B299"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1876616D"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1537D61E"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3.</w:t>
            </w:r>
          </w:p>
        </w:tc>
        <w:tc>
          <w:tcPr>
            <w:tcW w:w="6663" w:type="dxa"/>
            <w:tcBorders>
              <w:top w:val="nil"/>
              <w:left w:val="nil"/>
              <w:bottom w:val="single" w:sz="4" w:space="0" w:color="auto"/>
              <w:right w:val="single" w:sz="4" w:space="0" w:color="auto"/>
            </w:tcBorders>
            <w:shd w:val="clear" w:color="000000" w:fill="FFFFFF"/>
            <w:vAlign w:val="center"/>
            <w:hideMark/>
          </w:tcPr>
          <w:p w14:paraId="1A1DE74F"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poprzecznika przelotowego SN</w:t>
            </w:r>
          </w:p>
        </w:tc>
        <w:tc>
          <w:tcPr>
            <w:tcW w:w="529" w:type="dxa"/>
            <w:tcBorders>
              <w:top w:val="nil"/>
              <w:left w:val="nil"/>
              <w:bottom w:val="single" w:sz="4" w:space="0" w:color="auto"/>
              <w:right w:val="single" w:sz="4" w:space="0" w:color="auto"/>
            </w:tcBorders>
            <w:shd w:val="clear" w:color="auto" w:fill="auto"/>
            <w:noWrap/>
            <w:hideMark/>
          </w:tcPr>
          <w:p w14:paraId="083F9433"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0A251B7B"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4C9C04F1"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4FD0F078"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10845E34"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4.</w:t>
            </w:r>
          </w:p>
        </w:tc>
        <w:tc>
          <w:tcPr>
            <w:tcW w:w="6663" w:type="dxa"/>
            <w:tcBorders>
              <w:top w:val="nil"/>
              <w:left w:val="nil"/>
              <w:bottom w:val="single" w:sz="4" w:space="0" w:color="auto"/>
              <w:right w:val="single" w:sz="4" w:space="0" w:color="auto"/>
            </w:tcBorders>
            <w:shd w:val="clear" w:color="000000" w:fill="FFFFFF"/>
            <w:vAlign w:val="center"/>
            <w:hideMark/>
          </w:tcPr>
          <w:p w14:paraId="411EAEEE"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słupa </w:t>
            </w:r>
            <w:proofErr w:type="spellStart"/>
            <w:r w:rsidRPr="00C83287">
              <w:rPr>
                <w:rFonts w:asciiTheme="minorHAnsi" w:hAnsiTheme="minorHAnsi" w:cstheme="minorHAnsi"/>
                <w:color w:val="000000"/>
                <w:sz w:val="20"/>
              </w:rPr>
              <w:t>rozkracznego</w:t>
            </w:r>
            <w:proofErr w:type="spellEnd"/>
            <w:r w:rsidRPr="00C83287">
              <w:rPr>
                <w:rFonts w:asciiTheme="minorHAnsi" w:hAnsiTheme="minorHAnsi" w:cstheme="minorHAnsi"/>
                <w:color w:val="000000"/>
                <w:sz w:val="20"/>
              </w:rPr>
              <w:t xml:space="preserve"> na E12/12</w:t>
            </w:r>
          </w:p>
        </w:tc>
        <w:tc>
          <w:tcPr>
            <w:tcW w:w="529" w:type="dxa"/>
            <w:tcBorders>
              <w:top w:val="nil"/>
              <w:left w:val="nil"/>
              <w:bottom w:val="single" w:sz="4" w:space="0" w:color="auto"/>
              <w:right w:val="single" w:sz="4" w:space="0" w:color="auto"/>
            </w:tcBorders>
            <w:shd w:val="clear" w:color="auto" w:fill="auto"/>
            <w:noWrap/>
            <w:hideMark/>
          </w:tcPr>
          <w:p w14:paraId="5129C996"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4B275343"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3EB20E07"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0951F543"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1DA601D7"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5.</w:t>
            </w:r>
          </w:p>
        </w:tc>
        <w:tc>
          <w:tcPr>
            <w:tcW w:w="6663" w:type="dxa"/>
            <w:tcBorders>
              <w:top w:val="nil"/>
              <w:left w:val="nil"/>
              <w:bottom w:val="single" w:sz="4" w:space="0" w:color="auto"/>
              <w:right w:val="single" w:sz="4" w:space="0" w:color="auto"/>
            </w:tcBorders>
            <w:shd w:val="clear" w:color="000000" w:fill="FFFFFF"/>
            <w:vAlign w:val="center"/>
            <w:hideMark/>
          </w:tcPr>
          <w:p w14:paraId="04A14B35"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łańcucha izolatora odciągowego ŁO2</w:t>
            </w:r>
          </w:p>
        </w:tc>
        <w:tc>
          <w:tcPr>
            <w:tcW w:w="529" w:type="dxa"/>
            <w:tcBorders>
              <w:top w:val="nil"/>
              <w:left w:val="nil"/>
              <w:bottom w:val="single" w:sz="4" w:space="0" w:color="auto"/>
              <w:right w:val="single" w:sz="4" w:space="0" w:color="auto"/>
            </w:tcBorders>
            <w:shd w:val="clear" w:color="auto" w:fill="auto"/>
            <w:noWrap/>
            <w:hideMark/>
          </w:tcPr>
          <w:p w14:paraId="3ACEE946"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2ED80509"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3046059C"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4075F3ED" w14:textId="77777777" w:rsidTr="00EA0516">
        <w:trPr>
          <w:trHeight w:val="283"/>
        </w:trPr>
        <w:tc>
          <w:tcPr>
            <w:tcW w:w="567" w:type="dxa"/>
            <w:tcBorders>
              <w:top w:val="nil"/>
              <w:left w:val="double" w:sz="6" w:space="0" w:color="auto"/>
              <w:bottom w:val="single" w:sz="4" w:space="0" w:color="auto"/>
              <w:right w:val="single" w:sz="4" w:space="0" w:color="auto"/>
            </w:tcBorders>
            <w:shd w:val="clear" w:color="auto" w:fill="auto"/>
            <w:hideMark/>
          </w:tcPr>
          <w:p w14:paraId="283AB8AC"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6.</w:t>
            </w:r>
          </w:p>
        </w:tc>
        <w:tc>
          <w:tcPr>
            <w:tcW w:w="6663" w:type="dxa"/>
            <w:tcBorders>
              <w:top w:val="nil"/>
              <w:left w:val="nil"/>
              <w:bottom w:val="single" w:sz="4" w:space="0" w:color="auto"/>
              <w:right w:val="single" w:sz="4" w:space="0" w:color="auto"/>
            </w:tcBorders>
            <w:shd w:val="clear" w:color="000000" w:fill="FFFFFF"/>
            <w:vAlign w:val="center"/>
            <w:hideMark/>
          </w:tcPr>
          <w:p w14:paraId="6FCB7433"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poprzecznika odporowego, narożnego krańcowego SN</w:t>
            </w:r>
          </w:p>
        </w:tc>
        <w:tc>
          <w:tcPr>
            <w:tcW w:w="529" w:type="dxa"/>
            <w:tcBorders>
              <w:top w:val="nil"/>
              <w:left w:val="nil"/>
              <w:bottom w:val="single" w:sz="4" w:space="0" w:color="auto"/>
              <w:right w:val="single" w:sz="4" w:space="0" w:color="auto"/>
            </w:tcBorders>
            <w:shd w:val="clear" w:color="auto" w:fill="auto"/>
            <w:noWrap/>
            <w:hideMark/>
          </w:tcPr>
          <w:p w14:paraId="6B35C0EF"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08378D22"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562E1203"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1800A102"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081BA816"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7.</w:t>
            </w:r>
          </w:p>
        </w:tc>
        <w:tc>
          <w:tcPr>
            <w:tcW w:w="6663" w:type="dxa"/>
            <w:tcBorders>
              <w:top w:val="nil"/>
              <w:left w:val="nil"/>
              <w:bottom w:val="single" w:sz="4" w:space="0" w:color="auto"/>
              <w:right w:val="single" w:sz="4" w:space="0" w:color="auto"/>
            </w:tcBorders>
            <w:shd w:val="clear" w:color="000000" w:fill="FFFFFF"/>
            <w:vAlign w:val="center"/>
            <w:hideMark/>
          </w:tcPr>
          <w:p w14:paraId="280C176E" w14:textId="77777777" w:rsidR="00EA0516" w:rsidRPr="00C83287" w:rsidRDefault="00EA0516" w:rsidP="00EE30CF">
            <w:pPr>
              <w:spacing w:line="240" w:lineRule="auto"/>
              <w:rPr>
                <w:rFonts w:asciiTheme="minorHAnsi" w:hAnsiTheme="minorHAnsi" w:cstheme="minorHAnsi"/>
                <w:color w:val="000000"/>
                <w:sz w:val="20"/>
                <w:lang w:eastAsia="pl-PL"/>
              </w:rPr>
            </w:pPr>
            <w:r w:rsidRPr="00C83287">
              <w:rPr>
                <w:rFonts w:asciiTheme="minorHAnsi" w:hAnsiTheme="minorHAnsi" w:cstheme="minorHAnsi"/>
                <w:color w:val="000000"/>
                <w:sz w:val="20"/>
              </w:rPr>
              <w:t>Regulacja zwisów przewodów SN</w:t>
            </w:r>
          </w:p>
        </w:tc>
        <w:tc>
          <w:tcPr>
            <w:tcW w:w="529" w:type="dxa"/>
            <w:tcBorders>
              <w:top w:val="nil"/>
              <w:left w:val="nil"/>
              <w:bottom w:val="single" w:sz="4" w:space="0" w:color="auto"/>
              <w:right w:val="single" w:sz="4" w:space="0" w:color="auto"/>
            </w:tcBorders>
            <w:shd w:val="clear" w:color="auto" w:fill="auto"/>
            <w:noWrap/>
            <w:hideMark/>
          </w:tcPr>
          <w:p w14:paraId="72EB9CB7"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53E81CCE"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0AA5DC49"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1FC1AB36" w14:textId="77777777" w:rsidTr="00EA0516">
        <w:trPr>
          <w:trHeight w:val="277"/>
        </w:trPr>
        <w:tc>
          <w:tcPr>
            <w:tcW w:w="567" w:type="dxa"/>
            <w:tcBorders>
              <w:top w:val="nil"/>
              <w:left w:val="double" w:sz="6" w:space="0" w:color="auto"/>
              <w:bottom w:val="single" w:sz="4" w:space="0" w:color="auto"/>
              <w:right w:val="single" w:sz="4" w:space="0" w:color="auto"/>
            </w:tcBorders>
            <w:shd w:val="clear" w:color="auto" w:fill="auto"/>
            <w:hideMark/>
          </w:tcPr>
          <w:p w14:paraId="6B2D7DF3"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8.</w:t>
            </w:r>
          </w:p>
        </w:tc>
        <w:tc>
          <w:tcPr>
            <w:tcW w:w="6663" w:type="dxa"/>
            <w:tcBorders>
              <w:top w:val="nil"/>
              <w:left w:val="nil"/>
              <w:bottom w:val="single" w:sz="4" w:space="0" w:color="auto"/>
              <w:right w:val="single" w:sz="4" w:space="0" w:color="auto"/>
            </w:tcBorders>
            <w:shd w:val="clear" w:color="auto" w:fill="auto"/>
            <w:vAlign w:val="bottom"/>
            <w:hideMark/>
          </w:tcPr>
          <w:p w14:paraId="4B45C445"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rozłącznika (odłącznika) napowietrznego z uziemnikiem (typu A)</w:t>
            </w:r>
          </w:p>
        </w:tc>
        <w:tc>
          <w:tcPr>
            <w:tcW w:w="529" w:type="dxa"/>
            <w:tcBorders>
              <w:top w:val="nil"/>
              <w:left w:val="nil"/>
              <w:bottom w:val="single" w:sz="4" w:space="0" w:color="auto"/>
              <w:right w:val="single" w:sz="4" w:space="0" w:color="auto"/>
            </w:tcBorders>
            <w:shd w:val="clear" w:color="auto" w:fill="auto"/>
            <w:noWrap/>
            <w:hideMark/>
          </w:tcPr>
          <w:p w14:paraId="4E87619C"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3AB86FA5"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509FDBD7"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6C553509" w14:textId="77777777" w:rsidTr="00EA0516">
        <w:trPr>
          <w:trHeight w:val="281"/>
        </w:trPr>
        <w:tc>
          <w:tcPr>
            <w:tcW w:w="567" w:type="dxa"/>
            <w:tcBorders>
              <w:top w:val="nil"/>
              <w:left w:val="double" w:sz="6" w:space="0" w:color="auto"/>
              <w:bottom w:val="single" w:sz="4" w:space="0" w:color="auto"/>
              <w:right w:val="single" w:sz="4" w:space="0" w:color="auto"/>
            </w:tcBorders>
            <w:shd w:val="clear" w:color="auto" w:fill="auto"/>
            <w:hideMark/>
          </w:tcPr>
          <w:p w14:paraId="63D203DE"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9.</w:t>
            </w:r>
          </w:p>
        </w:tc>
        <w:tc>
          <w:tcPr>
            <w:tcW w:w="6663" w:type="dxa"/>
            <w:tcBorders>
              <w:top w:val="nil"/>
              <w:left w:val="nil"/>
              <w:bottom w:val="single" w:sz="4" w:space="0" w:color="auto"/>
              <w:right w:val="single" w:sz="4" w:space="0" w:color="auto"/>
            </w:tcBorders>
            <w:shd w:val="clear" w:color="auto" w:fill="auto"/>
            <w:vAlign w:val="bottom"/>
            <w:hideMark/>
          </w:tcPr>
          <w:p w14:paraId="0AEB3FE8"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rozłącznika (odłącznika) napowietrznego z uziemnikiem (typu B)</w:t>
            </w:r>
          </w:p>
        </w:tc>
        <w:tc>
          <w:tcPr>
            <w:tcW w:w="529" w:type="dxa"/>
            <w:tcBorders>
              <w:top w:val="nil"/>
              <w:left w:val="nil"/>
              <w:bottom w:val="single" w:sz="4" w:space="0" w:color="auto"/>
              <w:right w:val="single" w:sz="4" w:space="0" w:color="auto"/>
            </w:tcBorders>
            <w:shd w:val="clear" w:color="auto" w:fill="auto"/>
            <w:noWrap/>
            <w:hideMark/>
          </w:tcPr>
          <w:p w14:paraId="7DFF5C1A"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487D53D2"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0B057B3B"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079C0D55"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1BE099BA"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10.</w:t>
            </w:r>
          </w:p>
        </w:tc>
        <w:tc>
          <w:tcPr>
            <w:tcW w:w="6663" w:type="dxa"/>
            <w:tcBorders>
              <w:top w:val="nil"/>
              <w:left w:val="nil"/>
              <w:bottom w:val="single" w:sz="4" w:space="0" w:color="auto"/>
              <w:right w:val="single" w:sz="4" w:space="0" w:color="auto"/>
            </w:tcBorders>
            <w:shd w:val="clear" w:color="000000" w:fill="FFFFFF"/>
            <w:vAlign w:val="center"/>
            <w:hideMark/>
          </w:tcPr>
          <w:p w14:paraId="12762700"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słupa przelotowego na ŻN-10</w:t>
            </w:r>
          </w:p>
        </w:tc>
        <w:tc>
          <w:tcPr>
            <w:tcW w:w="529" w:type="dxa"/>
            <w:tcBorders>
              <w:top w:val="nil"/>
              <w:left w:val="nil"/>
              <w:bottom w:val="single" w:sz="4" w:space="0" w:color="auto"/>
              <w:right w:val="single" w:sz="4" w:space="0" w:color="auto"/>
            </w:tcBorders>
            <w:shd w:val="clear" w:color="auto" w:fill="auto"/>
            <w:noWrap/>
            <w:hideMark/>
          </w:tcPr>
          <w:p w14:paraId="59C2E7D7"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25450FD4"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657D00FE"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4D6E3DAC" w14:textId="77777777" w:rsidTr="00EA0516">
        <w:trPr>
          <w:trHeight w:val="539"/>
        </w:trPr>
        <w:tc>
          <w:tcPr>
            <w:tcW w:w="567" w:type="dxa"/>
            <w:tcBorders>
              <w:top w:val="nil"/>
              <w:left w:val="double" w:sz="6" w:space="0" w:color="auto"/>
              <w:bottom w:val="single" w:sz="4" w:space="0" w:color="auto"/>
              <w:right w:val="single" w:sz="4" w:space="0" w:color="auto"/>
            </w:tcBorders>
            <w:shd w:val="clear" w:color="auto" w:fill="auto"/>
            <w:hideMark/>
          </w:tcPr>
          <w:p w14:paraId="08B82F6D"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11.</w:t>
            </w:r>
          </w:p>
        </w:tc>
        <w:tc>
          <w:tcPr>
            <w:tcW w:w="6663" w:type="dxa"/>
            <w:tcBorders>
              <w:top w:val="nil"/>
              <w:left w:val="nil"/>
              <w:bottom w:val="single" w:sz="4" w:space="0" w:color="auto"/>
              <w:right w:val="single" w:sz="4" w:space="0" w:color="auto"/>
            </w:tcBorders>
            <w:shd w:val="clear" w:color="000000" w:fill="FFFFFF"/>
            <w:vAlign w:val="center"/>
            <w:hideMark/>
          </w:tcPr>
          <w:p w14:paraId="1D002F42"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Montaż i demontaż istniejącej oprawy oświetlenia ulicznego wraz z wysięgnikiem, przewodami, bezpiecznikiem oraz mostkami</w:t>
            </w:r>
          </w:p>
        </w:tc>
        <w:tc>
          <w:tcPr>
            <w:tcW w:w="529" w:type="dxa"/>
            <w:tcBorders>
              <w:top w:val="nil"/>
              <w:left w:val="nil"/>
              <w:bottom w:val="single" w:sz="4" w:space="0" w:color="auto"/>
              <w:right w:val="single" w:sz="4" w:space="0" w:color="auto"/>
            </w:tcBorders>
            <w:shd w:val="clear" w:color="auto" w:fill="auto"/>
            <w:noWrap/>
            <w:hideMark/>
          </w:tcPr>
          <w:p w14:paraId="2B21B578"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473B82CD"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5115D3E1"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4FF5D933"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1940CEA5"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12.</w:t>
            </w:r>
          </w:p>
        </w:tc>
        <w:tc>
          <w:tcPr>
            <w:tcW w:w="6663" w:type="dxa"/>
            <w:tcBorders>
              <w:top w:val="nil"/>
              <w:left w:val="nil"/>
              <w:bottom w:val="single" w:sz="4" w:space="0" w:color="auto"/>
              <w:right w:val="single" w:sz="4" w:space="0" w:color="auto"/>
            </w:tcBorders>
            <w:shd w:val="clear" w:color="000000" w:fill="FFFFFF"/>
            <w:vAlign w:val="center"/>
            <w:hideMark/>
          </w:tcPr>
          <w:p w14:paraId="66445DA4"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izolatora stojącego </w:t>
            </w:r>
            <w:proofErr w:type="spellStart"/>
            <w:r w:rsidRPr="00C83287">
              <w:rPr>
                <w:rFonts w:asciiTheme="minorHAnsi" w:hAnsiTheme="minorHAnsi" w:cstheme="minorHAnsi"/>
                <w:color w:val="000000"/>
                <w:sz w:val="20"/>
              </w:rPr>
              <w:t>nN</w:t>
            </w:r>
            <w:proofErr w:type="spellEnd"/>
          </w:p>
        </w:tc>
        <w:tc>
          <w:tcPr>
            <w:tcW w:w="529" w:type="dxa"/>
            <w:tcBorders>
              <w:top w:val="nil"/>
              <w:left w:val="nil"/>
              <w:bottom w:val="single" w:sz="4" w:space="0" w:color="auto"/>
              <w:right w:val="single" w:sz="4" w:space="0" w:color="auto"/>
            </w:tcBorders>
            <w:shd w:val="clear" w:color="auto" w:fill="auto"/>
            <w:noWrap/>
            <w:hideMark/>
          </w:tcPr>
          <w:p w14:paraId="67C94447"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2F4D409E"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41B4CBA9"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375D32E0"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259A6C52"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13.</w:t>
            </w:r>
          </w:p>
        </w:tc>
        <w:tc>
          <w:tcPr>
            <w:tcW w:w="6663" w:type="dxa"/>
            <w:tcBorders>
              <w:top w:val="nil"/>
              <w:left w:val="nil"/>
              <w:bottom w:val="single" w:sz="4" w:space="0" w:color="auto"/>
              <w:right w:val="single" w:sz="4" w:space="0" w:color="auto"/>
            </w:tcBorders>
            <w:shd w:val="clear" w:color="000000" w:fill="FFFFFF"/>
            <w:vAlign w:val="center"/>
            <w:hideMark/>
          </w:tcPr>
          <w:p w14:paraId="303A43C2"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poprzecznika przelotowego </w:t>
            </w:r>
            <w:proofErr w:type="spellStart"/>
            <w:r w:rsidRPr="00C83287">
              <w:rPr>
                <w:rFonts w:asciiTheme="minorHAnsi" w:hAnsiTheme="minorHAnsi" w:cstheme="minorHAnsi"/>
                <w:color w:val="000000"/>
                <w:sz w:val="20"/>
              </w:rPr>
              <w:t>nN</w:t>
            </w:r>
            <w:proofErr w:type="spellEnd"/>
          </w:p>
        </w:tc>
        <w:tc>
          <w:tcPr>
            <w:tcW w:w="529" w:type="dxa"/>
            <w:tcBorders>
              <w:top w:val="nil"/>
              <w:left w:val="nil"/>
              <w:bottom w:val="single" w:sz="4" w:space="0" w:color="auto"/>
              <w:right w:val="single" w:sz="4" w:space="0" w:color="auto"/>
            </w:tcBorders>
            <w:shd w:val="clear" w:color="auto" w:fill="auto"/>
            <w:noWrap/>
            <w:hideMark/>
          </w:tcPr>
          <w:p w14:paraId="46462545"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0C109FF6"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74D55650"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xml:space="preserve"> </w:t>
            </w:r>
          </w:p>
        </w:tc>
      </w:tr>
      <w:tr w:rsidR="00EA0516" w:rsidRPr="00BB68D4" w14:paraId="2C01AD63"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0D757FF0"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14.</w:t>
            </w:r>
          </w:p>
        </w:tc>
        <w:tc>
          <w:tcPr>
            <w:tcW w:w="6663" w:type="dxa"/>
            <w:tcBorders>
              <w:top w:val="nil"/>
              <w:left w:val="nil"/>
              <w:bottom w:val="single" w:sz="4" w:space="0" w:color="auto"/>
              <w:right w:val="single" w:sz="4" w:space="0" w:color="auto"/>
            </w:tcBorders>
            <w:shd w:val="clear" w:color="000000" w:fill="FFFFFF"/>
            <w:vAlign w:val="center"/>
            <w:hideMark/>
          </w:tcPr>
          <w:p w14:paraId="6FB9D561"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w:t>
            </w:r>
            <w:proofErr w:type="spellStart"/>
            <w:r w:rsidRPr="00C83287">
              <w:rPr>
                <w:rFonts w:asciiTheme="minorHAnsi" w:hAnsiTheme="minorHAnsi" w:cstheme="minorHAnsi"/>
                <w:color w:val="000000"/>
                <w:sz w:val="20"/>
              </w:rPr>
              <w:t>rozkracznego</w:t>
            </w:r>
            <w:proofErr w:type="spellEnd"/>
            <w:r w:rsidRPr="00C83287">
              <w:rPr>
                <w:rFonts w:asciiTheme="minorHAnsi" w:hAnsiTheme="minorHAnsi" w:cstheme="minorHAnsi"/>
                <w:color w:val="000000"/>
                <w:sz w:val="20"/>
              </w:rPr>
              <w:t xml:space="preserve"> RK na E-10,5/12</w:t>
            </w:r>
          </w:p>
        </w:tc>
        <w:tc>
          <w:tcPr>
            <w:tcW w:w="529" w:type="dxa"/>
            <w:tcBorders>
              <w:top w:val="nil"/>
              <w:left w:val="nil"/>
              <w:bottom w:val="single" w:sz="4" w:space="0" w:color="auto"/>
              <w:right w:val="single" w:sz="4" w:space="0" w:color="auto"/>
            </w:tcBorders>
            <w:shd w:val="clear" w:color="auto" w:fill="auto"/>
            <w:noWrap/>
            <w:hideMark/>
          </w:tcPr>
          <w:p w14:paraId="473BD71C"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5DB8242A"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7C5034AC"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576CFBE6" w14:textId="77777777" w:rsidTr="00EA0516">
        <w:trPr>
          <w:trHeight w:val="460"/>
        </w:trPr>
        <w:tc>
          <w:tcPr>
            <w:tcW w:w="567" w:type="dxa"/>
            <w:tcBorders>
              <w:top w:val="nil"/>
              <w:left w:val="double" w:sz="6" w:space="0" w:color="auto"/>
              <w:bottom w:val="single" w:sz="4" w:space="0" w:color="auto"/>
              <w:right w:val="single" w:sz="4" w:space="0" w:color="auto"/>
            </w:tcBorders>
            <w:shd w:val="clear" w:color="auto" w:fill="auto"/>
            <w:hideMark/>
          </w:tcPr>
          <w:p w14:paraId="57656F07"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15.</w:t>
            </w:r>
          </w:p>
        </w:tc>
        <w:tc>
          <w:tcPr>
            <w:tcW w:w="6663" w:type="dxa"/>
            <w:tcBorders>
              <w:top w:val="nil"/>
              <w:left w:val="nil"/>
              <w:bottom w:val="single" w:sz="4" w:space="0" w:color="auto"/>
              <w:right w:val="single" w:sz="4" w:space="0" w:color="auto"/>
            </w:tcBorders>
            <w:shd w:val="clear" w:color="000000" w:fill="FFFFFF"/>
            <w:vAlign w:val="center"/>
            <w:hideMark/>
          </w:tcPr>
          <w:p w14:paraId="696144FE"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istniejącej oprawy oświetlenia ulicznego wraz z wysięgnikiem, przewodami, bezpiecznikiem oraz mostkami</w:t>
            </w:r>
          </w:p>
        </w:tc>
        <w:tc>
          <w:tcPr>
            <w:tcW w:w="529" w:type="dxa"/>
            <w:tcBorders>
              <w:top w:val="nil"/>
              <w:left w:val="nil"/>
              <w:bottom w:val="single" w:sz="4" w:space="0" w:color="auto"/>
              <w:right w:val="single" w:sz="4" w:space="0" w:color="auto"/>
            </w:tcBorders>
            <w:shd w:val="clear" w:color="auto" w:fill="auto"/>
            <w:noWrap/>
            <w:hideMark/>
          </w:tcPr>
          <w:p w14:paraId="53A0C23A"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594811DF"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3CE279F2"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3B42BDFC"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0B088F3C"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16.</w:t>
            </w:r>
          </w:p>
        </w:tc>
        <w:tc>
          <w:tcPr>
            <w:tcW w:w="6663" w:type="dxa"/>
            <w:tcBorders>
              <w:top w:val="nil"/>
              <w:left w:val="nil"/>
              <w:bottom w:val="single" w:sz="4" w:space="0" w:color="auto"/>
              <w:right w:val="single" w:sz="4" w:space="0" w:color="auto"/>
            </w:tcBorders>
            <w:shd w:val="clear" w:color="000000" w:fill="FFFFFF"/>
            <w:vAlign w:val="center"/>
            <w:hideMark/>
          </w:tcPr>
          <w:p w14:paraId="626B9AC1"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przewodów Al na </w:t>
            </w:r>
            <w:proofErr w:type="spellStart"/>
            <w:r w:rsidRPr="00C83287">
              <w:rPr>
                <w:rFonts w:asciiTheme="minorHAnsi" w:hAnsiTheme="minorHAnsi" w:cstheme="minorHAnsi"/>
                <w:color w:val="000000"/>
                <w:sz w:val="20"/>
              </w:rPr>
              <w:t>AsXSn</w:t>
            </w:r>
            <w:proofErr w:type="spellEnd"/>
            <w:r w:rsidRPr="00C83287">
              <w:rPr>
                <w:rFonts w:asciiTheme="minorHAnsi" w:hAnsiTheme="minorHAnsi" w:cstheme="minorHAnsi"/>
                <w:color w:val="000000"/>
                <w:sz w:val="20"/>
              </w:rPr>
              <w:t xml:space="preserve"> 4 x70 mm</w:t>
            </w:r>
            <w:r w:rsidRPr="00C83287">
              <w:rPr>
                <w:rFonts w:asciiTheme="minorHAnsi" w:hAnsiTheme="minorHAnsi" w:cstheme="minorHAnsi"/>
                <w:color w:val="000000"/>
                <w:sz w:val="20"/>
                <w:vertAlign w:val="superscript"/>
              </w:rPr>
              <w:t>2</w:t>
            </w:r>
          </w:p>
        </w:tc>
        <w:tc>
          <w:tcPr>
            <w:tcW w:w="529" w:type="dxa"/>
            <w:tcBorders>
              <w:top w:val="nil"/>
              <w:left w:val="nil"/>
              <w:bottom w:val="single" w:sz="4" w:space="0" w:color="auto"/>
              <w:right w:val="single" w:sz="4" w:space="0" w:color="auto"/>
            </w:tcBorders>
            <w:shd w:val="clear" w:color="auto" w:fill="auto"/>
            <w:noWrap/>
            <w:hideMark/>
          </w:tcPr>
          <w:p w14:paraId="551CD386"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4DEBADB8"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65745737"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08CEF5C5" w14:textId="77777777" w:rsidTr="00EA0516">
        <w:trPr>
          <w:trHeight w:val="219"/>
        </w:trPr>
        <w:tc>
          <w:tcPr>
            <w:tcW w:w="567" w:type="dxa"/>
            <w:tcBorders>
              <w:top w:val="nil"/>
              <w:left w:val="double" w:sz="6" w:space="0" w:color="auto"/>
              <w:bottom w:val="single" w:sz="4" w:space="0" w:color="auto"/>
              <w:right w:val="single" w:sz="4" w:space="0" w:color="auto"/>
            </w:tcBorders>
            <w:shd w:val="clear" w:color="auto" w:fill="auto"/>
            <w:hideMark/>
          </w:tcPr>
          <w:p w14:paraId="0A7F40B2"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17.</w:t>
            </w:r>
          </w:p>
        </w:tc>
        <w:tc>
          <w:tcPr>
            <w:tcW w:w="6663" w:type="dxa"/>
            <w:tcBorders>
              <w:top w:val="nil"/>
              <w:left w:val="nil"/>
              <w:bottom w:val="single" w:sz="4" w:space="0" w:color="auto"/>
              <w:right w:val="single" w:sz="4" w:space="0" w:color="auto"/>
            </w:tcBorders>
            <w:shd w:val="clear" w:color="000000" w:fill="FFFFFF"/>
            <w:vAlign w:val="center"/>
            <w:hideMark/>
          </w:tcPr>
          <w:p w14:paraId="4EE19F77"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poprzecznika odporowego, narożnego, krańcowego </w:t>
            </w:r>
            <w:proofErr w:type="spellStart"/>
            <w:r w:rsidRPr="00C83287">
              <w:rPr>
                <w:rFonts w:asciiTheme="minorHAnsi" w:hAnsiTheme="minorHAnsi" w:cstheme="minorHAnsi"/>
                <w:color w:val="000000"/>
                <w:sz w:val="20"/>
              </w:rPr>
              <w:t>nN</w:t>
            </w:r>
            <w:proofErr w:type="spellEnd"/>
          </w:p>
        </w:tc>
        <w:tc>
          <w:tcPr>
            <w:tcW w:w="529" w:type="dxa"/>
            <w:tcBorders>
              <w:top w:val="nil"/>
              <w:left w:val="nil"/>
              <w:bottom w:val="single" w:sz="4" w:space="0" w:color="auto"/>
              <w:right w:val="single" w:sz="4" w:space="0" w:color="auto"/>
            </w:tcBorders>
            <w:shd w:val="clear" w:color="auto" w:fill="auto"/>
            <w:noWrap/>
            <w:hideMark/>
          </w:tcPr>
          <w:p w14:paraId="40AF77EA"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26982420"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35AEAA7B"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52C2048C"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06B74C2E"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18.</w:t>
            </w:r>
          </w:p>
        </w:tc>
        <w:tc>
          <w:tcPr>
            <w:tcW w:w="6663" w:type="dxa"/>
            <w:tcBorders>
              <w:top w:val="nil"/>
              <w:left w:val="nil"/>
              <w:bottom w:val="single" w:sz="4" w:space="0" w:color="auto"/>
              <w:right w:val="single" w:sz="4" w:space="0" w:color="auto"/>
            </w:tcBorders>
            <w:shd w:val="clear" w:color="000000" w:fill="FFFFFF"/>
            <w:vAlign w:val="center"/>
            <w:hideMark/>
          </w:tcPr>
          <w:p w14:paraId="40F22A5F"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Regulacja zwisów przewodów </w:t>
            </w:r>
            <w:proofErr w:type="spellStart"/>
            <w:r w:rsidRPr="00C83287">
              <w:rPr>
                <w:rFonts w:asciiTheme="minorHAnsi" w:hAnsiTheme="minorHAnsi" w:cstheme="minorHAnsi"/>
                <w:color w:val="000000"/>
                <w:sz w:val="20"/>
              </w:rPr>
              <w:t>nN</w:t>
            </w:r>
            <w:proofErr w:type="spellEnd"/>
          </w:p>
        </w:tc>
        <w:tc>
          <w:tcPr>
            <w:tcW w:w="529" w:type="dxa"/>
            <w:tcBorders>
              <w:top w:val="nil"/>
              <w:left w:val="nil"/>
              <w:bottom w:val="single" w:sz="4" w:space="0" w:color="auto"/>
              <w:right w:val="single" w:sz="4" w:space="0" w:color="auto"/>
            </w:tcBorders>
            <w:shd w:val="clear" w:color="auto" w:fill="auto"/>
            <w:noWrap/>
            <w:hideMark/>
          </w:tcPr>
          <w:p w14:paraId="2550580E"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164EC6E3"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6730B5F9"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2B565720"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783548B2"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19.</w:t>
            </w:r>
          </w:p>
        </w:tc>
        <w:tc>
          <w:tcPr>
            <w:tcW w:w="6663" w:type="dxa"/>
            <w:tcBorders>
              <w:top w:val="nil"/>
              <w:left w:val="nil"/>
              <w:bottom w:val="single" w:sz="4" w:space="0" w:color="auto"/>
              <w:right w:val="single" w:sz="4" w:space="0" w:color="auto"/>
            </w:tcBorders>
            <w:shd w:val="clear" w:color="000000" w:fill="FFFFFF"/>
            <w:vAlign w:val="center"/>
            <w:hideMark/>
          </w:tcPr>
          <w:p w14:paraId="2F32CCB3"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słupa przelotowego na E-10,5/4,3</w:t>
            </w:r>
          </w:p>
        </w:tc>
        <w:tc>
          <w:tcPr>
            <w:tcW w:w="529" w:type="dxa"/>
            <w:tcBorders>
              <w:top w:val="nil"/>
              <w:left w:val="nil"/>
              <w:bottom w:val="single" w:sz="4" w:space="0" w:color="auto"/>
              <w:right w:val="single" w:sz="4" w:space="0" w:color="auto"/>
            </w:tcBorders>
            <w:shd w:val="clear" w:color="auto" w:fill="auto"/>
            <w:noWrap/>
            <w:hideMark/>
          </w:tcPr>
          <w:p w14:paraId="4AE3C891"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1F923ED7"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4881819E"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2536072D"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2A594077"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20.</w:t>
            </w:r>
          </w:p>
        </w:tc>
        <w:tc>
          <w:tcPr>
            <w:tcW w:w="6663" w:type="dxa"/>
            <w:tcBorders>
              <w:top w:val="nil"/>
              <w:left w:val="nil"/>
              <w:bottom w:val="single" w:sz="4" w:space="0" w:color="auto"/>
              <w:right w:val="single" w:sz="4" w:space="0" w:color="auto"/>
            </w:tcBorders>
            <w:shd w:val="clear" w:color="auto" w:fill="auto"/>
            <w:vAlign w:val="center"/>
            <w:hideMark/>
          </w:tcPr>
          <w:p w14:paraId="3D0AE6E7"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słupa przelotowego na ŻN-12</w:t>
            </w:r>
          </w:p>
        </w:tc>
        <w:tc>
          <w:tcPr>
            <w:tcW w:w="529" w:type="dxa"/>
            <w:tcBorders>
              <w:top w:val="nil"/>
              <w:left w:val="nil"/>
              <w:bottom w:val="single" w:sz="4" w:space="0" w:color="auto"/>
              <w:right w:val="single" w:sz="4" w:space="0" w:color="auto"/>
            </w:tcBorders>
            <w:shd w:val="clear" w:color="auto" w:fill="auto"/>
            <w:noWrap/>
            <w:hideMark/>
          </w:tcPr>
          <w:p w14:paraId="6649054E"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1A5D75ED"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0E81D0DA"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66E0899F"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24BE03DE"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21.</w:t>
            </w:r>
          </w:p>
        </w:tc>
        <w:tc>
          <w:tcPr>
            <w:tcW w:w="6663" w:type="dxa"/>
            <w:tcBorders>
              <w:top w:val="nil"/>
              <w:left w:val="nil"/>
              <w:bottom w:val="single" w:sz="4" w:space="0" w:color="auto"/>
              <w:right w:val="single" w:sz="4" w:space="0" w:color="auto"/>
            </w:tcBorders>
            <w:shd w:val="clear" w:color="auto" w:fill="auto"/>
            <w:vAlign w:val="center"/>
            <w:hideMark/>
          </w:tcPr>
          <w:p w14:paraId="28A7302B"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słupa z BSW-14, ŻW-14,5 na E-13,5/4,3</w:t>
            </w:r>
          </w:p>
        </w:tc>
        <w:tc>
          <w:tcPr>
            <w:tcW w:w="529" w:type="dxa"/>
            <w:tcBorders>
              <w:top w:val="nil"/>
              <w:left w:val="nil"/>
              <w:bottom w:val="single" w:sz="4" w:space="0" w:color="auto"/>
              <w:right w:val="single" w:sz="4" w:space="0" w:color="auto"/>
            </w:tcBorders>
            <w:shd w:val="clear" w:color="auto" w:fill="auto"/>
            <w:noWrap/>
            <w:hideMark/>
          </w:tcPr>
          <w:p w14:paraId="30EFB744"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775676C7"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4B17B0A5"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7A0CF2D2"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4F0C973D"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22.</w:t>
            </w:r>
          </w:p>
        </w:tc>
        <w:tc>
          <w:tcPr>
            <w:tcW w:w="6663" w:type="dxa"/>
            <w:tcBorders>
              <w:top w:val="nil"/>
              <w:left w:val="nil"/>
              <w:bottom w:val="single" w:sz="4" w:space="0" w:color="auto"/>
              <w:right w:val="single" w:sz="4" w:space="0" w:color="auto"/>
            </w:tcBorders>
            <w:shd w:val="clear" w:color="auto" w:fill="auto"/>
            <w:vAlign w:val="center"/>
            <w:hideMark/>
          </w:tcPr>
          <w:p w14:paraId="3112F061"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słupa z BSW-14, ŻW-14,5 na E-15/4,3</w:t>
            </w:r>
          </w:p>
        </w:tc>
        <w:tc>
          <w:tcPr>
            <w:tcW w:w="529" w:type="dxa"/>
            <w:tcBorders>
              <w:top w:val="nil"/>
              <w:left w:val="nil"/>
              <w:bottom w:val="single" w:sz="4" w:space="0" w:color="auto"/>
              <w:right w:val="single" w:sz="4" w:space="0" w:color="auto"/>
            </w:tcBorders>
            <w:shd w:val="clear" w:color="auto" w:fill="auto"/>
            <w:noWrap/>
            <w:hideMark/>
          </w:tcPr>
          <w:p w14:paraId="3E9C7E53"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14A6FBC4"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651537DC"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0D2F747F"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5DCC64D0"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23.</w:t>
            </w:r>
          </w:p>
        </w:tc>
        <w:tc>
          <w:tcPr>
            <w:tcW w:w="6663" w:type="dxa"/>
            <w:tcBorders>
              <w:top w:val="nil"/>
              <w:left w:val="nil"/>
              <w:bottom w:val="single" w:sz="4" w:space="0" w:color="auto"/>
              <w:right w:val="single" w:sz="4" w:space="0" w:color="auto"/>
            </w:tcBorders>
            <w:shd w:val="clear" w:color="auto" w:fill="auto"/>
            <w:vAlign w:val="center"/>
            <w:hideMark/>
          </w:tcPr>
          <w:p w14:paraId="05446997"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słupa </w:t>
            </w:r>
            <w:proofErr w:type="spellStart"/>
            <w:r w:rsidRPr="00C83287">
              <w:rPr>
                <w:rFonts w:asciiTheme="minorHAnsi" w:hAnsiTheme="minorHAnsi" w:cstheme="minorHAnsi"/>
                <w:color w:val="000000"/>
                <w:sz w:val="20"/>
              </w:rPr>
              <w:t>rozkracznego</w:t>
            </w:r>
            <w:proofErr w:type="spellEnd"/>
            <w:r w:rsidRPr="00C83287">
              <w:rPr>
                <w:rFonts w:asciiTheme="minorHAnsi" w:hAnsiTheme="minorHAnsi" w:cstheme="minorHAnsi"/>
                <w:color w:val="000000"/>
                <w:sz w:val="20"/>
              </w:rPr>
              <w:t xml:space="preserve"> RK na E-10,5/10</w:t>
            </w:r>
          </w:p>
        </w:tc>
        <w:tc>
          <w:tcPr>
            <w:tcW w:w="529" w:type="dxa"/>
            <w:tcBorders>
              <w:top w:val="nil"/>
              <w:left w:val="nil"/>
              <w:bottom w:val="single" w:sz="4" w:space="0" w:color="auto"/>
              <w:right w:val="single" w:sz="4" w:space="0" w:color="auto"/>
            </w:tcBorders>
            <w:shd w:val="clear" w:color="auto" w:fill="auto"/>
            <w:noWrap/>
            <w:hideMark/>
          </w:tcPr>
          <w:p w14:paraId="2C937A28"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30C22221"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22A41E69"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3350249D"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7094D126"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24.</w:t>
            </w:r>
          </w:p>
        </w:tc>
        <w:tc>
          <w:tcPr>
            <w:tcW w:w="6663" w:type="dxa"/>
            <w:tcBorders>
              <w:top w:val="nil"/>
              <w:left w:val="nil"/>
              <w:bottom w:val="single" w:sz="4" w:space="0" w:color="auto"/>
              <w:right w:val="single" w:sz="4" w:space="0" w:color="auto"/>
            </w:tcBorders>
            <w:shd w:val="clear" w:color="auto" w:fill="auto"/>
            <w:vAlign w:val="center"/>
            <w:hideMark/>
          </w:tcPr>
          <w:p w14:paraId="182894AB"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słupa </w:t>
            </w:r>
            <w:proofErr w:type="spellStart"/>
            <w:r w:rsidRPr="00C83287">
              <w:rPr>
                <w:rFonts w:asciiTheme="minorHAnsi" w:hAnsiTheme="minorHAnsi" w:cstheme="minorHAnsi"/>
                <w:color w:val="000000"/>
                <w:sz w:val="20"/>
              </w:rPr>
              <w:t>rozkracznego</w:t>
            </w:r>
            <w:proofErr w:type="spellEnd"/>
            <w:r w:rsidRPr="00C83287">
              <w:rPr>
                <w:rFonts w:asciiTheme="minorHAnsi" w:hAnsiTheme="minorHAnsi" w:cstheme="minorHAnsi"/>
                <w:color w:val="000000"/>
                <w:sz w:val="20"/>
              </w:rPr>
              <w:t xml:space="preserve"> RK na E-10,5/15</w:t>
            </w:r>
          </w:p>
        </w:tc>
        <w:tc>
          <w:tcPr>
            <w:tcW w:w="529" w:type="dxa"/>
            <w:tcBorders>
              <w:top w:val="nil"/>
              <w:left w:val="nil"/>
              <w:bottom w:val="single" w:sz="4" w:space="0" w:color="auto"/>
              <w:right w:val="single" w:sz="4" w:space="0" w:color="auto"/>
            </w:tcBorders>
            <w:shd w:val="clear" w:color="auto" w:fill="auto"/>
            <w:noWrap/>
            <w:hideMark/>
          </w:tcPr>
          <w:p w14:paraId="67DC3351"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05A9AA68"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58FB148C"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2D993A49"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24996823"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25.</w:t>
            </w:r>
          </w:p>
        </w:tc>
        <w:tc>
          <w:tcPr>
            <w:tcW w:w="6663" w:type="dxa"/>
            <w:tcBorders>
              <w:top w:val="nil"/>
              <w:left w:val="nil"/>
              <w:bottom w:val="single" w:sz="4" w:space="0" w:color="auto"/>
              <w:right w:val="single" w:sz="4" w:space="0" w:color="auto"/>
            </w:tcBorders>
            <w:shd w:val="clear" w:color="auto" w:fill="auto"/>
            <w:vAlign w:val="center"/>
            <w:hideMark/>
          </w:tcPr>
          <w:p w14:paraId="2C3CDD09"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słupa </w:t>
            </w:r>
            <w:proofErr w:type="spellStart"/>
            <w:r w:rsidRPr="00C83287">
              <w:rPr>
                <w:rFonts w:asciiTheme="minorHAnsi" w:hAnsiTheme="minorHAnsi" w:cstheme="minorHAnsi"/>
                <w:color w:val="000000"/>
                <w:sz w:val="20"/>
              </w:rPr>
              <w:t>rozkracznego</w:t>
            </w:r>
            <w:proofErr w:type="spellEnd"/>
            <w:r w:rsidRPr="00C83287">
              <w:rPr>
                <w:rFonts w:asciiTheme="minorHAnsi" w:hAnsiTheme="minorHAnsi" w:cstheme="minorHAnsi"/>
                <w:color w:val="000000"/>
                <w:sz w:val="20"/>
              </w:rPr>
              <w:t xml:space="preserve"> RK na E-12/10</w:t>
            </w:r>
          </w:p>
        </w:tc>
        <w:tc>
          <w:tcPr>
            <w:tcW w:w="529" w:type="dxa"/>
            <w:tcBorders>
              <w:top w:val="nil"/>
              <w:left w:val="nil"/>
              <w:bottom w:val="single" w:sz="4" w:space="0" w:color="auto"/>
              <w:right w:val="single" w:sz="4" w:space="0" w:color="auto"/>
            </w:tcBorders>
            <w:shd w:val="clear" w:color="auto" w:fill="auto"/>
            <w:noWrap/>
            <w:hideMark/>
          </w:tcPr>
          <w:p w14:paraId="35F85F56"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146E4182"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64D3D4D7"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6EA4E340"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6A5DD7DC"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26.</w:t>
            </w:r>
          </w:p>
        </w:tc>
        <w:tc>
          <w:tcPr>
            <w:tcW w:w="6663" w:type="dxa"/>
            <w:tcBorders>
              <w:top w:val="nil"/>
              <w:left w:val="nil"/>
              <w:bottom w:val="single" w:sz="4" w:space="0" w:color="auto"/>
              <w:right w:val="single" w:sz="4" w:space="0" w:color="auto"/>
            </w:tcBorders>
            <w:shd w:val="clear" w:color="auto" w:fill="auto"/>
            <w:vAlign w:val="center"/>
            <w:hideMark/>
          </w:tcPr>
          <w:p w14:paraId="2D2F0EDB"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słupa </w:t>
            </w:r>
            <w:proofErr w:type="spellStart"/>
            <w:r w:rsidRPr="00C83287">
              <w:rPr>
                <w:rFonts w:asciiTheme="minorHAnsi" w:hAnsiTheme="minorHAnsi" w:cstheme="minorHAnsi"/>
                <w:color w:val="000000"/>
                <w:sz w:val="20"/>
              </w:rPr>
              <w:t>rozkracznego</w:t>
            </w:r>
            <w:proofErr w:type="spellEnd"/>
            <w:r w:rsidRPr="00C83287">
              <w:rPr>
                <w:rFonts w:asciiTheme="minorHAnsi" w:hAnsiTheme="minorHAnsi" w:cstheme="minorHAnsi"/>
                <w:color w:val="000000"/>
                <w:sz w:val="20"/>
              </w:rPr>
              <w:t xml:space="preserve"> RK na E-12/15</w:t>
            </w:r>
          </w:p>
        </w:tc>
        <w:tc>
          <w:tcPr>
            <w:tcW w:w="529" w:type="dxa"/>
            <w:tcBorders>
              <w:top w:val="nil"/>
              <w:left w:val="nil"/>
              <w:bottom w:val="single" w:sz="4" w:space="0" w:color="auto"/>
              <w:right w:val="single" w:sz="4" w:space="0" w:color="auto"/>
            </w:tcBorders>
            <w:shd w:val="clear" w:color="auto" w:fill="auto"/>
            <w:noWrap/>
            <w:hideMark/>
          </w:tcPr>
          <w:p w14:paraId="0159ABAC"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681B9D3B"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066BBFAC"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315337FC"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46AF102D"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27.</w:t>
            </w:r>
          </w:p>
        </w:tc>
        <w:tc>
          <w:tcPr>
            <w:tcW w:w="6663" w:type="dxa"/>
            <w:tcBorders>
              <w:top w:val="nil"/>
              <w:left w:val="nil"/>
              <w:bottom w:val="single" w:sz="4" w:space="0" w:color="auto"/>
              <w:right w:val="single" w:sz="4" w:space="0" w:color="auto"/>
            </w:tcBorders>
            <w:shd w:val="clear" w:color="auto" w:fill="auto"/>
            <w:vAlign w:val="center"/>
            <w:hideMark/>
          </w:tcPr>
          <w:p w14:paraId="450C66FD"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słupa </w:t>
            </w:r>
            <w:proofErr w:type="spellStart"/>
            <w:r w:rsidRPr="00C83287">
              <w:rPr>
                <w:rFonts w:asciiTheme="minorHAnsi" w:hAnsiTheme="minorHAnsi" w:cstheme="minorHAnsi"/>
                <w:color w:val="000000"/>
                <w:sz w:val="20"/>
              </w:rPr>
              <w:t>rozkracznego</w:t>
            </w:r>
            <w:proofErr w:type="spellEnd"/>
            <w:r w:rsidRPr="00C83287">
              <w:rPr>
                <w:rFonts w:asciiTheme="minorHAnsi" w:hAnsiTheme="minorHAnsi" w:cstheme="minorHAnsi"/>
                <w:color w:val="000000"/>
                <w:sz w:val="20"/>
              </w:rPr>
              <w:t xml:space="preserve"> RK na E-12/20</w:t>
            </w:r>
          </w:p>
        </w:tc>
        <w:tc>
          <w:tcPr>
            <w:tcW w:w="529" w:type="dxa"/>
            <w:tcBorders>
              <w:top w:val="nil"/>
              <w:left w:val="nil"/>
              <w:bottom w:val="single" w:sz="4" w:space="0" w:color="auto"/>
              <w:right w:val="single" w:sz="4" w:space="0" w:color="auto"/>
            </w:tcBorders>
            <w:shd w:val="clear" w:color="auto" w:fill="auto"/>
            <w:noWrap/>
            <w:hideMark/>
          </w:tcPr>
          <w:p w14:paraId="07D7CD2F"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7CE72C4F"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4B9BC14B"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2EECE64C"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60977AF0"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28.</w:t>
            </w:r>
          </w:p>
        </w:tc>
        <w:tc>
          <w:tcPr>
            <w:tcW w:w="6663" w:type="dxa"/>
            <w:tcBorders>
              <w:top w:val="nil"/>
              <w:left w:val="nil"/>
              <w:bottom w:val="single" w:sz="4" w:space="0" w:color="auto"/>
              <w:right w:val="single" w:sz="4" w:space="0" w:color="auto"/>
            </w:tcBorders>
            <w:shd w:val="clear" w:color="auto" w:fill="auto"/>
            <w:vAlign w:val="center"/>
            <w:hideMark/>
          </w:tcPr>
          <w:p w14:paraId="2E543277"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słupa </w:t>
            </w:r>
            <w:proofErr w:type="spellStart"/>
            <w:r w:rsidRPr="00C83287">
              <w:rPr>
                <w:rFonts w:asciiTheme="minorHAnsi" w:hAnsiTheme="minorHAnsi" w:cstheme="minorHAnsi"/>
                <w:color w:val="000000"/>
                <w:sz w:val="20"/>
              </w:rPr>
              <w:t>rozkracznego</w:t>
            </w:r>
            <w:proofErr w:type="spellEnd"/>
            <w:r w:rsidRPr="00C83287">
              <w:rPr>
                <w:rFonts w:asciiTheme="minorHAnsi" w:hAnsiTheme="minorHAnsi" w:cstheme="minorHAnsi"/>
                <w:color w:val="000000"/>
                <w:sz w:val="20"/>
              </w:rPr>
              <w:t xml:space="preserve"> RK na E-13,5/10</w:t>
            </w:r>
          </w:p>
        </w:tc>
        <w:tc>
          <w:tcPr>
            <w:tcW w:w="529" w:type="dxa"/>
            <w:tcBorders>
              <w:top w:val="nil"/>
              <w:left w:val="nil"/>
              <w:bottom w:val="single" w:sz="4" w:space="0" w:color="auto"/>
              <w:right w:val="single" w:sz="4" w:space="0" w:color="auto"/>
            </w:tcBorders>
            <w:shd w:val="clear" w:color="auto" w:fill="auto"/>
            <w:noWrap/>
            <w:hideMark/>
          </w:tcPr>
          <w:p w14:paraId="6F20BA92"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55A26DD8"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535CEC95"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5DEE99F8"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514BC71A"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29.</w:t>
            </w:r>
          </w:p>
        </w:tc>
        <w:tc>
          <w:tcPr>
            <w:tcW w:w="6663" w:type="dxa"/>
            <w:tcBorders>
              <w:top w:val="nil"/>
              <w:left w:val="nil"/>
              <w:bottom w:val="single" w:sz="4" w:space="0" w:color="auto"/>
              <w:right w:val="single" w:sz="4" w:space="0" w:color="auto"/>
            </w:tcBorders>
            <w:shd w:val="clear" w:color="auto" w:fill="auto"/>
            <w:vAlign w:val="center"/>
            <w:hideMark/>
          </w:tcPr>
          <w:p w14:paraId="632213F3"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słupa </w:t>
            </w:r>
            <w:proofErr w:type="spellStart"/>
            <w:r w:rsidRPr="00C83287">
              <w:rPr>
                <w:rFonts w:asciiTheme="minorHAnsi" w:hAnsiTheme="minorHAnsi" w:cstheme="minorHAnsi"/>
                <w:color w:val="000000"/>
                <w:sz w:val="20"/>
              </w:rPr>
              <w:t>rozkracznego</w:t>
            </w:r>
            <w:proofErr w:type="spellEnd"/>
            <w:r w:rsidRPr="00C83287">
              <w:rPr>
                <w:rFonts w:asciiTheme="minorHAnsi" w:hAnsiTheme="minorHAnsi" w:cstheme="minorHAnsi"/>
                <w:color w:val="000000"/>
                <w:sz w:val="20"/>
              </w:rPr>
              <w:t xml:space="preserve"> RK na E-13,5/12</w:t>
            </w:r>
          </w:p>
        </w:tc>
        <w:tc>
          <w:tcPr>
            <w:tcW w:w="529" w:type="dxa"/>
            <w:tcBorders>
              <w:top w:val="nil"/>
              <w:left w:val="nil"/>
              <w:bottom w:val="single" w:sz="4" w:space="0" w:color="auto"/>
              <w:right w:val="single" w:sz="4" w:space="0" w:color="auto"/>
            </w:tcBorders>
            <w:shd w:val="clear" w:color="auto" w:fill="auto"/>
            <w:noWrap/>
            <w:hideMark/>
          </w:tcPr>
          <w:p w14:paraId="2D643383"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mb</w:t>
            </w:r>
            <w:proofErr w:type="spellEnd"/>
          </w:p>
        </w:tc>
        <w:tc>
          <w:tcPr>
            <w:tcW w:w="1172" w:type="dxa"/>
            <w:tcBorders>
              <w:top w:val="nil"/>
              <w:left w:val="nil"/>
              <w:bottom w:val="single" w:sz="4" w:space="0" w:color="auto"/>
              <w:right w:val="single" w:sz="4" w:space="0" w:color="auto"/>
            </w:tcBorders>
            <w:shd w:val="clear" w:color="auto" w:fill="auto"/>
            <w:noWrap/>
            <w:hideMark/>
          </w:tcPr>
          <w:p w14:paraId="7818E115"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6D7FE12E"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12561486"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2595AD77"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30.</w:t>
            </w:r>
          </w:p>
        </w:tc>
        <w:tc>
          <w:tcPr>
            <w:tcW w:w="6663" w:type="dxa"/>
            <w:tcBorders>
              <w:top w:val="nil"/>
              <w:left w:val="nil"/>
              <w:bottom w:val="single" w:sz="4" w:space="0" w:color="auto"/>
              <w:right w:val="single" w:sz="4" w:space="0" w:color="auto"/>
            </w:tcBorders>
            <w:shd w:val="clear" w:color="auto" w:fill="auto"/>
            <w:vAlign w:val="center"/>
            <w:hideMark/>
          </w:tcPr>
          <w:p w14:paraId="7A2C770F"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słupa </w:t>
            </w:r>
            <w:proofErr w:type="spellStart"/>
            <w:r w:rsidRPr="00C83287">
              <w:rPr>
                <w:rFonts w:asciiTheme="minorHAnsi" w:hAnsiTheme="minorHAnsi" w:cstheme="minorHAnsi"/>
                <w:color w:val="000000"/>
                <w:sz w:val="20"/>
              </w:rPr>
              <w:t>rozkracznego</w:t>
            </w:r>
            <w:proofErr w:type="spellEnd"/>
            <w:r w:rsidRPr="00C83287">
              <w:rPr>
                <w:rFonts w:asciiTheme="minorHAnsi" w:hAnsiTheme="minorHAnsi" w:cstheme="minorHAnsi"/>
                <w:color w:val="000000"/>
                <w:sz w:val="20"/>
              </w:rPr>
              <w:t xml:space="preserve"> RK na E-13,5/15</w:t>
            </w:r>
          </w:p>
        </w:tc>
        <w:tc>
          <w:tcPr>
            <w:tcW w:w="529" w:type="dxa"/>
            <w:tcBorders>
              <w:top w:val="nil"/>
              <w:left w:val="nil"/>
              <w:bottom w:val="single" w:sz="4" w:space="0" w:color="auto"/>
              <w:right w:val="single" w:sz="4" w:space="0" w:color="auto"/>
            </w:tcBorders>
            <w:shd w:val="clear" w:color="auto" w:fill="auto"/>
            <w:noWrap/>
            <w:hideMark/>
          </w:tcPr>
          <w:p w14:paraId="16E06992"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3A3EC7E7"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1587B5CC"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3C9529A0"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0B5E221D"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31.</w:t>
            </w:r>
          </w:p>
        </w:tc>
        <w:tc>
          <w:tcPr>
            <w:tcW w:w="6663" w:type="dxa"/>
            <w:tcBorders>
              <w:top w:val="nil"/>
              <w:left w:val="nil"/>
              <w:bottom w:val="single" w:sz="4" w:space="0" w:color="auto"/>
              <w:right w:val="single" w:sz="4" w:space="0" w:color="auto"/>
            </w:tcBorders>
            <w:shd w:val="clear" w:color="auto" w:fill="auto"/>
            <w:vAlign w:val="center"/>
            <w:hideMark/>
          </w:tcPr>
          <w:p w14:paraId="354F6650"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słupa </w:t>
            </w:r>
            <w:proofErr w:type="spellStart"/>
            <w:r w:rsidRPr="00C83287">
              <w:rPr>
                <w:rFonts w:asciiTheme="minorHAnsi" w:hAnsiTheme="minorHAnsi" w:cstheme="minorHAnsi"/>
                <w:color w:val="000000"/>
                <w:sz w:val="20"/>
              </w:rPr>
              <w:t>rozkracznego</w:t>
            </w:r>
            <w:proofErr w:type="spellEnd"/>
            <w:r w:rsidRPr="00C83287">
              <w:rPr>
                <w:rFonts w:asciiTheme="minorHAnsi" w:hAnsiTheme="minorHAnsi" w:cstheme="minorHAnsi"/>
                <w:color w:val="000000"/>
                <w:sz w:val="20"/>
              </w:rPr>
              <w:t xml:space="preserve"> RK na E-13,5/20</w:t>
            </w:r>
          </w:p>
        </w:tc>
        <w:tc>
          <w:tcPr>
            <w:tcW w:w="529" w:type="dxa"/>
            <w:tcBorders>
              <w:top w:val="nil"/>
              <w:left w:val="nil"/>
              <w:bottom w:val="single" w:sz="4" w:space="0" w:color="auto"/>
              <w:right w:val="single" w:sz="4" w:space="0" w:color="auto"/>
            </w:tcBorders>
            <w:shd w:val="clear" w:color="auto" w:fill="auto"/>
            <w:noWrap/>
            <w:hideMark/>
          </w:tcPr>
          <w:p w14:paraId="4214D23F"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33D283CB"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2E16D279"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6B9E5F17"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416AA568"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32.</w:t>
            </w:r>
          </w:p>
        </w:tc>
        <w:tc>
          <w:tcPr>
            <w:tcW w:w="6663" w:type="dxa"/>
            <w:tcBorders>
              <w:top w:val="nil"/>
              <w:left w:val="nil"/>
              <w:bottom w:val="single" w:sz="4" w:space="0" w:color="auto"/>
              <w:right w:val="single" w:sz="4" w:space="0" w:color="auto"/>
            </w:tcBorders>
            <w:shd w:val="clear" w:color="auto" w:fill="auto"/>
            <w:vAlign w:val="center"/>
            <w:hideMark/>
          </w:tcPr>
          <w:p w14:paraId="33586F28"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słupa </w:t>
            </w:r>
            <w:proofErr w:type="spellStart"/>
            <w:r w:rsidRPr="00C83287">
              <w:rPr>
                <w:rFonts w:asciiTheme="minorHAnsi" w:hAnsiTheme="minorHAnsi" w:cstheme="minorHAnsi"/>
                <w:color w:val="000000"/>
                <w:sz w:val="20"/>
              </w:rPr>
              <w:t>rozkracznego</w:t>
            </w:r>
            <w:proofErr w:type="spellEnd"/>
            <w:r w:rsidRPr="00C83287">
              <w:rPr>
                <w:rFonts w:asciiTheme="minorHAnsi" w:hAnsiTheme="minorHAnsi" w:cstheme="minorHAnsi"/>
                <w:color w:val="000000"/>
                <w:sz w:val="20"/>
              </w:rPr>
              <w:t xml:space="preserve"> RK na E-15/10</w:t>
            </w:r>
          </w:p>
        </w:tc>
        <w:tc>
          <w:tcPr>
            <w:tcW w:w="529" w:type="dxa"/>
            <w:tcBorders>
              <w:top w:val="nil"/>
              <w:left w:val="nil"/>
              <w:bottom w:val="single" w:sz="4" w:space="0" w:color="auto"/>
              <w:right w:val="single" w:sz="4" w:space="0" w:color="auto"/>
            </w:tcBorders>
            <w:shd w:val="clear" w:color="auto" w:fill="auto"/>
            <w:noWrap/>
            <w:hideMark/>
          </w:tcPr>
          <w:p w14:paraId="62AD2C58"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288B0B81"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79451E0A"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5AF54663"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35B2E021"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33.</w:t>
            </w:r>
          </w:p>
        </w:tc>
        <w:tc>
          <w:tcPr>
            <w:tcW w:w="6663" w:type="dxa"/>
            <w:tcBorders>
              <w:top w:val="nil"/>
              <w:left w:val="nil"/>
              <w:bottom w:val="single" w:sz="4" w:space="0" w:color="auto"/>
              <w:right w:val="single" w:sz="4" w:space="0" w:color="auto"/>
            </w:tcBorders>
            <w:shd w:val="clear" w:color="auto" w:fill="auto"/>
            <w:vAlign w:val="center"/>
            <w:hideMark/>
          </w:tcPr>
          <w:p w14:paraId="2A4D25AF"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słupa </w:t>
            </w:r>
            <w:proofErr w:type="spellStart"/>
            <w:r w:rsidRPr="00C83287">
              <w:rPr>
                <w:rFonts w:asciiTheme="minorHAnsi" w:hAnsiTheme="minorHAnsi" w:cstheme="minorHAnsi"/>
                <w:color w:val="000000"/>
                <w:sz w:val="20"/>
              </w:rPr>
              <w:t>rozkracznego</w:t>
            </w:r>
            <w:proofErr w:type="spellEnd"/>
            <w:r w:rsidRPr="00C83287">
              <w:rPr>
                <w:rFonts w:asciiTheme="minorHAnsi" w:hAnsiTheme="minorHAnsi" w:cstheme="minorHAnsi"/>
                <w:color w:val="000000"/>
                <w:sz w:val="20"/>
              </w:rPr>
              <w:t xml:space="preserve"> RK na E-15/12</w:t>
            </w:r>
          </w:p>
        </w:tc>
        <w:tc>
          <w:tcPr>
            <w:tcW w:w="529" w:type="dxa"/>
            <w:tcBorders>
              <w:top w:val="nil"/>
              <w:left w:val="nil"/>
              <w:bottom w:val="single" w:sz="4" w:space="0" w:color="auto"/>
              <w:right w:val="single" w:sz="4" w:space="0" w:color="auto"/>
            </w:tcBorders>
            <w:shd w:val="clear" w:color="auto" w:fill="auto"/>
            <w:noWrap/>
            <w:hideMark/>
          </w:tcPr>
          <w:p w14:paraId="6CAB804A"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0A658F4C"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75370630"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562E3105"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0E9A33FC"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34.</w:t>
            </w:r>
          </w:p>
        </w:tc>
        <w:tc>
          <w:tcPr>
            <w:tcW w:w="6663" w:type="dxa"/>
            <w:tcBorders>
              <w:top w:val="nil"/>
              <w:left w:val="nil"/>
              <w:bottom w:val="single" w:sz="4" w:space="0" w:color="auto"/>
              <w:right w:val="single" w:sz="4" w:space="0" w:color="auto"/>
            </w:tcBorders>
            <w:shd w:val="clear" w:color="auto" w:fill="auto"/>
            <w:vAlign w:val="center"/>
            <w:hideMark/>
          </w:tcPr>
          <w:p w14:paraId="4CC9133A"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słupa </w:t>
            </w:r>
            <w:proofErr w:type="spellStart"/>
            <w:r w:rsidRPr="00C83287">
              <w:rPr>
                <w:rFonts w:asciiTheme="minorHAnsi" w:hAnsiTheme="minorHAnsi" w:cstheme="minorHAnsi"/>
                <w:color w:val="000000"/>
                <w:sz w:val="20"/>
              </w:rPr>
              <w:t>rozkracznego</w:t>
            </w:r>
            <w:proofErr w:type="spellEnd"/>
            <w:r w:rsidRPr="00C83287">
              <w:rPr>
                <w:rFonts w:asciiTheme="minorHAnsi" w:hAnsiTheme="minorHAnsi" w:cstheme="minorHAnsi"/>
                <w:color w:val="000000"/>
                <w:sz w:val="20"/>
              </w:rPr>
              <w:t xml:space="preserve"> RK na E-15/15</w:t>
            </w:r>
          </w:p>
        </w:tc>
        <w:tc>
          <w:tcPr>
            <w:tcW w:w="529" w:type="dxa"/>
            <w:tcBorders>
              <w:top w:val="nil"/>
              <w:left w:val="nil"/>
              <w:bottom w:val="single" w:sz="4" w:space="0" w:color="auto"/>
              <w:right w:val="single" w:sz="4" w:space="0" w:color="auto"/>
            </w:tcBorders>
            <w:shd w:val="clear" w:color="auto" w:fill="auto"/>
            <w:noWrap/>
            <w:hideMark/>
          </w:tcPr>
          <w:p w14:paraId="58F37940"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0F7F7CA5"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28DD8B1A"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1786920A"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451B7F15"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35.</w:t>
            </w:r>
          </w:p>
        </w:tc>
        <w:tc>
          <w:tcPr>
            <w:tcW w:w="6663" w:type="dxa"/>
            <w:tcBorders>
              <w:top w:val="nil"/>
              <w:left w:val="nil"/>
              <w:bottom w:val="single" w:sz="4" w:space="0" w:color="auto"/>
              <w:right w:val="single" w:sz="4" w:space="0" w:color="auto"/>
            </w:tcBorders>
            <w:shd w:val="clear" w:color="auto" w:fill="auto"/>
            <w:vAlign w:val="center"/>
            <w:hideMark/>
          </w:tcPr>
          <w:p w14:paraId="4AE7228B"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słupa </w:t>
            </w:r>
            <w:proofErr w:type="spellStart"/>
            <w:r w:rsidRPr="00C83287">
              <w:rPr>
                <w:rFonts w:asciiTheme="minorHAnsi" w:hAnsiTheme="minorHAnsi" w:cstheme="minorHAnsi"/>
                <w:color w:val="000000"/>
                <w:sz w:val="20"/>
              </w:rPr>
              <w:t>rozkracznego</w:t>
            </w:r>
            <w:proofErr w:type="spellEnd"/>
            <w:r w:rsidRPr="00C83287">
              <w:rPr>
                <w:rFonts w:asciiTheme="minorHAnsi" w:hAnsiTheme="minorHAnsi" w:cstheme="minorHAnsi"/>
                <w:color w:val="000000"/>
                <w:sz w:val="20"/>
              </w:rPr>
              <w:t xml:space="preserve"> RK na E-15/20</w:t>
            </w:r>
          </w:p>
        </w:tc>
        <w:tc>
          <w:tcPr>
            <w:tcW w:w="529" w:type="dxa"/>
            <w:tcBorders>
              <w:top w:val="nil"/>
              <w:left w:val="nil"/>
              <w:bottom w:val="single" w:sz="4" w:space="0" w:color="auto"/>
              <w:right w:val="single" w:sz="4" w:space="0" w:color="auto"/>
            </w:tcBorders>
            <w:shd w:val="clear" w:color="auto" w:fill="auto"/>
            <w:noWrap/>
            <w:hideMark/>
          </w:tcPr>
          <w:p w14:paraId="20250723"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478F9EFC"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6BD2F825"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619BAF0F"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209D4102"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36.</w:t>
            </w:r>
          </w:p>
        </w:tc>
        <w:tc>
          <w:tcPr>
            <w:tcW w:w="6663" w:type="dxa"/>
            <w:tcBorders>
              <w:top w:val="nil"/>
              <w:left w:val="nil"/>
              <w:bottom w:val="single" w:sz="4" w:space="0" w:color="auto"/>
              <w:right w:val="single" w:sz="4" w:space="0" w:color="auto"/>
            </w:tcBorders>
            <w:shd w:val="clear" w:color="auto" w:fill="auto"/>
            <w:vAlign w:val="center"/>
            <w:hideMark/>
          </w:tcPr>
          <w:p w14:paraId="4BD3A61E"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słupa trójnożnego RKK na E-12/12</w:t>
            </w:r>
          </w:p>
        </w:tc>
        <w:tc>
          <w:tcPr>
            <w:tcW w:w="529" w:type="dxa"/>
            <w:tcBorders>
              <w:top w:val="nil"/>
              <w:left w:val="nil"/>
              <w:bottom w:val="single" w:sz="4" w:space="0" w:color="auto"/>
              <w:right w:val="single" w:sz="4" w:space="0" w:color="auto"/>
            </w:tcBorders>
            <w:shd w:val="clear" w:color="auto" w:fill="auto"/>
            <w:noWrap/>
            <w:hideMark/>
          </w:tcPr>
          <w:p w14:paraId="1198B62D"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2A9197B1"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2E7535BF"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106580F9"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2C97C803"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37.</w:t>
            </w:r>
          </w:p>
        </w:tc>
        <w:tc>
          <w:tcPr>
            <w:tcW w:w="6663" w:type="dxa"/>
            <w:tcBorders>
              <w:top w:val="nil"/>
              <w:left w:val="nil"/>
              <w:bottom w:val="single" w:sz="4" w:space="0" w:color="auto"/>
              <w:right w:val="single" w:sz="4" w:space="0" w:color="auto"/>
            </w:tcBorders>
            <w:shd w:val="clear" w:color="auto" w:fill="auto"/>
            <w:vAlign w:val="center"/>
            <w:hideMark/>
          </w:tcPr>
          <w:p w14:paraId="55E0F4B4"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słupa trójnożnego RKK na E-12/15</w:t>
            </w:r>
          </w:p>
        </w:tc>
        <w:tc>
          <w:tcPr>
            <w:tcW w:w="529" w:type="dxa"/>
            <w:tcBorders>
              <w:top w:val="nil"/>
              <w:left w:val="nil"/>
              <w:bottom w:val="single" w:sz="4" w:space="0" w:color="auto"/>
              <w:right w:val="single" w:sz="4" w:space="0" w:color="auto"/>
            </w:tcBorders>
            <w:shd w:val="clear" w:color="auto" w:fill="auto"/>
            <w:noWrap/>
            <w:hideMark/>
          </w:tcPr>
          <w:p w14:paraId="32188086"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71075411"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413103A4"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33305F97"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2111947E"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38.</w:t>
            </w:r>
          </w:p>
        </w:tc>
        <w:tc>
          <w:tcPr>
            <w:tcW w:w="6663" w:type="dxa"/>
            <w:tcBorders>
              <w:top w:val="nil"/>
              <w:left w:val="nil"/>
              <w:bottom w:val="single" w:sz="4" w:space="0" w:color="auto"/>
              <w:right w:val="single" w:sz="4" w:space="0" w:color="auto"/>
            </w:tcBorders>
            <w:shd w:val="clear" w:color="auto" w:fill="auto"/>
            <w:vAlign w:val="center"/>
            <w:hideMark/>
          </w:tcPr>
          <w:p w14:paraId="3A7A7CEA"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słupa trójnożnego RKK na E-13,5/10</w:t>
            </w:r>
          </w:p>
        </w:tc>
        <w:tc>
          <w:tcPr>
            <w:tcW w:w="529" w:type="dxa"/>
            <w:tcBorders>
              <w:top w:val="nil"/>
              <w:left w:val="nil"/>
              <w:bottom w:val="single" w:sz="4" w:space="0" w:color="auto"/>
              <w:right w:val="single" w:sz="4" w:space="0" w:color="auto"/>
            </w:tcBorders>
            <w:shd w:val="clear" w:color="auto" w:fill="auto"/>
            <w:noWrap/>
            <w:hideMark/>
          </w:tcPr>
          <w:p w14:paraId="0817005E"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7575C414"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41F01A5E"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20759D4F"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61CFFCB8"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39.</w:t>
            </w:r>
          </w:p>
        </w:tc>
        <w:tc>
          <w:tcPr>
            <w:tcW w:w="6663" w:type="dxa"/>
            <w:tcBorders>
              <w:top w:val="nil"/>
              <w:left w:val="nil"/>
              <w:bottom w:val="single" w:sz="4" w:space="0" w:color="auto"/>
              <w:right w:val="single" w:sz="4" w:space="0" w:color="auto"/>
            </w:tcBorders>
            <w:shd w:val="clear" w:color="auto" w:fill="auto"/>
            <w:vAlign w:val="center"/>
            <w:hideMark/>
          </w:tcPr>
          <w:p w14:paraId="031F0905"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słupa trójnożnego RKK na E-13,5/12</w:t>
            </w:r>
          </w:p>
        </w:tc>
        <w:tc>
          <w:tcPr>
            <w:tcW w:w="529" w:type="dxa"/>
            <w:tcBorders>
              <w:top w:val="nil"/>
              <w:left w:val="nil"/>
              <w:bottom w:val="single" w:sz="4" w:space="0" w:color="auto"/>
              <w:right w:val="single" w:sz="4" w:space="0" w:color="auto"/>
            </w:tcBorders>
            <w:shd w:val="clear" w:color="auto" w:fill="auto"/>
            <w:noWrap/>
            <w:hideMark/>
          </w:tcPr>
          <w:p w14:paraId="58A9C70D"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04462D72"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134A323A"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30D39259"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5B20A90D"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40.</w:t>
            </w:r>
          </w:p>
        </w:tc>
        <w:tc>
          <w:tcPr>
            <w:tcW w:w="6663" w:type="dxa"/>
            <w:tcBorders>
              <w:top w:val="nil"/>
              <w:left w:val="nil"/>
              <w:bottom w:val="single" w:sz="4" w:space="0" w:color="auto"/>
              <w:right w:val="single" w:sz="4" w:space="0" w:color="auto"/>
            </w:tcBorders>
            <w:shd w:val="clear" w:color="auto" w:fill="auto"/>
            <w:vAlign w:val="center"/>
            <w:hideMark/>
          </w:tcPr>
          <w:p w14:paraId="0F025142"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słupa trójnożnego RKK na E-13,5/15</w:t>
            </w:r>
          </w:p>
        </w:tc>
        <w:tc>
          <w:tcPr>
            <w:tcW w:w="529" w:type="dxa"/>
            <w:tcBorders>
              <w:top w:val="nil"/>
              <w:left w:val="nil"/>
              <w:bottom w:val="single" w:sz="4" w:space="0" w:color="auto"/>
              <w:right w:val="single" w:sz="4" w:space="0" w:color="auto"/>
            </w:tcBorders>
            <w:shd w:val="clear" w:color="auto" w:fill="auto"/>
            <w:noWrap/>
            <w:hideMark/>
          </w:tcPr>
          <w:p w14:paraId="66F41C47"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3DEDBEB0"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64B9392E"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3CED607F"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3FA224BE"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41.</w:t>
            </w:r>
          </w:p>
        </w:tc>
        <w:tc>
          <w:tcPr>
            <w:tcW w:w="6663" w:type="dxa"/>
            <w:tcBorders>
              <w:top w:val="nil"/>
              <w:left w:val="nil"/>
              <w:bottom w:val="single" w:sz="4" w:space="0" w:color="auto"/>
              <w:right w:val="single" w:sz="4" w:space="0" w:color="auto"/>
            </w:tcBorders>
            <w:shd w:val="clear" w:color="auto" w:fill="auto"/>
            <w:vAlign w:val="center"/>
            <w:hideMark/>
          </w:tcPr>
          <w:p w14:paraId="4A6860A5"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słupa trójnożnego RKK na E-13,5/20</w:t>
            </w:r>
          </w:p>
        </w:tc>
        <w:tc>
          <w:tcPr>
            <w:tcW w:w="529" w:type="dxa"/>
            <w:tcBorders>
              <w:top w:val="nil"/>
              <w:left w:val="nil"/>
              <w:bottom w:val="single" w:sz="4" w:space="0" w:color="auto"/>
              <w:right w:val="single" w:sz="4" w:space="0" w:color="auto"/>
            </w:tcBorders>
            <w:shd w:val="clear" w:color="auto" w:fill="auto"/>
            <w:noWrap/>
            <w:hideMark/>
          </w:tcPr>
          <w:p w14:paraId="215068B1"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24CD2478"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6CFCE516"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5A440773"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799BCA5D"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42.</w:t>
            </w:r>
          </w:p>
        </w:tc>
        <w:tc>
          <w:tcPr>
            <w:tcW w:w="6663" w:type="dxa"/>
            <w:tcBorders>
              <w:top w:val="nil"/>
              <w:left w:val="nil"/>
              <w:bottom w:val="single" w:sz="4" w:space="0" w:color="auto"/>
              <w:right w:val="single" w:sz="4" w:space="0" w:color="auto"/>
            </w:tcBorders>
            <w:shd w:val="clear" w:color="auto" w:fill="auto"/>
            <w:vAlign w:val="center"/>
            <w:hideMark/>
          </w:tcPr>
          <w:p w14:paraId="68AF5701"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słupa trójnożnego RKK na E-15/10</w:t>
            </w:r>
          </w:p>
        </w:tc>
        <w:tc>
          <w:tcPr>
            <w:tcW w:w="529" w:type="dxa"/>
            <w:tcBorders>
              <w:top w:val="nil"/>
              <w:left w:val="nil"/>
              <w:bottom w:val="single" w:sz="4" w:space="0" w:color="auto"/>
              <w:right w:val="single" w:sz="4" w:space="0" w:color="auto"/>
            </w:tcBorders>
            <w:shd w:val="clear" w:color="auto" w:fill="auto"/>
            <w:noWrap/>
            <w:hideMark/>
          </w:tcPr>
          <w:p w14:paraId="29A9C012"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703A2BEE"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02B44EEA"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3F4E9DCF"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7EDEB991"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43.</w:t>
            </w:r>
          </w:p>
        </w:tc>
        <w:tc>
          <w:tcPr>
            <w:tcW w:w="6663" w:type="dxa"/>
            <w:tcBorders>
              <w:top w:val="nil"/>
              <w:left w:val="nil"/>
              <w:bottom w:val="single" w:sz="4" w:space="0" w:color="auto"/>
              <w:right w:val="single" w:sz="4" w:space="0" w:color="auto"/>
            </w:tcBorders>
            <w:shd w:val="clear" w:color="auto" w:fill="auto"/>
            <w:vAlign w:val="center"/>
            <w:hideMark/>
          </w:tcPr>
          <w:p w14:paraId="4181EB02"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słupa  trójnożnego RKK na E-15/12</w:t>
            </w:r>
          </w:p>
        </w:tc>
        <w:tc>
          <w:tcPr>
            <w:tcW w:w="529" w:type="dxa"/>
            <w:tcBorders>
              <w:top w:val="nil"/>
              <w:left w:val="nil"/>
              <w:bottom w:val="single" w:sz="4" w:space="0" w:color="auto"/>
              <w:right w:val="single" w:sz="4" w:space="0" w:color="auto"/>
            </w:tcBorders>
            <w:shd w:val="clear" w:color="auto" w:fill="auto"/>
            <w:noWrap/>
            <w:hideMark/>
          </w:tcPr>
          <w:p w14:paraId="302184F8"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10F6DE63"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69BE2998"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29E740AD"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4608F620"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44.</w:t>
            </w:r>
          </w:p>
        </w:tc>
        <w:tc>
          <w:tcPr>
            <w:tcW w:w="6663" w:type="dxa"/>
            <w:tcBorders>
              <w:top w:val="nil"/>
              <w:left w:val="nil"/>
              <w:bottom w:val="single" w:sz="4" w:space="0" w:color="auto"/>
              <w:right w:val="single" w:sz="4" w:space="0" w:color="auto"/>
            </w:tcBorders>
            <w:shd w:val="clear" w:color="auto" w:fill="auto"/>
            <w:vAlign w:val="center"/>
            <w:hideMark/>
          </w:tcPr>
          <w:p w14:paraId="60D700FD"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słupa  trójnożnego RKK na E-15/15</w:t>
            </w:r>
          </w:p>
        </w:tc>
        <w:tc>
          <w:tcPr>
            <w:tcW w:w="529" w:type="dxa"/>
            <w:tcBorders>
              <w:top w:val="nil"/>
              <w:left w:val="nil"/>
              <w:bottom w:val="single" w:sz="4" w:space="0" w:color="auto"/>
              <w:right w:val="single" w:sz="4" w:space="0" w:color="auto"/>
            </w:tcBorders>
            <w:shd w:val="clear" w:color="auto" w:fill="auto"/>
            <w:noWrap/>
            <w:hideMark/>
          </w:tcPr>
          <w:p w14:paraId="334DE22C"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4DEA79EA"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3753EE3C"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3F273271"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27A8EE43"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45.</w:t>
            </w:r>
          </w:p>
        </w:tc>
        <w:tc>
          <w:tcPr>
            <w:tcW w:w="6663" w:type="dxa"/>
            <w:tcBorders>
              <w:top w:val="nil"/>
              <w:left w:val="nil"/>
              <w:bottom w:val="single" w:sz="4" w:space="0" w:color="auto"/>
              <w:right w:val="single" w:sz="4" w:space="0" w:color="auto"/>
            </w:tcBorders>
            <w:shd w:val="clear" w:color="000000" w:fill="FFFFFF"/>
            <w:vAlign w:val="center"/>
            <w:hideMark/>
          </w:tcPr>
          <w:p w14:paraId="16C949C6" w14:textId="77777777" w:rsidR="00EA0516" w:rsidRPr="00C83287" w:rsidRDefault="00EA0516" w:rsidP="00EE30CF">
            <w:pPr>
              <w:spacing w:line="240" w:lineRule="auto"/>
              <w:jc w:val="left"/>
              <w:rPr>
                <w:rFonts w:asciiTheme="minorHAnsi" w:hAnsiTheme="minorHAnsi" w:cstheme="minorHAnsi"/>
                <w:sz w:val="20"/>
                <w:lang w:eastAsia="pl-PL"/>
              </w:rPr>
            </w:pPr>
            <w:r w:rsidRPr="00C83287">
              <w:rPr>
                <w:rFonts w:asciiTheme="minorHAnsi" w:hAnsiTheme="minorHAnsi" w:cstheme="minorHAnsi"/>
                <w:sz w:val="20"/>
              </w:rPr>
              <w:t>Wymiana słupa  trójnożnego RKK na E-15/20</w:t>
            </w:r>
          </w:p>
        </w:tc>
        <w:tc>
          <w:tcPr>
            <w:tcW w:w="529" w:type="dxa"/>
            <w:tcBorders>
              <w:top w:val="nil"/>
              <w:left w:val="nil"/>
              <w:bottom w:val="single" w:sz="4" w:space="0" w:color="auto"/>
              <w:right w:val="single" w:sz="4" w:space="0" w:color="auto"/>
            </w:tcBorders>
            <w:shd w:val="clear" w:color="auto" w:fill="auto"/>
            <w:noWrap/>
            <w:hideMark/>
          </w:tcPr>
          <w:p w14:paraId="431FE4B5"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3995BAF0"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40315218"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3A35CD5C" w14:textId="77777777" w:rsidTr="00EA0516">
        <w:trPr>
          <w:trHeight w:val="281"/>
        </w:trPr>
        <w:tc>
          <w:tcPr>
            <w:tcW w:w="567" w:type="dxa"/>
            <w:tcBorders>
              <w:top w:val="nil"/>
              <w:left w:val="double" w:sz="6" w:space="0" w:color="auto"/>
              <w:bottom w:val="single" w:sz="4" w:space="0" w:color="auto"/>
              <w:right w:val="single" w:sz="4" w:space="0" w:color="auto"/>
            </w:tcBorders>
            <w:shd w:val="clear" w:color="auto" w:fill="auto"/>
            <w:hideMark/>
          </w:tcPr>
          <w:p w14:paraId="5DC6FD14"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46.</w:t>
            </w:r>
          </w:p>
        </w:tc>
        <w:tc>
          <w:tcPr>
            <w:tcW w:w="6663" w:type="dxa"/>
            <w:tcBorders>
              <w:top w:val="nil"/>
              <w:left w:val="nil"/>
              <w:bottom w:val="single" w:sz="4" w:space="0" w:color="auto"/>
              <w:right w:val="single" w:sz="4" w:space="0" w:color="auto"/>
            </w:tcBorders>
            <w:shd w:val="clear" w:color="auto" w:fill="auto"/>
            <w:vAlign w:val="center"/>
            <w:hideMark/>
          </w:tcPr>
          <w:p w14:paraId="35E7D4EA"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Wykonanie uziemień oraz dokonanie pomiaru oporności uziemienia.</w:t>
            </w:r>
          </w:p>
        </w:tc>
        <w:tc>
          <w:tcPr>
            <w:tcW w:w="529" w:type="dxa"/>
            <w:tcBorders>
              <w:top w:val="nil"/>
              <w:left w:val="nil"/>
              <w:bottom w:val="single" w:sz="4" w:space="0" w:color="auto"/>
              <w:right w:val="single" w:sz="4" w:space="0" w:color="auto"/>
            </w:tcBorders>
            <w:shd w:val="clear" w:color="auto" w:fill="auto"/>
            <w:noWrap/>
            <w:hideMark/>
          </w:tcPr>
          <w:p w14:paraId="19DFD706"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3B48B5A1"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6F6CC105"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031E5345"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3D1415AB"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47.</w:t>
            </w:r>
          </w:p>
        </w:tc>
        <w:tc>
          <w:tcPr>
            <w:tcW w:w="6663" w:type="dxa"/>
            <w:tcBorders>
              <w:top w:val="nil"/>
              <w:left w:val="nil"/>
              <w:bottom w:val="single" w:sz="4" w:space="0" w:color="auto"/>
              <w:right w:val="single" w:sz="4" w:space="0" w:color="auto"/>
            </w:tcBorders>
            <w:shd w:val="clear" w:color="auto" w:fill="auto"/>
            <w:vAlign w:val="center"/>
            <w:hideMark/>
          </w:tcPr>
          <w:p w14:paraId="46901364"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Zajecie pasa drogowego</w:t>
            </w:r>
          </w:p>
        </w:tc>
        <w:tc>
          <w:tcPr>
            <w:tcW w:w="529" w:type="dxa"/>
            <w:tcBorders>
              <w:top w:val="nil"/>
              <w:left w:val="nil"/>
              <w:bottom w:val="single" w:sz="4" w:space="0" w:color="auto"/>
              <w:right w:val="single" w:sz="4" w:space="0" w:color="auto"/>
            </w:tcBorders>
            <w:shd w:val="clear" w:color="auto" w:fill="auto"/>
            <w:noWrap/>
            <w:hideMark/>
          </w:tcPr>
          <w:p w14:paraId="2044CE1A"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0AA38F12"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3FB44DED"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70A7EC5C" w14:textId="77777777" w:rsidTr="00EA0516">
        <w:trPr>
          <w:trHeight w:val="270"/>
        </w:trPr>
        <w:tc>
          <w:tcPr>
            <w:tcW w:w="567" w:type="dxa"/>
            <w:tcBorders>
              <w:top w:val="single" w:sz="4" w:space="0" w:color="auto"/>
              <w:left w:val="double" w:sz="6" w:space="0" w:color="auto"/>
              <w:bottom w:val="single" w:sz="4" w:space="0" w:color="auto"/>
              <w:right w:val="single" w:sz="4" w:space="0" w:color="auto"/>
            </w:tcBorders>
            <w:shd w:val="clear" w:color="auto" w:fill="auto"/>
            <w:hideMark/>
          </w:tcPr>
          <w:p w14:paraId="3D6D2D32"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48.</w:t>
            </w:r>
          </w:p>
        </w:tc>
        <w:tc>
          <w:tcPr>
            <w:tcW w:w="6663" w:type="dxa"/>
            <w:tcBorders>
              <w:top w:val="single" w:sz="4" w:space="0" w:color="auto"/>
              <w:left w:val="nil"/>
              <w:bottom w:val="single" w:sz="4" w:space="0" w:color="auto"/>
              <w:right w:val="single" w:sz="4" w:space="0" w:color="auto"/>
            </w:tcBorders>
            <w:shd w:val="clear" w:color="auto" w:fill="auto"/>
            <w:vAlign w:val="center"/>
            <w:hideMark/>
          </w:tcPr>
          <w:p w14:paraId="206BBAAC"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Przygotowanie miejsca pracy</w:t>
            </w:r>
          </w:p>
        </w:tc>
        <w:tc>
          <w:tcPr>
            <w:tcW w:w="529" w:type="dxa"/>
            <w:tcBorders>
              <w:top w:val="single" w:sz="4" w:space="0" w:color="auto"/>
              <w:left w:val="nil"/>
              <w:bottom w:val="single" w:sz="4" w:space="0" w:color="auto"/>
              <w:right w:val="single" w:sz="4" w:space="0" w:color="auto"/>
            </w:tcBorders>
            <w:shd w:val="clear" w:color="auto" w:fill="auto"/>
            <w:noWrap/>
            <w:hideMark/>
          </w:tcPr>
          <w:p w14:paraId="5FE52B5A"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single" w:sz="4" w:space="0" w:color="auto"/>
              <w:left w:val="nil"/>
              <w:bottom w:val="single" w:sz="4" w:space="0" w:color="auto"/>
              <w:right w:val="single" w:sz="4" w:space="0" w:color="auto"/>
            </w:tcBorders>
            <w:shd w:val="clear" w:color="auto" w:fill="auto"/>
            <w:noWrap/>
            <w:hideMark/>
          </w:tcPr>
          <w:p w14:paraId="75BD17D9"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single" w:sz="4" w:space="0" w:color="auto"/>
              <w:left w:val="nil"/>
              <w:bottom w:val="single" w:sz="4" w:space="0" w:color="auto"/>
              <w:right w:val="double" w:sz="6" w:space="0" w:color="auto"/>
            </w:tcBorders>
            <w:shd w:val="clear" w:color="auto" w:fill="auto"/>
            <w:noWrap/>
            <w:hideMark/>
          </w:tcPr>
          <w:p w14:paraId="7248DF35"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337ABB5C" w14:textId="77777777" w:rsidTr="00EA0516">
        <w:trPr>
          <w:trHeight w:val="257"/>
        </w:trPr>
        <w:tc>
          <w:tcPr>
            <w:tcW w:w="567" w:type="dxa"/>
            <w:tcBorders>
              <w:top w:val="single" w:sz="4" w:space="0" w:color="auto"/>
              <w:left w:val="double" w:sz="6" w:space="0" w:color="auto"/>
              <w:bottom w:val="single" w:sz="4" w:space="0" w:color="auto"/>
              <w:right w:val="single" w:sz="4" w:space="0" w:color="auto"/>
            </w:tcBorders>
            <w:shd w:val="clear" w:color="auto" w:fill="auto"/>
            <w:hideMark/>
          </w:tcPr>
          <w:p w14:paraId="75238C37"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49.</w:t>
            </w:r>
          </w:p>
        </w:tc>
        <w:tc>
          <w:tcPr>
            <w:tcW w:w="6663" w:type="dxa"/>
            <w:tcBorders>
              <w:top w:val="single" w:sz="4" w:space="0" w:color="auto"/>
              <w:left w:val="nil"/>
              <w:bottom w:val="single" w:sz="4" w:space="0" w:color="auto"/>
              <w:right w:val="single" w:sz="4" w:space="0" w:color="auto"/>
            </w:tcBorders>
            <w:shd w:val="clear" w:color="auto" w:fill="auto"/>
            <w:vAlign w:val="center"/>
            <w:hideMark/>
          </w:tcPr>
          <w:p w14:paraId="6FC7117D"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Dokumentacja powykonawcza</w:t>
            </w:r>
          </w:p>
        </w:tc>
        <w:tc>
          <w:tcPr>
            <w:tcW w:w="529" w:type="dxa"/>
            <w:tcBorders>
              <w:top w:val="single" w:sz="4" w:space="0" w:color="auto"/>
              <w:left w:val="nil"/>
              <w:bottom w:val="single" w:sz="4" w:space="0" w:color="auto"/>
              <w:right w:val="single" w:sz="4" w:space="0" w:color="auto"/>
            </w:tcBorders>
            <w:shd w:val="clear" w:color="auto" w:fill="auto"/>
            <w:noWrap/>
            <w:hideMark/>
          </w:tcPr>
          <w:p w14:paraId="42F6DDD3"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single" w:sz="4" w:space="0" w:color="auto"/>
              <w:left w:val="nil"/>
              <w:bottom w:val="single" w:sz="4" w:space="0" w:color="auto"/>
              <w:right w:val="single" w:sz="4" w:space="0" w:color="auto"/>
            </w:tcBorders>
            <w:shd w:val="clear" w:color="auto" w:fill="auto"/>
            <w:noWrap/>
            <w:hideMark/>
          </w:tcPr>
          <w:p w14:paraId="13A8B368"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single" w:sz="4" w:space="0" w:color="auto"/>
              <w:left w:val="nil"/>
              <w:bottom w:val="single" w:sz="4" w:space="0" w:color="auto"/>
              <w:right w:val="double" w:sz="6" w:space="0" w:color="auto"/>
            </w:tcBorders>
            <w:shd w:val="clear" w:color="auto" w:fill="auto"/>
            <w:noWrap/>
            <w:hideMark/>
          </w:tcPr>
          <w:p w14:paraId="49F768C2"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2D90D675"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06728CF2"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50.</w:t>
            </w:r>
          </w:p>
        </w:tc>
        <w:tc>
          <w:tcPr>
            <w:tcW w:w="6663" w:type="dxa"/>
            <w:tcBorders>
              <w:top w:val="nil"/>
              <w:left w:val="nil"/>
              <w:bottom w:val="single" w:sz="4" w:space="0" w:color="auto"/>
              <w:right w:val="single" w:sz="4" w:space="0" w:color="auto"/>
            </w:tcBorders>
            <w:shd w:val="clear" w:color="auto" w:fill="auto"/>
            <w:vAlign w:val="center"/>
            <w:hideMark/>
          </w:tcPr>
          <w:p w14:paraId="7395CF31"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Inwentaryzacja geodezyjna powykonawcza</w:t>
            </w:r>
          </w:p>
        </w:tc>
        <w:tc>
          <w:tcPr>
            <w:tcW w:w="529" w:type="dxa"/>
            <w:tcBorders>
              <w:top w:val="nil"/>
              <w:left w:val="nil"/>
              <w:bottom w:val="single" w:sz="4" w:space="0" w:color="auto"/>
              <w:right w:val="single" w:sz="4" w:space="0" w:color="auto"/>
            </w:tcBorders>
            <w:shd w:val="clear" w:color="auto" w:fill="auto"/>
            <w:noWrap/>
            <w:hideMark/>
          </w:tcPr>
          <w:p w14:paraId="553A7C3E"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3FBD30AA"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5800B0F0"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19A01DFA"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2880163B"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51.</w:t>
            </w:r>
          </w:p>
        </w:tc>
        <w:tc>
          <w:tcPr>
            <w:tcW w:w="6663" w:type="dxa"/>
            <w:tcBorders>
              <w:top w:val="nil"/>
              <w:left w:val="nil"/>
              <w:bottom w:val="single" w:sz="4" w:space="0" w:color="auto"/>
              <w:right w:val="single" w:sz="4" w:space="0" w:color="auto"/>
            </w:tcBorders>
            <w:shd w:val="clear" w:color="auto" w:fill="auto"/>
            <w:vAlign w:val="center"/>
            <w:hideMark/>
          </w:tcPr>
          <w:p w14:paraId="54E19319"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izolatora odciągowego ŁO1</w:t>
            </w:r>
          </w:p>
        </w:tc>
        <w:tc>
          <w:tcPr>
            <w:tcW w:w="529" w:type="dxa"/>
            <w:tcBorders>
              <w:top w:val="nil"/>
              <w:left w:val="nil"/>
              <w:bottom w:val="single" w:sz="4" w:space="0" w:color="auto"/>
              <w:right w:val="single" w:sz="4" w:space="0" w:color="auto"/>
            </w:tcBorders>
            <w:shd w:val="clear" w:color="auto" w:fill="auto"/>
            <w:noWrap/>
            <w:hideMark/>
          </w:tcPr>
          <w:p w14:paraId="6CD512BA"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453C51F2"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36208BCE"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39C89329"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2EAAC5E1"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52.</w:t>
            </w:r>
          </w:p>
        </w:tc>
        <w:tc>
          <w:tcPr>
            <w:tcW w:w="6663" w:type="dxa"/>
            <w:tcBorders>
              <w:top w:val="nil"/>
              <w:left w:val="nil"/>
              <w:bottom w:val="single" w:sz="4" w:space="0" w:color="auto"/>
              <w:right w:val="single" w:sz="4" w:space="0" w:color="auto"/>
            </w:tcBorders>
            <w:shd w:val="clear" w:color="auto" w:fill="auto"/>
            <w:vAlign w:val="center"/>
            <w:hideMark/>
          </w:tcPr>
          <w:p w14:paraId="68761C35"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kompletu (3 szt.) ograniczników przepięć SN</w:t>
            </w:r>
          </w:p>
        </w:tc>
        <w:tc>
          <w:tcPr>
            <w:tcW w:w="529" w:type="dxa"/>
            <w:tcBorders>
              <w:top w:val="nil"/>
              <w:left w:val="nil"/>
              <w:bottom w:val="single" w:sz="4" w:space="0" w:color="auto"/>
              <w:right w:val="single" w:sz="4" w:space="0" w:color="auto"/>
            </w:tcBorders>
            <w:shd w:val="clear" w:color="auto" w:fill="auto"/>
            <w:noWrap/>
            <w:hideMark/>
          </w:tcPr>
          <w:p w14:paraId="1625046F"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2527CE5F"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0324E742"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1AA28E2C" w14:textId="77777777" w:rsidTr="00EA0516">
        <w:trPr>
          <w:trHeight w:val="195"/>
        </w:trPr>
        <w:tc>
          <w:tcPr>
            <w:tcW w:w="567" w:type="dxa"/>
            <w:tcBorders>
              <w:top w:val="nil"/>
              <w:left w:val="double" w:sz="6" w:space="0" w:color="auto"/>
              <w:bottom w:val="single" w:sz="4" w:space="0" w:color="auto"/>
              <w:right w:val="single" w:sz="4" w:space="0" w:color="auto"/>
            </w:tcBorders>
            <w:shd w:val="clear" w:color="auto" w:fill="auto"/>
            <w:hideMark/>
          </w:tcPr>
          <w:p w14:paraId="5EC270F9"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53.</w:t>
            </w:r>
          </w:p>
        </w:tc>
        <w:tc>
          <w:tcPr>
            <w:tcW w:w="6663" w:type="dxa"/>
            <w:tcBorders>
              <w:top w:val="nil"/>
              <w:left w:val="nil"/>
              <w:bottom w:val="single" w:sz="4" w:space="0" w:color="auto"/>
              <w:right w:val="single" w:sz="4" w:space="0" w:color="auto"/>
            </w:tcBorders>
            <w:shd w:val="clear" w:color="000000" w:fill="FFFFFF"/>
            <w:vAlign w:val="center"/>
            <w:hideMark/>
          </w:tcPr>
          <w:p w14:paraId="6474F292" w14:textId="77777777" w:rsidR="00EA0516" w:rsidRPr="00C83287" w:rsidRDefault="00EA0516" w:rsidP="00EE30CF">
            <w:pPr>
              <w:spacing w:line="240" w:lineRule="auto"/>
              <w:jc w:val="left"/>
              <w:rPr>
                <w:rFonts w:asciiTheme="minorHAnsi" w:hAnsiTheme="minorHAnsi" w:cstheme="minorHAnsi"/>
                <w:sz w:val="20"/>
                <w:lang w:eastAsia="pl-PL"/>
              </w:rPr>
            </w:pPr>
            <w:r w:rsidRPr="00C83287">
              <w:rPr>
                <w:rFonts w:asciiTheme="minorHAnsi" w:hAnsiTheme="minorHAnsi" w:cstheme="minorHAnsi"/>
                <w:sz w:val="20"/>
              </w:rPr>
              <w:t>Odpięcie i podpięcie kabla na słupie SN oraz uszczelnienie</w:t>
            </w:r>
          </w:p>
        </w:tc>
        <w:tc>
          <w:tcPr>
            <w:tcW w:w="529" w:type="dxa"/>
            <w:tcBorders>
              <w:top w:val="nil"/>
              <w:left w:val="nil"/>
              <w:bottom w:val="single" w:sz="4" w:space="0" w:color="auto"/>
              <w:right w:val="single" w:sz="4" w:space="0" w:color="auto"/>
            </w:tcBorders>
            <w:shd w:val="clear" w:color="auto" w:fill="auto"/>
            <w:noWrap/>
            <w:hideMark/>
          </w:tcPr>
          <w:p w14:paraId="758ABD60"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6690131E"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403A60DB"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54F34AEC"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6934F4F0"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54.</w:t>
            </w:r>
          </w:p>
        </w:tc>
        <w:tc>
          <w:tcPr>
            <w:tcW w:w="6663" w:type="dxa"/>
            <w:tcBorders>
              <w:top w:val="nil"/>
              <w:left w:val="nil"/>
              <w:bottom w:val="single" w:sz="4" w:space="0" w:color="auto"/>
              <w:right w:val="single" w:sz="4" w:space="0" w:color="auto"/>
            </w:tcBorders>
            <w:shd w:val="clear" w:color="auto" w:fill="auto"/>
            <w:vAlign w:val="center"/>
            <w:hideMark/>
          </w:tcPr>
          <w:p w14:paraId="2FA59BEA"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przyłącza napowietrznego jednofazowego</w:t>
            </w:r>
          </w:p>
        </w:tc>
        <w:tc>
          <w:tcPr>
            <w:tcW w:w="529" w:type="dxa"/>
            <w:tcBorders>
              <w:top w:val="nil"/>
              <w:left w:val="nil"/>
              <w:bottom w:val="single" w:sz="4" w:space="0" w:color="auto"/>
              <w:right w:val="single" w:sz="4" w:space="0" w:color="auto"/>
            </w:tcBorders>
            <w:shd w:val="clear" w:color="auto" w:fill="auto"/>
            <w:noWrap/>
            <w:hideMark/>
          </w:tcPr>
          <w:p w14:paraId="7F5B3C17"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6A1D479F"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005195FA"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6478E8BE"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148E14EF"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55.</w:t>
            </w:r>
          </w:p>
        </w:tc>
        <w:tc>
          <w:tcPr>
            <w:tcW w:w="6663" w:type="dxa"/>
            <w:tcBorders>
              <w:top w:val="nil"/>
              <w:left w:val="nil"/>
              <w:bottom w:val="single" w:sz="4" w:space="0" w:color="auto"/>
              <w:right w:val="single" w:sz="4" w:space="0" w:color="auto"/>
            </w:tcBorders>
            <w:shd w:val="clear" w:color="auto" w:fill="auto"/>
            <w:vAlign w:val="center"/>
            <w:hideMark/>
          </w:tcPr>
          <w:p w14:paraId="29C5C47B"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przyłącza napowietrznego trójfazowego</w:t>
            </w:r>
          </w:p>
        </w:tc>
        <w:tc>
          <w:tcPr>
            <w:tcW w:w="529" w:type="dxa"/>
            <w:tcBorders>
              <w:top w:val="nil"/>
              <w:left w:val="nil"/>
              <w:bottom w:val="single" w:sz="4" w:space="0" w:color="auto"/>
              <w:right w:val="single" w:sz="4" w:space="0" w:color="auto"/>
            </w:tcBorders>
            <w:shd w:val="clear" w:color="auto" w:fill="auto"/>
            <w:noWrap/>
            <w:hideMark/>
          </w:tcPr>
          <w:p w14:paraId="230F6A3E"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216B91E9"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36C952C4"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6560CE1A" w14:textId="77777777" w:rsidTr="00EA0516">
        <w:trPr>
          <w:trHeight w:val="449"/>
        </w:trPr>
        <w:tc>
          <w:tcPr>
            <w:tcW w:w="567" w:type="dxa"/>
            <w:tcBorders>
              <w:top w:val="nil"/>
              <w:left w:val="double" w:sz="6" w:space="0" w:color="auto"/>
              <w:bottom w:val="single" w:sz="4" w:space="0" w:color="auto"/>
              <w:right w:val="single" w:sz="4" w:space="0" w:color="auto"/>
            </w:tcBorders>
            <w:shd w:val="clear" w:color="auto" w:fill="auto"/>
            <w:hideMark/>
          </w:tcPr>
          <w:p w14:paraId="0D859C11"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56.</w:t>
            </w:r>
          </w:p>
        </w:tc>
        <w:tc>
          <w:tcPr>
            <w:tcW w:w="6663" w:type="dxa"/>
            <w:tcBorders>
              <w:top w:val="nil"/>
              <w:left w:val="nil"/>
              <w:bottom w:val="single" w:sz="4" w:space="0" w:color="auto"/>
              <w:right w:val="single" w:sz="4" w:space="0" w:color="auto"/>
            </w:tcBorders>
            <w:shd w:val="clear" w:color="auto" w:fill="auto"/>
            <w:vAlign w:val="center"/>
            <w:hideMark/>
          </w:tcPr>
          <w:p w14:paraId="59C0DFE3"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Jednostronne odpięcie i ponowne wpięcie istniejącego przyłącza izolowanego jednofazowego</w:t>
            </w:r>
          </w:p>
        </w:tc>
        <w:tc>
          <w:tcPr>
            <w:tcW w:w="529" w:type="dxa"/>
            <w:tcBorders>
              <w:top w:val="nil"/>
              <w:left w:val="nil"/>
              <w:bottom w:val="single" w:sz="4" w:space="0" w:color="auto"/>
              <w:right w:val="single" w:sz="4" w:space="0" w:color="auto"/>
            </w:tcBorders>
            <w:shd w:val="clear" w:color="auto" w:fill="auto"/>
            <w:noWrap/>
            <w:hideMark/>
          </w:tcPr>
          <w:p w14:paraId="5759EBA5"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2FB1ED2A"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57E41E07"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0E1DE15F" w14:textId="77777777" w:rsidTr="00EA0516">
        <w:trPr>
          <w:trHeight w:val="436"/>
        </w:trPr>
        <w:tc>
          <w:tcPr>
            <w:tcW w:w="567" w:type="dxa"/>
            <w:tcBorders>
              <w:top w:val="nil"/>
              <w:left w:val="double" w:sz="6" w:space="0" w:color="auto"/>
              <w:bottom w:val="single" w:sz="4" w:space="0" w:color="auto"/>
              <w:right w:val="single" w:sz="4" w:space="0" w:color="auto"/>
            </w:tcBorders>
            <w:shd w:val="clear" w:color="auto" w:fill="auto"/>
            <w:hideMark/>
          </w:tcPr>
          <w:p w14:paraId="4DCFBA4C"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57.</w:t>
            </w:r>
          </w:p>
        </w:tc>
        <w:tc>
          <w:tcPr>
            <w:tcW w:w="6663" w:type="dxa"/>
            <w:tcBorders>
              <w:top w:val="nil"/>
              <w:left w:val="nil"/>
              <w:bottom w:val="single" w:sz="4" w:space="0" w:color="auto"/>
              <w:right w:val="single" w:sz="4" w:space="0" w:color="auto"/>
            </w:tcBorders>
            <w:shd w:val="clear" w:color="auto" w:fill="auto"/>
            <w:vAlign w:val="center"/>
            <w:hideMark/>
          </w:tcPr>
          <w:p w14:paraId="352AE34E"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Jednostronne odpięcie i ponowne wpięcie istniejącego przyłącza izolowanego trójfazowego</w:t>
            </w:r>
          </w:p>
        </w:tc>
        <w:tc>
          <w:tcPr>
            <w:tcW w:w="529" w:type="dxa"/>
            <w:tcBorders>
              <w:top w:val="nil"/>
              <w:left w:val="nil"/>
              <w:bottom w:val="single" w:sz="4" w:space="0" w:color="auto"/>
              <w:right w:val="single" w:sz="4" w:space="0" w:color="auto"/>
            </w:tcBorders>
            <w:shd w:val="clear" w:color="auto" w:fill="auto"/>
            <w:noWrap/>
            <w:hideMark/>
          </w:tcPr>
          <w:p w14:paraId="495EFE2D"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5C49F231"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1BDD2695"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31D21686" w14:textId="77777777" w:rsidTr="00EA0516">
        <w:trPr>
          <w:trHeight w:val="519"/>
        </w:trPr>
        <w:tc>
          <w:tcPr>
            <w:tcW w:w="567" w:type="dxa"/>
            <w:tcBorders>
              <w:top w:val="nil"/>
              <w:left w:val="double" w:sz="6" w:space="0" w:color="auto"/>
              <w:bottom w:val="single" w:sz="4" w:space="0" w:color="auto"/>
              <w:right w:val="single" w:sz="4" w:space="0" w:color="auto"/>
            </w:tcBorders>
            <w:shd w:val="clear" w:color="auto" w:fill="auto"/>
            <w:hideMark/>
          </w:tcPr>
          <w:p w14:paraId="2B5BB8AE"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58.</w:t>
            </w:r>
          </w:p>
        </w:tc>
        <w:tc>
          <w:tcPr>
            <w:tcW w:w="6663" w:type="dxa"/>
            <w:tcBorders>
              <w:top w:val="nil"/>
              <w:left w:val="nil"/>
              <w:bottom w:val="single" w:sz="4" w:space="0" w:color="auto"/>
              <w:right w:val="single" w:sz="4" w:space="0" w:color="auto"/>
            </w:tcBorders>
            <w:shd w:val="clear" w:color="auto" w:fill="auto"/>
            <w:vAlign w:val="center"/>
            <w:hideMark/>
          </w:tcPr>
          <w:p w14:paraId="78C8A367"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Odpięcie i podpięcie kabla na słupie </w:t>
            </w:r>
            <w:proofErr w:type="spellStart"/>
            <w:r w:rsidRPr="00C83287">
              <w:rPr>
                <w:rFonts w:asciiTheme="minorHAnsi" w:hAnsiTheme="minorHAnsi" w:cstheme="minorHAnsi"/>
                <w:color w:val="000000"/>
                <w:sz w:val="20"/>
              </w:rPr>
              <w:t>nN</w:t>
            </w:r>
            <w:proofErr w:type="spellEnd"/>
            <w:r w:rsidRPr="00C83287">
              <w:rPr>
                <w:rFonts w:asciiTheme="minorHAnsi" w:hAnsiTheme="minorHAnsi" w:cstheme="minorHAnsi"/>
                <w:color w:val="000000"/>
                <w:sz w:val="20"/>
              </w:rPr>
              <w:t xml:space="preserve"> z  uwzględnieniem wymiany rury osłonowej, jej uszczelnienia oraz montażu palczatki</w:t>
            </w:r>
          </w:p>
        </w:tc>
        <w:tc>
          <w:tcPr>
            <w:tcW w:w="529" w:type="dxa"/>
            <w:tcBorders>
              <w:top w:val="nil"/>
              <w:left w:val="nil"/>
              <w:bottom w:val="single" w:sz="4" w:space="0" w:color="auto"/>
              <w:right w:val="single" w:sz="4" w:space="0" w:color="auto"/>
            </w:tcBorders>
            <w:shd w:val="clear" w:color="auto" w:fill="auto"/>
            <w:noWrap/>
            <w:hideMark/>
          </w:tcPr>
          <w:p w14:paraId="4431AF76"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41252440"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48EC71AF"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1C101E15"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63B6E540"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59.</w:t>
            </w:r>
          </w:p>
        </w:tc>
        <w:tc>
          <w:tcPr>
            <w:tcW w:w="6663" w:type="dxa"/>
            <w:tcBorders>
              <w:top w:val="nil"/>
              <w:left w:val="nil"/>
              <w:bottom w:val="single" w:sz="4" w:space="0" w:color="auto"/>
              <w:right w:val="single" w:sz="4" w:space="0" w:color="auto"/>
            </w:tcBorders>
            <w:shd w:val="clear" w:color="auto" w:fill="auto"/>
            <w:vAlign w:val="center"/>
            <w:hideMark/>
          </w:tcPr>
          <w:p w14:paraId="7A85A888"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ogranicznika przepięć </w:t>
            </w:r>
            <w:proofErr w:type="spellStart"/>
            <w:r w:rsidRPr="00C83287">
              <w:rPr>
                <w:rFonts w:asciiTheme="minorHAnsi" w:hAnsiTheme="minorHAnsi" w:cstheme="minorHAnsi"/>
                <w:color w:val="000000"/>
                <w:sz w:val="20"/>
              </w:rPr>
              <w:t>nN</w:t>
            </w:r>
            <w:proofErr w:type="spellEnd"/>
            <w:r w:rsidRPr="00C83287">
              <w:rPr>
                <w:rFonts w:asciiTheme="minorHAnsi" w:hAnsiTheme="minorHAnsi" w:cstheme="minorHAnsi"/>
                <w:color w:val="000000"/>
                <w:sz w:val="20"/>
              </w:rPr>
              <w:t xml:space="preserve"> sztuk 3</w:t>
            </w:r>
          </w:p>
        </w:tc>
        <w:tc>
          <w:tcPr>
            <w:tcW w:w="529" w:type="dxa"/>
            <w:tcBorders>
              <w:top w:val="nil"/>
              <w:left w:val="nil"/>
              <w:bottom w:val="single" w:sz="4" w:space="0" w:color="auto"/>
              <w:right w:val="single" w:sz="4" w:space="0" w:color="auto"/>
            </w:tcBorders>
            <w:shd w:val="clear" w:color="auto" w:fill="auto"/>
            <w:noWrap/>
            <w:hideMark/>
          </w:tcPr>
          <w:p w14:paraId="749F52E7"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1F3C5E88"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6A034F8F"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1B462EB9"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315ECC25"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60.</w:t>
            </w:r>
          </w:p>
        </w:tc>
        <w:tc>
          <w:tcPr>
            <w:tcW w:w="6663" w:type="dxa"/>
            <w:tcBorders>
              <w:top w:val="nil"/>
              <w:left w:val="nil"/>
              <w:bottom w:val="single" w:sz="4" w:space="0" w:color="auto"/>
              <w:right w:val="single" w:sz="4" w:space="0" w:color="auto"/>
            </w:tcBorders>
            <w:shd w:val="clear" w:color="auto" w:fill="auto"/>
            <w:vAlign w:val="center"/>
            <w:hideMark/>
          </w:tcPr>
          <w:p w14:paraId="1CCA69FB"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złącza kablowego </w:t>
            </w:r>
            <w:proofErr w:type="spellStart"/>
            <w:r w:rsidRPr="00C83287">
              <w:rPr>
                <w:rFonts w:asciiTheme="minorHAnsi" w:hAnsiTheme="minorHAnsi" w:cstheme="minorHAnsi"/>
                <w:color w:val="000000"/>
                <w:sz w:val="20"/>
              </w:rPr>
              <w:t>nN</w:t>
            </w:r>
            <w:proofErr w:type="spellEnd"/>
            <w:r w:rsidRPr="00C83287">
              <w:rPr>
                <w:rFonts w:asciiTheme="minorHAnsi" w:hAnsiTheme="minorHAnsi" w:cstheme="minorHAnsi"/>
                <w:color w:val="000000"/>
                <w:sz w:val="20"/>
              </w:rPr>
              <w:t xml:space="preserve"> ZK-1</w:t>
            </w:r>
          </w:p>
        </w:tc>
        <w:tc>
          <w:tcPr>
            <w:tcW w:w="529" w:type="dxa"/>
            <w:tcBorders>
              <w:top w:val="nil"/>
              <w:left w:val="nil"/>
              <w:bottom w:val="single" w:sz="4" w:space="0" w:color="auto"/>
              <w:right w:val="single" w:sz="4" w:space="0" w:color="auto"/>
            </w:tcBorders>
            <w:shd w:val="clear" w:color="auto" w:fill="auto"/>
            <w:noWrap/>
            <w:hideMark/>
          </w:tcPr>
          <w:p w14:paraId="1C50810D"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57739268"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07C492F3"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066128F1"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6E7B3CC1"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61.</w:t>
            </w:r>
          </w:p>
        </w:tc>
        <w:tc>
          <w:tcPr>
            <w:tcW w:w="6663" w:type="dxa"/>
            <w:tcBorders>
              <w:top w:val="nil"/>
              <w:left w:val="nil"/>
              <w:bottom w:val="single" w:sz="4" w:space="0" w:color="auto"/>
              <w:right w:val="single" w:sz="4" w:space="0" w:color="auto"/>
            </w:tcBorders>
            <w:shd w:val="clear" w:color="auto" w:fill="auto"/>
            <w:vAlign w:val="center"/>
            <w:hideMark/>
          </w:tcPr>
          <w:p w14:paraId="08D6B83F"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złącza kablowego </w:t>
            </w:r>
            <w:proofErr w:type="spellStart"/>
            <w:r w:rsidRPr="00C83287">
              <w:rPr>
                <w:rFonts w:asciiTheme="minorHAnsi" w:hAnsiTheme="minorHAnsi" w:cstheme="minorHAnsi"/>
                <w:color w:val="000000"/>
                <w:sz w:val="20"/>
              </w:rPr>
              <w:t>nN</w:t>
            </w:r>
            <w:proofErr w:type="spellEnd"/>
            <w:r w:rsidRPr="00C83287">
              <w:rPr>
                <w:rFonts w:asciiTheme="minorHAnsi" w:hAnsiTheme="minorHAnsi" w:cstheme="minorHAnsi"/>
                <w:color w:val="000000"/>
                <w:sz w:val="20"/>
              </w:rPr>
              <w:t xml:space="preserve"> ZK-2</w:t>
            </w:r>
          </w:p>
        </w:tc>
        <w:tc>
          <w:tcPr>
            <w:tcW w:w="529" w:type="dxa"/>
            <w:tcBorders>
              <w:top w:val="nil"/>
              <w:left w:val="nil"/>
              <w:bottom w:val="single" w:sz="4" w:space="0" w:color="auto"/>
              <w:right w:val="single" w:sz="4" w:space="0" w:color="auto"/>
            </w:tcBorders>
            <w:shd w:val="clear" w:color="auto" w:fill="auto"/>
            <w:noWrap/>
            <w:hideMark/>
          </w:tcPr>
          <w:p w14:paraId="3066ED61"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77AD6752"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5261A0C3"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405AC729"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586C5FB2"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62.</w:t>
            </w:r>
          </w:p>
        </w:tc>
        <w:tc>
          <w:tcPr>
            <w:tcW w:w="6663" w:type="dxa"/>
            <w:tcBorders>
              <w:top w:val="nil"/>
              <w:left w:val="nil"/>
              <w:bottom w:val="single" w:sz="4" w:space="0" w:color="auto"/>
              <w:right w:val="single" w:sz="4" w:space="0" w:color="auto"/>
            </w:tcBorders>
            <w:shd w:val="clear" w:color="auto" w:fill="auto"/>
            <w:vAlign w:val="center"/>
            <w:hideMark/>
          </w:tcPr>
          <w:p w14:paraId="50A007B4"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złącza kablowego </w:t>
            </w:r>
            <w:proofErr w:type="spellStart"/>
            <w:r w:rsidRPr="00C83287">
              <w:rPr>
                <w:rFonts w:asciiTheme="minorHAnsi" w:hAnsiTheme="minorHAnsi" w:cstheme="minorHAnsi"/>
                <w:color w:val="000000"/>
                <w:sz w:val="20"/>
              </w:rPr>
              <w:t>nN</w:t>
            </w:r>
            <w:proofErr w:type="spellEnd"/>
            <w:r w:rsidRPr="00C83287">
              <w:rPr>
                <w:rFonts w:asciiTheme="minorHAnsi" w:hAnsiTheme="minorHAnsi" w:cstheme="minorHAnsi"/>
                <w:color w:val="000000"/>
                <w:sz w:val="20"/>
              </w:rPr>
              <w:t xml:space="preserve"> ZK-3</w:t>
            </w:r>
          </w:p>
        </w:tc>
        <w:tc>
          <w:tcPr>
            <w:tcW w:w="529" w:type="dxa"/>
            <w:tcBorders>
              <w:top w:val="nil"/>
              <w:left w:val="nil"/>
              <w:bottom w:val="single" w:sz="4" w:space="0" w:color="auto"/>
              <w:right w:val="single" w:sz="4" w:space="0" w:color="auto"/>
            </w:tcBorders>
            <w:shd w:val="clear" w:color="auto" w:fill="auto"/>
            <w:noWrap/>
            <w:hideMark/>
          </w:tcPr>
          <w:p w14:paraId="26546EA4"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102552C9"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02E5AE42"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78F691E1" w14:textId="77777777" w:rsidTr="00EA0516">
        <w:trPr>
          <w:trHeight w:val="257"/>
        </w:trPr>
        <w:tc>
          <w:tcPr>
            <w:tcW w:w="567" w:type="dxa"/>
            <w:tcBorders>
              <w:top w:val="nil"/>
              <w:left w:val="double" w:sz="6" w:space="0" w:color="auto"/>
              <w:bottom w:val="single" w:sz="4" w:space="0" w:color="auto"/>
              <w:right w:val="single" w:sz="4" w:space="0" w:color="auto"/>
            </w:tcBorders>
            <w:shd w:val="clear" w:color="auto" w:fill="auto"/>
            <w:hideMark/>
          </w:tcPr>
          <w:p w14:paraId="759737AD"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63.</w:t>
            </w:r>
          </w:p>
        </w:tc>
        <w:tc>
          <w:tcPr>
            <w:tcW w:w="6663" w:type="dxa"/>
            <w:tcBorders>
              <w:top w:val="nil"/>
              <w:left w:val="nil"/>
              <w:bottom w:val="single" w:sz="4" w:space="0" w:color="auto"/>
              <w:right w:val="single" w:sz="4" w:space="0" w:color="auto"/>
            </w:tcBorders>
            <w:shd w:val="clear" w:color="auto" w:fill="auto"/>
            <w:vAlign w:val="center"/>
            <w:hideMark/>
          </w:tcPr>
          <w:p w14:paraId="453FD924"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złącza kablowego </w:t>
            </w:r>
            <w:proofErr w:type="spellStart"/>
            <w:r w:rsidRPr="00C83287">
              <w:rPr>
                <w:rFonts w:asciiTheme="minorHAnsi" w:hAnsiTheme="minorHAnsi" w:cstheme="minorHAnsi"/>
                <w:color w:val="000000"/>
                <w:sz w:val="20"/>
              </w:rPr>
              <w:t>nN</w:t>
            </w:r>
            <w:proofErr w:type="spellEnd"/>
            <w:r w:rsidRPr="00C83287">
              <w:rPr>
                <w:rFonts w:asciiTheme="minorHAnsi" w:hAnsiTheme="minorHAnsi" w:cstheme="minorHAnsi"/>
                <w:color w:val="000000"/>
                <w:sz w:val="20"/>
              </w:rPr>
              <w:t xml:space="preserve"> ZK-4</w:t>
            </w:r>
          </w:p>
        </w:tc>
        <w:tc>
          <w:tcPr>
            <w:tcW w:w="529" w:type="dxa"/>
            <w:tcBorders>
              <w:top w:val="nil"/>
              <w:left w:val="nil"/>
              <w:bottom w:val="single" w:sz="4" w:space="0" w:color="auto"/>
              <w:right w:val="single" w:sz="4" w:space="0" w:color="auto"/>
            </w:tcBorders>
            <w:shd w:val="clear" w:color="auto" w:fill="auto"/>
            <w:noWrap/>
            <w:hideMark/>
          </w:tcPr>
          <w:p w14:paraId="3D7A0621"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0D4A07D8"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6C1B9380"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0D8C8D52" w14:textId="77777777" w:rsidTr="00EA0516">
        <w:trPr>
          <w:trHeight w:val="270"/>
        </w:trPr>
        <w:tc>
          <w:tcPr>
            <w:tcW w:w="567" w:type="dxa"/>
            <w:tcBorders>
              <w:top w:val="nil"/>
              <w:left w:val="double" w:sz="6" w:space="0" w:color="auto"/>
              <w:bottom w:val="single" w:sz="4" w:space="0" w:color="auto"/>
              <w:right w:val="single" w:sz="4" w:space="0" w:color="auto"/>
            </w:tcBorders>
            <w:shd w:val="clear" w:color="auto" w:fill="auto"/>
            <w:hideMark/>
          </w:tcPr>
          <w:p w14:paraId="264752A9"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64.</w:t>
            </w:r>
          </w:p>
        </w:tc>
        <w:tc>
          <w:tcPr>
            <w:tcW w:w="6663" w:type="dxa"/>
            <w:tcBorders>
              <w:top w:val="nil"/>
              <w:left w:val="nil"/>
              <w:bottom w:val="single" w:sz="4" w:space="0" w:color="auto"/>
              <w:right w:val="single" w:sz="4" w:space="0" w:color="auto"/>
            </w:tcBorders>
            <w:shd w:val="clear" w:color="auto" w:fill="auto"/>
            <w:vAlign w:val="center"/>
            <w:hideMark/>
          </w:tcPr>
          <w:p w14:paraId="193AE2DB"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złącza pomiarowego </w:t>
            </w:r>
            <w:proofErr w:type="spellStart"/>
            <w:r w:rsidRPr="00C83287">
              <w:rPr>
                <w:rFonts w:asciiTheme="minorHAnsi" w:hAnsiTheme="minorHAnsi" w:cstheme="minorHAnsi"/>
                <w:color w:val="000000"/>
                <w:sz w:val="20"/>
              </w:rPr>
              <w:t>nN</w:t>
            </w:r>
            <w:proofErr w:type="spellEnd"/>
            <w:r w:rsidRPr="00C83287">
              <w:rPr>
                <w:rFonts w:asciiTheme="minorHAnsi" w:hAnsiTheme="minorHAnsi" w:cstheme="minorHAnsi"/>
                <w:color w:val="000000"/>
                <w:sz w:val="20"/>
              </w:rPr>
              <w:t xml:space="preserve"> SL-1</w:t>
            </w:r>
          </w:p>
        </w:tc>
        <w:tc>
          <w:tcPr>
            <w:tcW w:w="529" w:type="dxa"/>
            <w:tcBorders>
              <w:top w:val="nil"/>
              <w:left w:val="nil"/>
              <w:bottom w:val="single" w:sz="4" w:space="0" w:color="auto"/>
              <w:right w:val="single" w:sz="4" w:space="0" w:color="auto"/>
            </w:tcBorders>
            <w:shd w:val="clear" w:color="auto" w:fill="auto"/>
            <w:noWrap/>
            <w:hideMark/>
          </w:tcPr>
          <w:p w14:paraId="031DADA6"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249B74BA"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7AD9B89E"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62410A01" w14:textId="77777777" w:rsidTr="00EA0516">
        <w:trPr>
          <w:trHeight w:val="318"/>
        </w:trPr>
        <w:tc>
          <w:tcPr>
            <w:tcW w:w="567" w:type="dxa"/>
            <w:tcBorders>
              <w:top w:val="nil"/>
              <w:left w:val="double" w:sz="6" w:space="0" w:color="auto"/>
              <w:bottom w:val="single" w:sz="4" w:space="0" w:color="auto"/>
              <w:right w:val="single" w:sz="4" w:space="0" w:color="auto"/>
            </w:tcBorders>
            <w:shd w:val="clear" w:color="auto" w:fill="auto"/>
            <w:hideMark/>
          </w:tcPr>
          <w:p w14:paraId="64164972"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65.</w:t>
            </w:r>
          </w:p>
        </w:tc>
        <w:tc>
          <w:tcPr>
            <w:tcW w:w="6663" w:type="dxa"/>
            <w:tcBorders>
              <w:top w:val="nil"/>
              <w:left w:val="nil"/>
              <w:bottom w:val="single" w:sz="4" w:space="0" w:color="auto"/>
              <w:right w:val="single" w:sz="4" w:space="0" w:color="auto"/>
            </w:tcBorders>
            <w:shd w:val="clear" w:color="auto" w:fill="auto"/>
            <w:vAlign w:val="center"/>
            <w:hideMark/>
          </w:tcPr>
          <w:p w14:paraId="460C7F44"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rozłącznika listwowego o prądzie 160A w złączu kablowym </w:t>
            </w:r>
            <w:proofErr w:type="spellStart"/>
            <w:r w:rsidRPr="00C83287">
              <w:rPr>
                <w:rFonts w:asciiTheme="minorHAnsi" w:hAnsiTheme="minorHAnsi" w:cstheme="minorHAnsi"/>
                <w:color w:val="000000"/>
                <w:sz w:val="20"/>
              </w:rPr>
              <w:t>nN</w:t>
            </w:r>
            <w:proofErr w:type="spellEnd"/>
          </w:p>
        </w:tc>
        <w:tc>
          <w:tcPr>
            <w:tcW w:w="529" w:type="dxa"/>
            <w:tcBorders>
              <w:top w:val="nil"/>
              <w:left w:val="nil"/>
              <w:bottom w:val="single" w:sz="4" w:space="0" w:color="auto"/>
              <w:right w:val="single" w:sz="4" w:space="0" w:color="auto"/>
            </w:tcBorders>
            <w:shd w:val="clear" w:color="auto" w:fill="auto"/>
            <w:noWrap/>
            <w:hideMark/>
          </w:tcPr>
          <w:p w14:paraId="687B4046"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5B5D9ED6"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31A356AD"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6C53F79E" w14:textId="77777777" w:rsidTr="00EA0516">
        <w:trPr>
          <w:trHeight w:val="281"/>
        </w:trPr>
        <w:tc>
          <w:tcPr>
            <w:tcW w:w="567" w:type="dxa"/>
            <w:tcBorders>
              <w:top w:val="nil"/>
              <w:left w:val="double" w:sz="6" w:space="0" w:color="auto"/>
              <w:bottom w:val="single" w:sz="4" w:space="0" w:color="auto"/>
              <w:right w:val="single" w:sz="4" w:space="0" w:color="auto"/>
            </w:tcBorders>
            <w:shd w:val="clear" w:color="auto" w:fill="auto"/>
            <w:hideMark/>
          </w:tcPr>
          <w:p w14:paraId="7429BC6D"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66.</w:t>
            </w:r>
          </w:p>
        </w:tc>
        <w:tc>
          <w:tcPr>
            <w:tcW w:w="6663" w:type="dxa"/>
            <w:tcBorders>
              <w:top w:val="nil"/>
              <w:left w:val="nil"/>
              <w:bottom w:val="single" w:sz="4" w:space="0" w:color="auto"/>
              <w:right w:val="single" w:sz="4" w:space="0" w:color="auto"/>
            </w:tcBorders>
            <w:shd w:val="clear" w:color="auto" w:fill="auto"/>
            <w:vAlign w:val="center"/>
            <w:hideMark/>
          </w:tcPr>
          <w:p w14:paraId="002E894D"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rozłącznika listwowego o prądzie 400A w złączu kablowym </w:t>
            </w:r>
            <w:proofErr w:type="spellStart"/>
            <w:r w:rsidRPr="00C83287">
              <w:rPr>
                <w:rFonts w:asciiTheme="minorHAnsi" w:hAnsiTheme="minorHAnsi" w:cstheme="minorHAnsi"/>
                <w:color w:val="000000"/>
                <w:sz w:val="20"/>
              </w:rPr>
              <w:t>nN</w:t>
            </w:r>
            <w:proofErr w:type="spellEnd"/>
          </w:p>
        </w:tc>
        <w:tc>
          <w:tcPr>
            <w:tcW w:w="529" w:type="dxa"/>
            <w:tcBorders>
              <w:top w:val="nil"/>
              <w:left w:val="nil"/>
              <w:bottom w:val="single" w:sz="4" w:space="0" w:color="auto"/>
              <w:right w:val="single" w:sz="4" w:space="0" w:color="auto"/>
            </w:tcBorders>
            <w:shd w:val="clear" w:color="auto" w:fill="auto"/>
            <w:noWrap/>
            <w:hideMark/>
          </w:tcPr>
          <w:p w14:paraId="14561170"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44E7AD96"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06FB28AC"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388F93E6" w14:textId="77777777" w:rsidTr="00EA0516">
        <w:trPr>
          <w:trHeight w:val="271"/>
        </w:trPr>
        <w:tc>
          <w:tcPr>
            <w:tcW w:w="567" w:type="dxa"/>
            <w:tcBorders>
              <w:top w:val="nil"/>
              <w:left w:val="double" w:sz="6" w:space="0" w:color="auto"/>
              <w:bottom w:val="single" w:sz="4" w:space="0" w:color="auto"/>
              <w:right w:val="single" w:sz="4" w:space="0" w:color="auto"/>
            </w:tcBorders>
            <w:shd w:val="clear" w:color="auto" w:fill="auto"/>
            <w:hideMark/>
          </w:tcPr>
          <w:p w14:paraId="6C4F5DE2"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67.</w:t>
            </w:r>
          </w:p>
        </w:tc>
        <w:tc>
          <w:tcPr>
            <w:tcW w:w="6663" w:type="dxa"/>
            <w:tcBorders>
              <w:top w:val="nil"/>
              <w:left w:val="nil"/>
              <w:bottom w:val="single" w:sz="4" w:space="0" w:color="auto"/>
              <w:right w:val="single" w:sz="4" w:space="0" w:color="auto"/>
            </w:tcBorders>
            <w:shd w:val="clear" w:color="auto" w:fill="auto"/>
            <w:vAlign w:val="center"/>
            <w:hideMark/>
          </w:tcPr>
          <w:p w14:paraId="3BD1A01D"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Wymiana układu półpośredniego energii elektrycznej</w:t>
            </w:r>
          </w:p>
        </w:tc>
        <w:tc>
          <w:tcPr>
            <w:tcW w:w="529" w:type="dxa"/>
            <w:tcBorders>
              <w:top w:val="nil"/>
              <w:left w:val="nil"/>
              <w:bottom w:val="single" w:sz="4" w:space="0" w:color="auto"/>
              <w:right w:val="single" w:sz="4" w:space="0" w:color="auto"/>
            </w:tcBorders>
            <w:shd w:val="clear" w:color="auto" w:fill="auto"/>
            <w:noWrap/>
            <w:hideMark/>
          </w:tcPr>
          <w:p w14:paraId="73F8397F"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14C2A97C"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0AECC6B4"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067F794E" w14:textId="77777777" w:rsidTr="00EA0516">
        <w:trPr>
          <w:trHeight w:val="682"/>
        </w:trPr>
        <w:tc>
          <w:tcPr>
            <w:tcW w:w="567" w:type="dxa"/>
            <w:tcBorders>
              <w:top w:val="nil"/>
              <w:left w:val="double" w:sz="6" w:space="0" w:color="auto"/>
              <w:bottom w:val="single" w:sz="4" w:space="0" w:color="auto"/>
              <w:right w:val="single" w:sz="4" w:space="0" w:color="auto"/>
            </w:tcBorders>
            <w:shd w:val="clear" w:color="auto" w:fill="auto"/>
            <w:hideMark/>
          </w:tcPr>
          <w:p w14:paraId="7729B458"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68.</w:t>
            </w:r>
          </w:p>
        </w:tc>
        <w:tc>
          <w:tcPr>
            <w:tcW w:w="6663" w:type="dxa"/>
            <w:tcBorders>
              <w:top w:val="nil"/>
              <w:left w:val="nil"/>
              <w:bottom w:val="single" w:sz="4" w:space="0" w:color="auto"/>
              <w:right w:val="single" w:sz="4" w:space="0" w:color="auto"/>
            </w:tcBorders>
            <w:shd w:val="clear" w:color="000000" w:fill="FFFFFF"/>
            <w:vAlign w:val="bottom"/>
            <w:hideMark/>
          </w:tcPr>
          <w:p w14:paraId="15F8935A"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głowic na kablach olejowych SN (napowietrznych oraz wnętrzowych) wraz odcinkiem kabla do 12 m oraz mufą kablową  przejściową </w:t>
            </w:r>
          </w:p>
        </w:tc>
        <w:tc>
          <w:tcPr>
            <w:tcW w:w="529" w:type="dxa"/>
            <w:tcBorders>
              <w:top w:val="nil"/>
              <w:left w:val="nil"/>
              <w:bottom w:val="single" w:sz="4" w:space="0" w:color="auto"/>
              <w:right w:val="single" w:sz="4" w:space="0" w:color="auto"/>
            </w:tcBorders>
            <w:shd w:val="clear" w:color="auto" w:fill="auto"/>
            <w:noWrap/>
            <w:hideMark/>
          </w:tcPr>
          <w:p w14:paraId="7C398F13"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4732D2A0"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03C70E62"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29485BAA" w14:textId="77777777" w:rsidTr="00EA0516">
        <w:trPr>
          <w:trHeight w:val="441"/>
        </w:trPr>
        <w:tc>
          <w:tcPr>
            <w:tcW w:w="567" w:type="dxa"/>
            <w:tcBorders>
              <w:top w:val="nil"/>
              <w:left w:val="double" w:sz="6" w:space="0" w:color="auto"/>
              <w:bottom w:val="single" w:sz="4" w:space="0" w:color="auto"/>
              <w:right w:val="single" w:sz="4" w:space="0" w:color="auto"/>
            </w:tcBorders>
            <w:shd w:val="clear" w:color="auto" w:fill="auto"/>
            <w:hideMark/>
          </w:tcPr>
          <w:p w14:paraId="635D658C"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69.</w:t>
            </w:r>
          </w:p>
        </w:tc>
        <w:tc>
          <w:tcPr>
            <w:tcW w:w="6663" w:type="dxa"/>
            <w:tcBorders>
              <w:top w:val="nil"/>
              <w:left w:val="nil"/>
              <w:bottom w:val="single" w:sz="4" w:space="0" w:color="auto"/>
              <w:right w:val="single" w:sz="4" w:space="0" w:color="auto"/>
            </w:tcBorders>
            <w:shd w:val="clear" w:color="000000" w:fill="FFFFFF"/>
            <w:vAlign w:val="bottom"/>
            <w:hideMark/>
          </w:tcPr>
          <w:p w14:paraId="110D9F41"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głowic na kablach suchych SN (napowietrznych oraz wnętrzowych) </w:t>
            </w:r>
          </w:p>
        </w:tc>
        <w:tc>
          <w:tcPr>
            <w:tcW w:w="529" w:type="dxa"/>
            <w:tcBorders>
              <w:top w:val="nil"/>
              <w:left w:val="nil"/>
              <w:bottom w:val="single" w:sz="4" w:space="0" w:color="auto"/>
              <w:right w:val="single" w:sz="4" w:space="0" w:color="auto"/>
            </w:tcBorders>
            <w:shd w:val="clear" w:color="auto" w:fill="auto"/>
            <w:noWrap/>
            <w:hideMark/>
          </w:tcPr>
          <w:p w14:paraId="52A32999"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nil"/>
              <w:left w:val="nil"/>
              <w:bottom w:val="single" w:sz="4" w:space="0" w:color="auto"/>
              <w:right w:val="single" w:sz="4" w:space="0" w:color="auto"/>
            </w:tcBorders>
            <w:shd w:val="clear" w:color="auto" w:fill="auto"/>
            <w:noWrap/>
            <w:hideMark/>
          </w:tcPr>
          <w:p w14:paraId="587FBA22"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nil"/>
              <w:left w:val="nil"/>
              <w:bottom w:val="single" w:sz="4" w:space="0" w:color="auto"/>
              <w:right w:val="double" w:sz="6" w:space="0" w:color="auto"/>
            </w:tcBorders>
            <w:shd w:val="clear" w:color="auto" w:fill="auto"/>
            <w:noWrap/>
            <w:hideMark/>
          </w:tcPr>
          <w:p w14:paraId="3714853E"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3FC59959" w14:textId="77777777" w:rsidTr="00EA0516">
        <w:trPr>
          <w:trHeight w:val="682"/>
        </w:trPr>
        <w:tc>
          <w:tcPr>
            <w:tcW w:w="567" w:type="dxa"/>
            <w:tcBorders>
              <w:top w:val="single" w:sz="4" w:space="0" w:color="auto"/>
              <w:left w:val="double" w:sz="6" w:space="0" w:color="auto"/>
              <w:bottom w:val="single" w:sz="4" w:space="0" w:color="auto"/>
              <w:right w:val="single" w:sz="4" w:space="0" w:color="auto"/>
            </w:tcBorders>
            <w:shd w:val="clear" w:color="auto" w:fill="auto"/>
            <w:hideMark/>
          </w:tcPr>
          <w:p w14:paraId="57F14ED1" w14:textId="77777777" w:rsidR="00EA0516" w:rsidRPr="00BB68D4" w:rsidRDefault="00EA0516" w:rsidP="00EE30CF">
            <w:pPr>
              <w:spacing w:line="240" w:lineRule="auto"/>
              <w:jc w:val="center"/>
              <w:rPr>
                <w:rFonts w:ascii="Calibri" w:hAnsi="Calibri" w:cs="Calibri"/>
                <w:color w:val="000000"/>
                <w:sz w:val="20"/>
                <w:lang w:eastAsia="pl-PL"/>
              </w:rPr>
            </w:pPr>
            <w:r w:rsidRPr="00F15BF2">
              <w:rPr>
                <w:rFonts w:ascii="Calibri" w:hAnsi="Calibri" w:cs="Calibri"/>
                <w:sz w:val="20"/>
              </w:rPr>
              <w:t>70.</w:t>
            </w:r>
          </w:p>
        </w:tc>
        <w:tc>
          <w:tcPr>
            <w:tcW w:w="6663" w:type="dxa"/>
            <w:tcBorders>
              <w:top w:val="single" w:sz="4" w:space="0" w:color="auto"/>
              <w:left w:val="nil"/>
              <w:bottom w:val="single" w:sz="4" w:space="0" w:color="auto"/>
              <w:right w:val="single" w:sz="4" w:space="0" w:color="auto"/>
            </w:tcBorders>
            <w:shd w:val="clear" w:color="000000" w:fill="FFFFFF"/>
            <w:vAlign w:val="bottom"/>
            <w:hideMark/>
          </w:tcPr>
          <w:p w14:paraId="5F697B65" w14:textId="77777777" w:rsidR="00EA0516" w:rsidRPr="00C83287" w:rsidRDefault="00EA0516" w:rsidP="00EE30CF">
            <w:pPr>
              <w:spacing w:line="240" w:lineRule="auto"/>
              <w:jc w:val="left"/>
              <w:rPr>
                <w:rFonts w:asciiTheme="minorHAnsi" w:hAnsiTheme="minorHAnsi" w:cstheme="minorHAnsi"/>
                <w:color w:val="000000"/>
                <w:sz w:val="20"/>
                <w:lang w:eastAsia="pl-PL"/>
              </w:rPr>
            </w:pPr>
            <w:r w:rsidRPr="00C83287">
              <w:rPr>
                <w:rFonts w:asciiTheme="minorHAnsi" w:hAnsiTheme="minorHAnsi" w:cstheme="minorHAnsi"/>
                <w:color w:val="000000"/>
                <w:sz w:val="20"/>
              </w:rPr>
              <w:t xml:space="preserve">Wymiana głowic na kablach suchych SN (napowietrznych oraz wnętrzowych) wraz odcinkiem kabla do 12 m oraz mufą kablową przelotową </w:t>
            </w:r>
          </w:p>
        </w:tc>
        <w:tc>
          <w:tcPr>
            <w:tcW w:w="529" w:type="dxa"/>
            <w:tcBorders>
              <w:top w:val="single" w:sz="4" w:space="0" w:color="auto"/>
              <w:left w:val="nil"/>
              <w:bottom w:val="single" w:sz="4" w:space="0" w:color="auto"/>
              <w:right w:val="single" w:sz="4" w:space="0" w:color="auto"/>
            </w:tcBorders>
            <w:shd w:val="clear" w:color="auto" w:fill="auto"/>
            <w:noWrap/>
            <w:hideMark/>
          </w:tcPr>
          <w:p w14:paraId="6CAFB8DE" w14:textId="77777777" w:rsidR="00EA0516" w:rsidRPr="00BB68D4" w:rsidRDefault="00EA0516" w:rsidP="00EE30CF">
            <w:pPr>
              <w:spacing w:line="240" w:lineRule="auto"/>
              <w:jc w:val="left"/>
              <w:rPr>
                <w:rFonts w:ascii="Calibri" w:hAnsi="Calibri" w:cs="Calibri"/>
                <w:color w:val="000000"/>
                <w:sz w:val="20"/>
                <w:lang w:eastAsia="pl-PL"/>
              </w:rPr>
            </w:pPr>
            <w:proofErr w:type="spellStart"/>
            <w:r w:rsidRPr="00BB68D4">
              <w:rPr>
                <w:rFonts w:ascii="Calibri" w:hAnsi="Calibri" w:cs="Calibri"/>
                <w:color w:val="000000"/>
                <w:sz w:val="20"/>
                <w:lang w:eastAsia="pl-PL"/>
              </w:rPr>
              <w:t>kpl</w:t>
            </w:r>
            <w:proofErr w:type="spellEnd"/>
            <w:r w:rsidRPr="00BB68D4">
              <w:rPr>
                <w:rFonts w:ascii="Calibri" w:hAnsi="Calibri" w:cs="Calibri"/>
                <w:color w:val="000000"/>
                <w:sz w:val="20"/>
                <w:lang w:eastAsia="pl-PL"/>
              </w:rPr>
              <w:t>.</w:t>
            </w:r>
          </w:p>
        </w:tc>
        <w:tc>
          <w:tcPr>
            <w:tcW w:w="1172" w:type="dxa"/>
            <w:tcBorders>
              <w:top w:val="single" w:sz="4" w:space="0" w:color="auto"/>
              <w:left w:val="nil"/>
              <w:bottom w:val="single" w:sz="4" w:space="0" w:color="auto"/>
              <w:right w:val="single" w:sz="4" w:space="0" w:color="auto"/>
            </w:tcBorders>
            <w:shd w:val="clear" w:color="auto" w:fill="auto"/>
            <w:noWrap/>
            <w:hideMark/>
          </w:tcPr>
          <w:p w14:paraId="2C53FB0F" w14:textId="77777777" w:rsidR="00EA0516" w:rsidRPr="00BB68D4" w:rsidRDefault="00EA0516" w:rsidP="00EE30CF">
            <w:pPr>
              <w:spacing w:line="240" w:lineRule="auto"/>
              <w:jc w:val="left"/>
              <w:rPr>
                <w:rFonts w:ascii="Calibri" w:hAnsi="Calibri" w:cs="Calibri"/>
                <w:b/>
                <w:bCs/>
                <w:color w:val="000000"/>
                <w:sz w:val="20"/>
                <w:lang w:eastAsia="pl-PL"/>
              </w:rPr>
            </w:pPr>
            <w:r w:rsidRPr="00BB68D4">
              <w:rPr>
                <w:rFonts w:ascii="Calibri" w:hAnsi="Calibri" w:cs="Calibri"/>
                <w:b/>
                <w:bCs/>
                <w:color w:val="000000"/>
                <w:sz w:val="20"/>
                <w:lang w:eastAsia="pl-PL"/>
              </w:rPr>
              <w:t> </w:t>
            </w:r>
          </w:p>
        </w:tc>
        <w:tc>
          <w:tcPr>
            <w:tcW w:w="1417" w:type="dxa"/>
            <w:tcBorders>
              <w:top w:val="single" w:sz="4" w:space="0" w:color="auto"/>
              <w:left w:val="nil"/>
              <w:bottom w:val="single" w:sz="4" w:space="0" w:color="auto"/>
              <w:right w:val="double" w:sz="6" w:space="0" w:color="auto"/>
            </w:tcBorders>
            <w:shd w:val="clear" w:color="auto" w:fill="auto"/>
            <w:noWrap/>
            <w:hideMark/>
          </w:tcPr>
          <w:p w14:paraId="2CD34332" w14:textId="77777777" w:rsidR="00EA0516" w:rsidRPr="00BB68D4" w:rsidRDefault="00EA0516" w:rsidP="00EE30CF">
            <w:pPr>
              <w:spacing w:line="240" w:lineRule="auto"/>
              <w:jc w:val="left"/>
              <w:rPr>
                <w:rFonts w:ascii="Calibri" w:hAnsi="Calibri" w:cs="Calibri"/>
                <w:color w:val="000000"/>
                <w:sz w:val="20"/>
                <w:lang w:eastAsia="pl-PL"/>
              </w:rPr>
            </w:pPr>
            <w:r w:rsidRPr="00BB68D4">
              <w:rPr>
                <w:rFonts w:ascii="Calibri" w:hAnsi="Calibri" w:cs="Calibri"/>
                <w:color w:val="000000"/>
                <w:sz w:val="20"/>
                <w:lang w:eastAsia="pl-PL"/>
              </w:rPr>
              <w:t> </w:t>
            </w:r>
          </w:p>
        </w:tc>
      </w:tr>
      <w:tr w:rsidR="00EA0516" w:rsidRPr="00BB68D4" w14:paraId="02B10D92" w14:textId="77777777" w:rsidTr="00EA0516">
        <w:trPr>
          <w:trHeight w:val="367"/>
        </w:trPr>
        <w:tc>
          <w:tcPr>
            <w:tcW w:w="7759" w:type="dxa"/>
            <w:gridSpan w:val="3"/>
            <w:tcBorders>
              <w:top w:val="single" w:sz="4" w:space="0" w:color="auto"/>
              <w:left w:val="double" w:sz="6" w:space="0" w:color="auto"/>
              <w:bottom w:val="double" w:sz="6" w:space="0" w:color="auto"/>
              <w:right w:val="single" w:sz="4" w:space="0" w:color="auto"/>
            </w:tcBorders>
            <w:shd w:val="clear" w:color="auto" w:fill="auto"/>
          </w:tcPr>
          <w:p w14:paraId="2A565BDE" w14:textId="44834A03" w:rsidR="00EA0516" w:rsidRPr="00BB68D4" w:rsidRDefault="00EA0516" w:rsidP="00EA0516">
            <w:pPr>
              <w:spacing w:line="240" w:lineRule="auto"/>
              <w:jc w:val="center"/>
              <w:rPr>
                <w:rFonts w:ascii="Calibri" w:hAnsi="Calibri" w:cs="Calibri"/>
                <w:color w:val="000000"/>
                <w:sz w:val="20"/>
                <w:lang w:eastAsia="pl-PL"/>
              </w:rPr>
            </w:pPr>
            <w:r>
              <w:rPr>
                <w:rFonts w:asciiTheme="minorHAnsi" w:hAnsiTheme="minorHAnsi" w:cstheme="minorHAnsi"/>
                <w:color w:val="000000"/>
                <w:sz w:val="20"/>
              </w:rPr>
              <w:t>RAZEM</w:t>
            </w:r>
          </w:p>
        </w:tc>
        <w:tc>
          <w:tcPr>
            <w:tcW w:w="1172" w:type="dxa"/>
            <w:tcBorders>
              <w:top w:val="single" w:sz="4" w:space="0" w:color="auto"/>
              <w:left w:val="nil"/>
              <w:bottom w:val="double" w:sz="6" w:space="0" w:color="auto"/>
              <w:right w:val="single" w:sz="4" w:space="0" w:color="auto"/>
            </w:tcBorders>
            <w:shd w:val="clear" w:color="auto" w:fill="auto"/>
            <w:noWrap/>
          </w:tcPr>
          <w:p w14:paraId="4E0F0DCB" w14:textId="77777777" w:rsidR="00EA0516" w:rsidRPr="00BB68D4" w:rsidRDefault="00EA0516" w:rsidP="00EE30CF">
            <w:pPr>
              <w:spacing w:line="240" w:lineRule="auto"/>
              <w:jc w:val="left"/>
              <w:rPr>
                <w:rFonts w:ascii="Calibri" w:hAnsi="Calibri" w:cs="Calibri"/>
                <w:b/>
                <w:bCs/>
                <w:color w:val="000000"/>
                <w:sz w:val="20"/>
                <w:lang w:eastAsia="pl-PL"/>
              </w:rPr>
            </w:pPr>
          </w:p>
        </w:tc>
        <w:tc>
          <w:tcPr>
            <w:tcW w:w="1417" w:type="dxa"/>
            <w:tcBorders>
              <w:top w:val="single" w:sz="4" w:space="0" w:color="auto"/>
              <w:left w:val="nil"/>
              <w:bottom w:val="double" w:sz="6" w:space="0" w:color="auto"/>
              <w:right w:val="double" w:sz="6" w:space="0" w:color="auto"/>
            </w:tcBorders>
            <w:shd w:val="clear" w:color="auto" w:fill="auto"/>
            <w:noWrap/>
          </w:tcPr>
          <w:p w14:paraId="329113CA" w14:textId="77777777" w:rsidR="00EA0516" w:rsidRPr="00BB68D4" w:rsidRDefault="00EA0516" w:rsidP="00EE30CF">
            <w:pPr>
              <w:spacing w:line="240" w:lineRule="auto"/>
              <w:jc w:val="left"/>
              <w:rPr>
                <w:rFonts w:ascii="Calibri" w:hAnsi="Calibri" w:cs="Calibri"/>
                <w:color w:val="000000"/>
                <w:sz w:val="20"/>
                <w:lang w:eastAsia="pl-PL"/>
              </w:rPr>
            </w:pPr>
          </w:p>
        </w:tc>
      </w:tr>
    </w:tbl>
    <w:p w14:paraId="11BDD733" w14:textId="77777777" w:rsidR="003C629B" w:rsidRPr="00FA4CFC" w:rsidRDefault="003C629B" w:rsidP="00EE1D89">
      <w:pPr>
        <w:pStyle w:val="Nagwek2"/>
        <w:widowControl w:val="0"/>
        <w:numPr>
          <w:ilvl w:val="5"/>
          <w:numId w:val="27"/>
        </w:numPr>
        <w:spacing w:before="120" w:after="120" w:line="240" w:lineRule="exact"/>
        <w:ind w:left="426" w:hanging="426"/>
        <w:rPr>
          <w:rFonts w:asciiTheme="minorHAnsi" w:hAnsiTheme="minorHAnsi" w:cstheme="minorHAnsi"/>
          <w:color w:val="auto"/>
          <w:sz w:val="20"/>
        </w:rPr>
      </w:pPr>
      <w:r w:rsidRPr="00FA4CFC">
        <w:rPr>
          <w:rFonts w:asciiTheme="minorHAnsi" w:hAnsiTheme="minorHAnsi" w:cstheme="minorHAnsi"/>
          <w:color w:val="auto"/>
          <w:sz w:val="20"/>
        </w:rPr>
        <w:t>OŚWIADCZENIA I INFORMACJE:</w:t>
      </w:r>
    </w:p>
    <w:p w14:paraId="3AF5843D" w14:textId="77777777" w:rsidR="003C629B" w:rsidRPr="009C2468" w:rsidRDefault="003C629B" w:rsidP="003C629B">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Pr="009C2468">
        <w:rPr>
          <w:rFonts w:asciiTheme="minorHAnsi" w:hAnsiTheme="minorHAnsi" w:cstheme="minorHAnsi"/>
          <w:sz w:val="20"/>
        </w:rPr>
        <w:t>:</w:t>
      </w:r>
    </w:p>
    <w:p w14:paraId="77DEE149" w14:textId="106240F9"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powyżej zamierzamy/nie zamierzamy</w:t>
      </w:r>
      <w:r w:rsidRPr="009C2468">
        <w:rPr>
          <w:rStyle w:val="Odwoanieprzypisudolnego"/>
          <w:rFonts w:asciiTheme="minorHAnsi" w:hAnsiTheme="minorHAnsi" w:cstheme="minorHAnsi"/>
          <w:sz w:val="20"/>
        </w:rPr>
        <w:footnoteReference w:id="3"/>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następującego podmiotu udostępniającego zasoby, tj. ……………………………. Zobowiązanie podmiotu do udostępnienia zasobów przekazujemy w załączeniu.</w:t>
      </w:r>
    </w:p>
    <w:p w14:paraId="3C75B883" w14:textId="5C9D50B8" w:rsidR="003C629B" w:rsidRPr="00AC4FB9" w:rsidRDefault="00104F49" w:rsidP="003C629B">
      <w:pPr>
        <w:pStyle w:val="Akapitzlist"/>
        <w:numPr>
          <w:ilvl w:val="3"/>
          <w:numId w:val="11"/>
        </w:numPr>
        <w:spacing w:line="240" w:lineRule="auto"/>
        <w:ind w:left="426" w:hanging="426"/>
        <w:rPr>
          <w:rFonts w:asciiTheme="minorHAnsi" w:hAnsiTheme="minorHAnsi" w:cstheme="minorHAnsi"/>
          <w:sz w:val="20"/>
          <w:lang w:eastAsia="pl-PL"/>
        </w:rPr>
      </w:pPr>
      <w:r>
        <w:rPr>
          <w:rFonts w:asciiTheme="minorHAnsi" w:hAnsiTheme="minorHAnsi" w:cstheme="minorHAnsi"/>
          <w:sz w:val="20"/>
        </w:rPr>
        <w:t xml:space="preserve">Nie podlegamy wykluczeniu na podstawie przesłanek określonych w pkt. 1.1. Załącznika nr 2 do SWZ. Oświadczenie/a o braku podstaw do wykluczenia na postawie </w:t>
      </w:r>
      <w:r>
        <w:rPr>
          <w:rFonts w:asciiTheme="minorHAnsi" w:hAnsiTheme="minorHAnsi" w:cstheme="minorHAnsi"/>
          <w:sz w:val="20"/>
          <w:lang w:eastAsia="pl-PL"/>
        </w:rPr>
        <w:t xml:space="preserve">przesłanek określonych w pkt. 1.1. </w:t>
      </w:r>
      <w:proofErr w:type="spellStart"/>
      <w:r>
        <w:rPr>
          <w:rFonts w:asciiTheme="minorHAnsi" w:hAnsiTheme="minorHAnsi" w:cstheme="minorHAnsi"/>
          <w:sz w:val="20"/>
          <w:lang w:eastAsia="pl-PL"/>
        </w:rPr>
        <w:t>ppkt</w:t>
      </w:r>
      <w:proofErr w:type="spellEnd"/>
      <w:r>
        <w:rPr>
          <w:rFonts w:asciiTheme="minorHAnsi" w:hAnsiTheme="minorHAnsi" w:cstheme="minorHAnsi"/>
          <w:sz w:val="20"/>
          <w:lang w:eastAsia="pl-PL"/>
        </w:rPr>
        <w:t xml:space="preserve"> 1)-4) Załącznika nr 2 do SWZ (zgodnie z pkt. 9.4.3.1-9.4.3.4 Procedury Zakupów PGE Dystrybucja S.A.) składamy w odrębnym oświadczeniu zgodnie ze wzorem stanowiącym Załącznik nr 4 do SWZ, które przekazujemy w załączeniu</w:t>
      </w:r>
      <w:r w:rsidR="003C629B">
        <w:rPr>
          <w:rFonts w:asciiTheme="minorHAnsi" w:hAnsiTheme="minorHAnsi" w:cstheme="minorHAnsi"/>
          <w:sz w:val="20"/>
          <w:lang w:eastAsia="pl-PL"/>
        </w:rPr>
        <w:t>.</w:t>
      </w:r>
    </w:p>
    <w:p w14:paraId="0B345156"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7120F840"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Pr>
          <w:rFonts w:asciiTheme="minorHAnsi" w:hAnsiTheme="minorHAnsi" w:cstheme="minorHAnsi"/>
          <w:sz w:val="20"/>
        </w:rPr>
        <w:t>Projekcie U</w:t>
      </w:r>
      <w:r w:rsidRPr="003B0FB4">
        <w:rPr>
          <w:rFonts w:asciiTheme="minorHAnsi" w:hAnsiTheme="minorHAnsi" w:cstheme="minorHAnsi"/>
          <w:sz w:val="20"/>
        </w:rPr>
        <w:t>mowy</w:t>
      </w:r>
      <w:r>
        <w:rPr>
          <w:rFonts w:asciiTheme="minorHAnsi" w:hAnsiTheme="minorHAnsi" w:cstheme="minorHAnsi"/>
          <w:sz w:val="20"/>
        </w:rPr>
        <w:t xml:space="preserve"> </w:t>
      </w:r>
      <w:r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18E0AF4E" w14:textId="77777777" w:rsidR="003C629B" w:rsidRPr="00050548"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7EB20724" w14:textId="11149C67" w:rsidR="003C629B" w:rsidRPr="003B0FB4" w:rsidRDefault="003C629B" w:rsidP="003C629B">
      <w:pPr>
        <w:pStyle w:val="Akapitzlist"/>
        <w:numPr>
          <w:ilvl w:val="3"/>
          <w:numId w:val="11"/>
        </w:numPr>
        <w:spacing w:line="240" w:lineRule="auto"/>
        <w:ind w:left="426" w:hanging="426"/>
        <w:rPr>
          <w:rFonts w:asciiTheme="minorHAnsi" w:hAnsiTheme="minorHAnsi" w:cstheme="minorHAnsi"/>
          <w:color w:val="1F497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104F49">
        <w:rPr>
          <w:rFonts w:asciiTheme="minorHAnsi" w:hAnsiTheme="minorHAnsi" w:cstheme="minorHAnsi"/>
          <w:sz w:val="20"/>
          <w:lang w:eastAsia="pl-PL"/>
        </w:rPr>
        <w:t xml:space="preserve">w swojej działalności </w:t>
      </w:r>
      <w:r w:rsidR="00104F49" w:rsidRPr="00050548">
        <w:rPr>
          <w:rFonts w:asciiTheme="minorHAnsi" w:hAnsiTheme="minorHAnsi" w:cstheme="minorHAnsi"/>
          <w:sz w:val="20"/>
          <w:lang w:eastAsia="pl-PL"/>
        </w:rPr>
        <w:t xml:space="preserve">będziemy przestrzegać wszystkich obowiązujących przepisów prawa oraz postanowień wyżej wymienionych </w:t>
      </w:r>
      <w:r w:rsidR="00104F49" w:rsidRPr="003B0FB4">
        <w:rPr>
          <w:rFonts w:asciiTheme="minorHAnsi" w:hAnsiTheme="minorHAnsi" w:cstheme="minorHAnsi"/>
          <w:sz w:val="20"/>
          <w:lang w:eastAsia="pl-PL"/>
        </w:rPr>
        <w:t>dokumentów</w:t>
      </w:r>
      <w:r w:rsidR="00104F49" w:rsidRPr="003B0FB4">
        <w:rPr>
          <w:rFonts w:asciiTheme="minorHAnsi" w:hAnsiTheme="minorHAnsi" w:cstheme="minorHAnsi"/>
          <w:color w:val="1F497D" w:themeColor="text2"/>
          <w:sz w:val="20"/>
          <w:lang w:eastAsia="pl-PL"/>
        </w:rPr>
        <w:t>.</w:t>
      </w:r>
      <w:r w:rsidR="00104F49">
        <w:rPr>
          <w:rFonts w:asciiTheme="minorHAnsi" w:hAnsiTheme="minorHAnsi" w:cstheme="minorHAnsi"/>
          <w:color w:val="1F497D" w:themeColor="text2"/>
          <w:sz w:val="20"/>
          <w:lang w:eastAsia="pl-PL"/>
        </w:rPr>
        <w:t xml:space="preserve"> </w:t>
      </w:r>
      <w:r w:rsidR="00104F49" w:rsidRPr="00104F49">
        <w:rPr>
          <w:rFonts w:asciiTheme="minorHAnsi" w:hAnsiTheme="minorHAnsi" w:cstheme="minorHAnsi"/>
          <w:sz w:val="20"/>
          <w:lang w:eastAsia="pl-PL"/>
        </w:rPr>
        <w:t xml:space="preserve">Oświadczamy, że dołożymy należytej staranności, aby nasi </w:t>
      </w:r>
      <w:r w:rsidR="00104F49" w:rsidRPr="00050548">
        <w:rPr>
          <w:rFonts w:asciiTheme="minorHAnsi" w:hAnsiTheme="minorHAnsi" w:cstheme="minorHAnsi"/>
          <w:sz w:val="20"/>
          <w:lang w:eastAsia="pl-PL"/>
        </w:rPr>
        <w:t>pracownicy, współpracownicy, podwykonawcy</w:t>
      </w:r>
      <w:r w:rsidR="00104F49">
        <w:rPr>
          <w:rFonts w:asciiTheme="minorHAnsi" w:hAnsiTheme="minorHAnsi" w:cstheme="minorHAnsi"/>
          <w:sz w:val="20"/>
          <w:lang w:eastAsia="pl-PL"/>
        </w:rPr>
        <w:t xml:space="preserve"> lub </w:t>
      </w:r>
      <w:r w:rsidR="00104F49" w:rsidRPr="00050548">
        <w:rPr>
          <w:rFonts w:asciiTheme="minorHAnsi" w:hAnsiTheme="minorHAnsi" w:cstheme="minorHAnsi"/>
          <w:sz w:val="20"/>
          <w:lang w:eastAsia="pl-PL"/>
        </w:rPr>
        <w:t xml:space="preserve"> osoby, przy pomocy, których będziemy świadczyć usługi</w:t>
      </w:r>
      <w:r w:rsidR="00104F49">
        <w:rPr>
          <w:rFonts w:asciiTheme="minorHAnsi" w:hAnsiTheme="minorHAnsi" w:cstheme="minorHAnsi"/>
          <w:sz w:val="20"/>
          <w:lang w:eastAsia="pl-PL"/>
        </w:rPr>
        <w:t xml:space="preserve">/dostawy/roboty budowlane przestrzegali </w:t>
      </w:r>
      <w:r w:rsidR="00104F49" w:rsidRPr="00050548">
        <w:rPr>
          <w:rFonts w:asciiTheme="minorHAnsi" w:hAnsiTheme="minorHAnsi" w:cstheme="minorHAnsi"/>
          <w:sz w:val="20"/>
          <w:lang w:eastAsia="pl-PL"/>
        </w:rPr>
        <w:t xml:space="preserve">postanowień wyżej wymienionych </w:t>
      </w:r>
      <w:r w:rsidR="00104F49" w:rsidRPr="003B0FB4">
        <w:rPr>
          <w:rFonts w:asciiTheme="minorHAnsi" w:hAnsiTheme="minorHAnsi" w:cstheme="minorHAnsi"/>
          <w:sz w:val="20"/>
          <w:lang w:eastAsia="pl-PL"/>
        </w:rPr>
        <w:t>dokume</w:t>
      </w:r>
      <w:r w:rsidR="00104F49">
        <w:rPr>
          <w:rFonts w:asciiTheme="minorHAnsi" w:hAnsiTheme="minorHAnsi" w:cstheme="minorHAnsi"/>
          <w:sz w:val="20"/>
          <w:lang w:eastAsia="pl-PL"/>
        </w:rPr>
        <w:t>ntów</w:t>
      </w:r>
      <w:r w:rsidRPr="003B0FB4">
        <w:rPr>
          <w:rFonts w:asciiTheme="minorHAnsi" w:hAnsiTheme="minorHAnsi" w:cstheme="minorHAnsi"/>
          <w:color w:val="1F497D" w:themeColor="text2"/>
          <w:sz w:val="20"/>
          <w:lang w:eastAsia="pl-PL"/>
        </w:rPr>
        <w:t>.</w:t>
      </w:r>
    </w:p>
    <w:p w14:paraId="0EC8FF0B" w14:textId="77777777" w:rsidR="003C629B"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FED125A" w14:textId="76761569" w:rsidR="003C629B" w:rsidRPr="003B0FB4" w:rsidRDefault="003C629B" w:rsidP="003C629B">
      <w:pPr>
        <w:pStyle w:val="Akapitzlist"/>
        <w:numPr>
          <w:ilvl w:val="3"/>
          <w:numId w:val="11"/>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FA4CFC">
        <w:rPr>
          <w:rFonts w:asciiTheme="minorHAnsi" w:hAnsiTheme="minorHAnsi" w:cstheme="minorHAnsi"/>
          <w:sz w:val="20"/>
        </w:rPr>
        <w:t>w przypadku dopuszczenia podwykonawstwa</w:t>
      </w:r>
      <w:r>
        <w:rPr>
          <w:rFonts w:asciiTheme="minorHAnsi" w:hAnsiTheme="minorHAnsi" w:cstheme="minorHAnsi"/>
          <w:sz w:val="20"/>
        </w:rPr>
        <w:t>]</w:t>
      </w:r>
      <w:r w:rsidRPr="003B0FB4">
        <w:rPr>
          <w:rFonts w:asciiTheme="minorHAnsi" w:hAnsiTheme="minorHAnsi" w:cstheme="minorHAnsi"/>
          <w:sz w:val="20"/>
        </w:rPr>
        <w:t xml:space="preserve">: </w:t>
      </w:r>
    </w:p>
    <w:p w14:paraId="54E5D9DD" w14:textId="77777777" w:rsidR="003C629B" w:rsidRPr="009C2468" w:rsidRDefault="00822F06"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Przedmiot zamówienia wykonamy siłami własnymi;</w:t>
      </w:r>
    </w:p>
    <w:p w14:paraId="10E3E4F4" w14:textId="77777777" w:rsidR="003C629B" w:rsidRPr="009C2468" w:rsidRDefault="00822F06" w:rsidP="003C629B">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117062687"/>
          <w14:checkbox>
            <w14:checked w14:val="0"/>
            <w14:checkedState w14:val="2612" w14:font="MS Gothic"/>
            <w14:uncheckedState w14:val="2610" w14:font="MS Gothic"/>
          </w14:checkbox>
        </w:sdtPr>
        <w:sdtEndPr/>
        <w:sdtContent>
          <w:r w:rsidR="003C629B" w:rsidRPr="009C2468">
            <w:rPr>
              <w:rFonts w:ascii="Segoe UI Symbol" w:eastAsia="MS Gothic" w:hAnsi="Segoe UI Symbol" w:cs="Segoe UI Symbol"/>
              <w:sz w:val="20"/>
            </w:rPr>
            <w:t>☐</w:t>
          </w:r>
        </w:sdtContent>
      </w:sdt>
      <w:r w:rsidR="003C629B" w:rsidRPr="009C2468">
        <w:rPr>
          <w:rFonts w:asciiTheme="minorHAnsi" w:hAnsiTheme="minorHAnsi" w:cstheme="minorHAnsi"/>
          <w:sz w:val="20"/>
        </w:rPr>
        <w:tab/>
        <w:t>Powierzymy następującym podwykonawcom realizację następujących części:</w:t>
      </w:r>
    </w:p>
    <w:p w14:paraId="11D32D2D" w14:textId="77777777" w:rsidR="003C629B" w:rsidRPr="009C2468" w:rsidRDefault="003C629B" w:rsidP="003C629B">
      <w:pPr>
        <w:spacing w:line="240" w:lineRule="exact"/>
        <w:ind w:left="709" w:right="-284"/>
        <w:jc w:val="center"/>
        <w:rPr>
          <w:rFonts w:asciiTheme="minorHAnsi" w:hAnsiTheme="minorHAnsi" w:cstheme="minorHAnsi"/>
          <w:sz w:val="20"/>
        </w:rPr>
      </w:pPr>
    </w:p>
    <w:tbl>
      <w:tblPr>
        <w:tblStyle w:val="Tabela-Siatka"/>
        <w:tblW w:w="8367" w:type="dxa"/>
        <w:jc w:val="center"/>
        <w:tblLook w:val="04A0" w:firstRow="1" w:lastRow="0" w:firstColumn="1" w:lastColumn="0" w:noHBand="0" w:noVBand="1"/>
      </w:tblPr>
      <w:tblGrid>
        <w:gridCol w:w="480"/>
        <w:gridCol w:w="3388"/>
        <w:gridCol w:w="4499"/>
      </w:tblGrid>
      <w:tr w:rsidR="003C629B" w:rsidRPr="009C2468" w14:paraId="3AAF9545" w14:textId="77777777" w:rsidTr="003C629B">
        <w:trPr>
          <w:jc w:val="center"/>
        </w:trPr>
        <w:tc>
          <w:tcPr>
            <w:tcW w:w="429" w:type="dxa"/>
            <w:shd w:val="clear" w:color="auto" w:fill="F2F2F2" w:themeFill="background1" w:themeFillShade="F2"/>
          </w:tcPr>
          <w:p w14:paraId="6D78C43A" w14:textId="77777777" w:rsidR="003C629B" w:rsidRPr="009C2468" w:rsidRDefault="003C629B" w:rsidP="003C629B">
            <w:pPr>
              <w:spacing w:line="240" w:lineRule="exact"/>
              <w:ind w:right="-284"/>
              <w:jc w:val="left"/>
              <w:rPr>
                <w:rFonts w:asciiTheme="minorHAnsi" w:hAnsiTheme="minorHAnsi" w:cstheme="minorHAnsi"/>
              </w:rPr>
            </w:pPr>
            <w:r w:rsidRPr="009C2468">
              <w:rPr>
                <w:rFonts w:asciiTheme="minorHAnsi" w:hAnsiTheme="minorHAnsi" w:cstheme="minorHAnsi"/>
              </w:rPr>
              <w:t>Lp.</w:t>
            </w:r>
          </w:p>
        </w:tc>
        <w:tc>
          <w:tcPr>
            <w:tcW w:w="3408" w:type="dxa"/>
            <w:shd w:val="clear" w:color="auto" w:fill="F2F2F2" w:themeFill="background1" w:themeFillShade="F2"/>
          </w:tcPr>
          <w:p w14:paraId="4D0CDDB4"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Nazwa i adres podwykonawcy</w:t>
            </w:r>
          </w:p>
        </w:tc>
        <w:tc>
          <w:tcPr>
            <w:tcW w:w="4530" w:type="dxa"/>
            <w:shd w:val="clear" w:color="auto" w:fill="F2F2F2" w:themeFill="background1" w:themeFillShade="F2"/>
          </w:tcPr>
          <w:p w14:paraId="01A22D51"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Zakres zamówienia, który</w:t>
            </w:r>
          </w:p>
          <w:p w14:paraId="45B1379E" w14:textId="77777777" w:rsidR="003C629B" w:rsidRPr="008D67B8" w:rsidRDefault="003C629B" w:rsidP="003C629B">
            <w:pPr>
              <w:spacing w:line="240" w:lineRule="exact"/>
              <w:ind w:right="-284"/>
              <w:jc w:val="center"/>
              <w:rPr>
                <w:rFonts w:asciiTheme="minorHAnsi" w:hAnsiTheme="minorHAnsi" w:cstheme="minorHAnsi"/>
                <w:sz w:val="20"/>
              </w:rPr>
            </w:pPr>
            <w:r w:rsidRPr="008D67B8">
              <w:rPr>
                <w:rFonts w:asciiTheme="minorHAnsi" w:hAnsiTheme="minorHAnsi" w:cstheme="minorHAnsi"/>
                <w:sz w:val="20"/>
              </w:rPr>
              <w:t>zostanie powierzony podwykonawcy</w:t>
            </w:r>
          </w:p>
        </w:tc>
      </w:tr>
      <w:tr w:rsidR="003C629B" w:rsidRPr="009C2468" w14:paraId="5155CC3F" w14:textId="77777777" w:rsidTr="003C629B">
        <w:trPr>
          <w:jc w:val="center"/>
        </w:trPr>
        <w:tc>
          <w:tcPr>
            <w:tcW w:w="429" w:type="dxa"/>
          </w:tcPr>
          <w:p w14:paraId="7CFE5A72"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44E0B436"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7B6E4B90" w14:textId="77777777" w:rsidR="003C629B" w:rsidRPr="009C2468" w:rsidRDefault="003C629B" w:rsidP="003C629B">
            <w:pPr>
              <w:spacing w:line="240" w:lineRule="exact"/>
              <w:ind w:right="-284"/>
              <w:jc w:val="center"/>
              <w:rPr>
                <w:rFonts w:asciiTheme="minorHAnsi" w:hAnsiTheme="minorHAnsi" w:cstheme="minorHAnsi"/>
              </w:rPr>
            </w:pPr>
          </w:p>
        </w:tc>
      </w:tr>
      <w:tr w:rsidR="003C629B" w:rsidRPr="009C2468" w14:paraId="25A71F14" w14:textId="77777777" w:rsidTr="003C629B">
        <w:trPr>
          <w:jc w:val="center"/>
        </w:trPr>
        <w:tc>
          <w:tcPr>
            <w:tcW w:w="429" w:type="dxa"/>
          </w:tcPr>
          <w:p w14:paraId="63896D51" w14:textId="77777777" w:rsidR="003C629B" w:rsidRPr="009C2468" w:rsidRDefault="003C629B" w:rsidP="003C629B">
            <w:pPr>
              <w:spacing w:line="240" w:lineRule="exact"/>
              <w:ind w:right="-284"/>
              <w:jc w:val="center"/>
              <w:rPr>
                <w:rFonts w:asciiTheme="minorHAnsi" w:hAnsiTheme="minorHAnsi" w:cstheme="minorHAnsi"/>
              </w:rPr>
            </w:pPr>
          </w:p>
        </w:tc>
        <w:tc>
          <w:tcPr>
            <w:tcW w:w="3408" w:type="dxa"/>
          </w:tcPr>
          <w:p w14:paraId="2A33B3DD" w14:textId="77777777" w:rsidR="003C629B" w:rsidRPr="009C2468" w:rsidRDefault="003C629B" w:rsidP="003C629B">
            <w:pPr>
              <w:spacing w:line="240" w:lineRule="exact"/>
              <w:ind w:right="-284"/>
              <w:jc w:val="center"/>
              <w:rPr>
                <w:rFonts w:asciiTheme="minorHAnsi" w:hAnsiTheme="minorHAnsi" w:cstheme="minorHAnsi"/>
              </w:rPr>
            </w:pPr>
          </w:p>
        </w:tc>
        <w:tc>
          <w:tcPr>
            <w:tcW w:w="4530" w:type="dxa"/>
          </w:tcPr>
          <w:p w14:paraId="1C87ED4B" w14:textId="77777777" w:rsidR="003C629B" w:rsidRPr="009C2468" w:rsidRDefault="003C629B" w:rsidP="003C629B">
            <w:pPr>
              <w:spacing w:line="240" w:lineRule="exact"/>
              <w:ind w:right="-284"/>
              <w:jc w:val="center"/>
              <w:rPr>
                <w:rFonts w:asciiTheme="minorHAnsi" w:hAnsiTheme="minorHAnsi" w:cstheme="minorHAnsi"/>
              </w:rPr>
            </w:pPr>
          </w:p>
        </w:tc>
      </w:tr>
    </w:tbl>
    <w:p w14:paraId="17600B06" w14:textId="77777777" w:rsidR="003C629B" w:rsidRPr="003B0FB4" w:rsidRDefault="003C629B" w:rsidP="003C629B">
      <w:pPr>
        <w:pStyle w:val="Akapitzlist"/>
        <w:spacing w:line="240" w:lineRule="auto"/>
        <w:ind w:left="426"/>
        <w:rPr>
          <w:rFonts w:asciiTheme="minorHAnsi" w:hAnsiTheme="minorHAnsi" w:cstheme="minorHAnsi"/>
          <w:sz w:val="20"/>
          <w:lang w:eastAsia="pl-PL"/>
        </w:rPr>
      </w:pPr>
    </w:p>
    <w:p w14:paraId="5A93A6F7" w14:textId="303A36A2" w:rsidR="003C629B" w:rsidRPr="00FA4CFC"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Pr>
          <w:rFonts w:asciiTheme="minorHAnsi" w:hAnsiTheme="minorHAnsi" w:cstheme="minorHAnsi"/>
          <w:iCs/>
          <w:sz w:val="20"/>
        </w:rPr>
        <w:t xml:space="preserve">Wybór naszej </w:t>
      </w:r>
      <w:r w:rsidRPr="00F1292E">
        <w:rPr>
          <w:rFonts w:asciiTheme="minorHAnsi" w:hAnsiTheme="minorHAnsi" w:cstheme="minorHAnsi"/>
          <w:iCs/>
          <w:sz w:val="20"/>
        </w:rPr>
        <w:t>Oferty</w:t>
      </w:r>
      <w:r w:rsidRPr="00F1292E">
        <w:rPr>
          <w:rFonts w:asciiTheme="minorHAnsi" w:hAnsiTheme="minorHAnsi" w:cstheme="minorHAnsi"/>
          <w:iCs/>
          <w:sz w:val="20"/>
          <w:vertAlign w:val="superscript"/>
        </w:rPr>
        <w:footnoteReference w:id="5"/>
      </w:r>
      <w:r w:rsidRPr="003B0FB4">
        <w:rPr>
          <w:rFonts w:asciiTheme="minorHAnsi" w:hAnsiTheme="minorHAnsi" w:cstheme="minorHAnsi"/>
          <w:iCs/>
          <w:sz w:val="20"/>
        </w:rPr>
        <w:t xml:space="preserve"> </w:t>
      </w:r>
      <w:r w:rsidRPr="00FA4CFC">
        <w:rPr>
          <w:rFonts w:asciiTheme="minorHAnsi" w:hAnsiTheme="minorHAnsi" w:cstheme="minorHAnsi"/>
          <w:iCs/>
          <w:sz w:val="20"/>
        </w:rPr>
        <w:t>[dotyczy wykonawców zagranicznych]:</w:t>
      </w:r>
    </w:p>
    <w:p w14:paraId="6D793E00"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nie 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w:t>
      </w:r>
    </w:p>
    <w:p w14:paraId="5F4C71E5" w14:textId="77777777" w:rsidR="003C629B" w:rsidRPr="005333D6" w:rsidRDefault="003C629B" w:rsidP="003C629B">
      <w:pPr>
        <w:spacing w:line="240" w:lineRule="exact"/>
        <w:ind w:left="709" w:hanging="283"/>
        <w:rPr>
          <w:rFonts w:asciiTheme="minorHAnsi" w:hAnsiTheme="minorHAnsi" w:cstheme="minorHAnsi"/>
          <w:iCs/>
          <w:sz w:val="20"/>
        </w:rPr>
      </w:pPr>
      <w:r w:rsidRPr="005333D6">
        <w:rPr>
          <w:rFonts w:ascii="Segoe UI Symbol" w:hAnsi="Segoe UI Symbol" w:cs="Segoe UI Symbol"/>
          <w:iCs/>
          <w:sz w:val="20"/>
        </w:rPr>
        <w:t>☐</w:t>
      </w:r>
      <w:r w:rsidRPr="005333D6">
        <w:rPr>
          <w:rFonts w:asciiTheme="minorHAnsi" w:hAnsiTheme="minorHAnsi" w:cstheme="minorHAnsi"/>
          <w:iCs/>
          <w:sz w:val="20"/>
        </w:rPr>
        <w:t xml:space="preserve">  </w:t>
      </w:r>
      <w:r w:rsidRPr="005333D6">
        <w:rPr>
          <w:rFonts w:asciiTheme="minorHAnsi" w:hAnsiTheme="minorHAnsi" w:cstheme="minorHAnsi"/>
          <w:iCs/>
          <w:sz w:val="20"/>
        </w:rPr>
        <w:tab/>
        <w:t>b</w:t>
      </w:r>
      <w:r w:rsidRPr="005333D6">
        <w:rPr>
          <w:rFonts w:asciiTheme="minorHAnsi" w:hAnsiTheme="minorHAnsi" w:cs="Calibri"/>
          <w:iCs/>
          <w:sz w:val="20"/>
        </w:rPr>
        <w:t>ę</w:t>
      </w:r>
      <w:r w:rsidRPr="005333D6">
        <w:rPr>
          <w:rFonts w:asciiTheme="minorHAnsi" w:hAnsiTheme="minorHAnsi" w:cstheme="minorHAnsi"/>
          <w:iCs/>
          <w:sz w:val="20"/>
        </w:rPr>
        <w:t>dzie prowadzi</w:t>
      </w:r>
      <w:r w:rsidRPr="005333D6">
        <w:rPr>
          <w:rFonts w:asciiTheme="minorHAnsi" w:hAnsiTheme="minorHAnsi" w:cs="Calibri"/>
          <w:iCs/>
          <w:sz w:val="20"/>
        </w:rPr>
        <w:t>ć</w:t>
      </w:r>
      <w:r w:rsidRPr="005333D6">
        <w:rPr>
          <w:rFonts w:asciiTheme="minorHAnsi" w:hAnsiTheme="minorHAnsi" w:cstheme="minorHAnsi"/>
          <w:iCs/>
          <w:sz w:val="20"/>
        </w:rPr>
        <w:t xml:space="preserve"> do powstania u Zamawiaj</w:t>
      </w:r>
      <w:r w:rsidRPr="005333D6">
        <w:rPr>
          <w:rFonts w:asciiTheme="minorHAnsi" w:hAnsiTheme="minorHAnsi" w:cs="Calibri"/>
          <w:iCs/>
          <w:sz w:val="20"/>
        </w:rPr>
        <w:t>ą</w:t>
      </w:r>
      <w:r w:rsidRPr="005333D6">
        <w:rPr>
          <w:rFonts w:asciiTheme="minorHAnsi" w:hAnsiTheme="minorHAnsi" w:cstheme="minorHAnsi"/>
          <w:iCs/>
          <w:sz w:val="20"/>
        </w:rPr>
        <w:t>cego obowi</w:t>
      </w:r>
      <w:r w:rsidRPr="005333D6">
        <w:rPr>
          <w:rFonts w:asciiTheme="minorHAnsi" w:hAnsiTheme="minorHAnsi" w:cs="Calibri"/>
          <w:iCs/>
          <w:sz w:val="20"/>
        </w:rPr>
        <w:t>ą</w:t>
      </w:r>
      <w:r w:rsidRPr="005333D6">
        <w:rPr>
          <w:rFonts w:asciiTheme="minorHAnsi" w:hAnsiTheme="minorHAnsi" w:cstheme="minorHAnsi"/>
          <w:iCs/>
          <w:sz w:val="20"/>
        </w:rPr>
        <w:t>zku podatkowego. Wskazujemy nazw</w:t>
      </w:r>
      <w:r w:rsidRPr="005333D6">
        <w:rPr>
          <w:rFonts w:asciiTheme="minorHAnsi" w:hAnsiTheme="minorHAnsi" w:cs="Calibri"/>
          <w:iCs/>
          <w:sz w:val="20"/>
        </w:rPr>
        <w:t>ę</w:t>
      </w:r>
      <w:r w:rsidRPr="005333D6">
        <w:rPr>
          <w:rFonts w:asciiTheme="minorHAnsi" w:hAnsiTheme="minorHAnsi" w:cstheme="minorHAnsi"/>
          <w:iCs/>
          <w:sz w:val="20"/>
        </w:rPr>
        <w:t xml:space="preserve"> (rodzaj) towaru lub us</w:t>
      </w:r>
      <w:r w:rsidRPr="005333D6">
        <w:rPr>
          <w:rFonts w:asciiTheme="minorHAnsi" w:hAnsiTheme="minorHAnsi" w:cs="Calibri"/>
          <w:iCs/>
          <w:sz w:val="20"/>
        </w:rPr>
        <w:t>ł</w:t>
      </w:r>
      <w:r w:rsidRPr="005333D6">
        <w:rPr>
          <w:rFonts w:asciiTheme="minorHAnsi" w:hAnsiTheme="minorHAnsi" w:cstheme="minorHAnsi"/>
          <w:iCs/>
          <w:sz w:val="20"/>
        </w:rPr>
        <w:t>ugi, kt</w:t>
      </w:r>
      <w:r w:rsidRPr="005333D6">
        <w:rPr>
          <w:rFonts w:asciiTheme="minorHAnsi" w:hAnsiTheme="minorHAnsi" w:cs="Calibri"/>
          <w:iCs/>
          <w:sz w:val="20"/>
        </w:rPr>
        <w:t>ó</w:t>
      </w:r>
      <w:r w:rsidRPr="005333D6">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12BA4D9D"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10403756" w14:textId="77777777" w:rsidR="003C629B" w:rsidRPr="008655D5"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6"/>
      </w:r>
    </w:p>
    <w:p w14:paraId="0A9793A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Oświadczamy, że załączone do oferty dokumenty przedstawiają stan prawny i faktyczny, aktualny na dzień złożenia oferty (za składanie nieprawdziwych informacji Wykonawca odpowiada zgodnie z art. 270 Kodeksu Karnego).</w:t>
      </w:r>
    </w:p>
    <w:p w14:paraId="7408CE26" w14:textId="092084BF"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Wadium o wartości ………………….. zł zostało wniesione w formie …...........................................</w:t>
      </w:r>
      <w:r w:rsidR="00EA0516">
        <w:rPr>
          <w:rFonts w:asciiTheme="minorHAnsi" w:hAnsiTheme="minorHAnsi" w:cstheme="minorHAnsi"/>
          <w:sz w:val="20"/>
          <w:lang w:eastAsia="pl-PL"/>
        </w:rPr>
        <w:t>....................</w:t>
      </w:r>
      <w:r w:rsidR="00EA0516">
        <w:rPr>
          <w:rFonts w:asciiTheme="minorHAnsi" w:hAnsiTheme="minorHAnsi" w:cstheme="minorHAnsi"/>
          <w:sz w:val="20"/>
        </w:rPr>
        <w:t>..</w:t>
      </w:r>
    </w:p>
    <w:p w14:paraId="0562F98B" w14:textId="77777777" w:rsidR="003C629B"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10C0D62" w14:textId="1B753E0C" w:rsidR="003C629B" w:rsidRDefault="003C629B" w:rsidP="004A4625">
      <w:pPr>
        <w:pStyle w:val="Akapitzlist"/>
        <w:numPr>
          <w:ilvl w:val="0"/>
          <w:numId w:val="33"/>
        </w:numPr>
        <w:spacing w:before="120" w:line="240" w:lineRule="auto"/>
        <w:ind w:left="993" w:hanging="567"/>
        <w:rPr>
          <w:rFonts w:asciiTheme="minorHAnsi" w:hAnsiTheme="minorHAnsi" w:cstheme="minorHAnsi"/>
          <w:sz w:val="20"/>
        </w:rPr>
      </w:pP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7"/>
      </w:r>
    </w:p>
    <w:p w14:paraId="066A31CF" w14:textId="3982D6CA" w:rsidR="003C629B" w:rsidRPr="004A4625" w:rsidRDefault="003C629B" w:rsidP="004A4625">
      <w:pPr>
        <w:pStyle w:val="Akapitzlist"/>
        <w:numPr>
          <w:ilvl w:val="0"/>
          <w:numId w:val="33"/>
        </w:numPr>
        <w:spacing w:before="120" w:line="240" w:lineRule="auto"/>
        <w:ind w:left="993" w:hanging="567"/>
        <w:rPr>
          <w:rFonts w:asciiTheme="minorHAnsi" w:hAnsiTheme="minorHAnsi" w:cstheme="minorHAnsi"/>
          <w:sz w:val="20"/>
        </w:rPr>
      </w:pPr>
      <w:r w:rsidRPr="004A4625">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3305976F" w14:textId="77777777" w:rsidR="003C629B" w:rsidRPr="00F46A13" w:rsidRDefault="003C629B" w:rsidP="00EE1D89">
      <w:pPr>
        <w:pStyle w:val="Akapitzlist"/>
        <w:numPr>
          <w:ilvl w:val="1"/>
          <w:numId w:val="28"/>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788F50D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2D1E42CB" w14:textId="5B48D35B"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r w:rsidRPr="00F46A13">
        <w:rPr>
          <w:rFonts w:asciiTheme="minorHAnsi" w:hAnsiTheme="minorHAnsi" w:cstheme="minorHAnsi"/>
          <w:i/>
          <w:sz w:val="20"/>
          <w:lang w:eastAsia="pl-PL"/>
        </w:rPr>
        <w:t>;</w:t>
      </w:r>
    </w:p>
    <w:p w14:paraId="7CF5402E" w14:textId="77777777" w:rsidR="003C629B" w:rsidRDefault="003C629B" w:rsidP="00EE1D89">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Pr>
          <w:rFonts w:asciiTheme="minorHAnsi" w:hAnsiTheme="minorHAnsi" w:cstheme="minorHAnsi"/>
          <w:sz w:val="20"/>
          <w:lang w:eastAsia="pl-PL"/>
        </w:rPr>
        <w:t>Zakupu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67AC2E21" w14:textId="626872A7" w:rsidR="003C629B" w:rsidRPr="00F46A13" w:rsidRDefault="003C629B" w:rsidP="003C629B">
      <w:pPr>
        <w:pStyle w:val="Akapitzlist"/>
        <w:spacing w:before="120" w:after="120" w:line="240" w:lineRule="exact"/>
        <w:ind w:left="1418" w:hanging="2"/>
        <w:rPr>
          <w:rFonts w:asciiTheme="minorHAnsi" w:hAnsiTheme="minorHAnsi" w:cstheme="minorHAnsi"/>
          <w:sz w:val="20"/>
          <w:lang w:eastAsia="pl-PL"/>
        </w:rPr>
      </w:pPr>
      <w:r w:rsidRPr="00267675">
        <w:rPr>
          <w:rFonts w:asciiTheme="minorHAnsi" w:hAnsiTheme="minorHAnsi" w:cstheme="minorHAnsi"/>
          <w:sz w:val="20"/>
        </w:rPr>
        <w:t>https://pgedystrybucja</w:t>
      </w:r>
      <w:r w:rsidR="00842ABE">
        <w:rPr>
          <w:rFonts w:asciiTheme="minorHAnsi" w:hAnsiTheme="minorHAnsi" w:cstheme="minorHAnsi"/>
          <w:sz w:val="20"/>
        </w:rPr>
        <w:t>.pl/przetargi;</w:t>
      </w:r>
    </w:p>
    <w:p w14:paraId="6BAEEAE4" w14:textId="72EF71C2" w:rsidR="003C629B" w:rsidRPr="00842ABE" w:rsidRDefault="003C629B" w:rsidP="00842ABE">
      <w:pPr>
        <w:pStyle w:val="Akapitzlist"/>
        <w:numPr>
          <w:ilvl w:val="1"/>
          <w:numId w:val="28"/>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7620E5" w14:textId="7A88E4FE"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w:t>
      </w:r>
      <w:r w:rsidR="00104F49" w:rsidRPr="003B0FB4">
        <w:rPr>
          <w:rFonts w:asciiTheme="minorHAnsi" w:hAnsiTheme="minorHAnsi" w:cstheme="minorHAnsi"/>
          <w:sz w:val="20"/>
          <w:lang w:eastAsia="pl-PL"/>
        </w:rPr>
        <w:t xml:space="preserve">z </w:t>
      </w:r>
      <w:r w:rsidR="00104F49">
        <w:rPr>
          <w:rFonts w:asciiTheme="minorHAnsi" w:hAnsiTheme="minorHAnsi" w:cstheme="minorHAnsi"/>
          <w:sz w:val="20"/>
          <w:lang w:eastAsia="pl-PL"/>
        </w:rPr>
        <w:t>niniejszym</w:t>
      </w:r>
      <w:r w:rsidR="00104F49" w:rsidRPr="003B0FB4">
        <w:rPr>
          <w:rFonts w:asciiTheme="minorHAnsi" w:hAnsiTheme="minorHAnsi" w:cstheme="minorHAnsi"/>
          <w:sz w:val="20"/>
          <w:lang w:eastAsia="pl-PL"/>
        </w:rPr>
        <w:t xml:space="preserve"> postępowaniem </w:t>
      </w:r>
      <w:r w:rsidR="00104F49">
        <w:rPr>
          <w:rFonts w:asciiTheme="minorHAnsi" w:hAnsiTheme="minorHAnsi" w:cstheme="minorHAnsi"/>
          <w:sz w:val="20"/>
          <w:lang w:eastAsia="pl-PL"/>
        </w:rPr>
        <w:t>zakupowym.</w:t>
      </w:r>
    </w:p>
    <w:p w14:paraId="3ED8B29B" w14:textId="77777777" w:rsidR="003C629B" w:rsidRPr="003B0FB4" w:rsidRDefault="003C629B" w:rsidP="003C629B">
      <w:pPr>
        <w:pStyle w:val="Akapitzlist"/>
        <w:numPr>
          <w:ilvl w:val="3"/>
          <w:numId w:val="11"/>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1A48ADBE"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713E05CC" w14:textId="77777777" w:rsidR="003C629B" w:rsidRPr="002C2BE7" w:rsidRDefault="003C629B" w:rsidP="003C629B">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737150A7" w14:textId="77777777" w:rsidR="003C629B" w:rsidRPr="009C2468" w:rsidRDefault="003C629B" w:rsidP="003C629B">
      <w:pPr>
        <w:spacing w:after="80" w:line="240" w:lineRule="exact"/>
        <w:ind w:left="4690" w:right="-993" w:firstLine="708"/>
        <w:rPr>
          <w:rFonts w:asciiTheme="minorHAnsi" w:hAnsiTheme="minorHAnsi" w:cstheme="minorHAnsi"/>
          <w:sz w:val="16"/>
          <w:szCs w:val="16"/>
        </w:rPr>
      </w:pPr>
      <w:bookmarkStart w:id="3" w:name="_Ref528247260"/>
      <w:bookmarkStart w:id="4" w:name="_Toc528334789"/>
      <w:bookmarkStart w:id="5"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5D300616" w14:textId="77777777" w:rsidR="003C629B" w:rsidRDefault="003C629B"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6657BB" w14:textId="77777777" w:rsidR="003C629B" w:rsidRPr="00FF5B17" w:rsidRDefault="003C629B" w:rsidP="00D775DF">
      <w:pPr>
        <w:spacing w:line="240" w:lineRule="auto"/>
        <w:ind w:left="5398" w:right="68" w:hanging="153"/>
        <w:jc w:val="center"/>
        <w:rPr>
          <w:rFonts w:asciiTheme="minorHAnsi" w:hAnsiTheme="minorHAnsi" w:cstheme="minorHAnsi"/>
          <w:i/>
          <w:sz w:val="16"/>
          <w:szCs w:val="16"/>
        </w:rPr>
        <w:sectPr w:rsidR="003C629B" w:rsidRPr="00FF5B17" w:rsidSect="00267675">
          <w:headerReference w:type="even" r:id="rId12"/>
          <w:footerReference w:type="even" r:id="rId13"/>
          <w:footerReference w:type="default" r:id="rId14"/>
          <w:headerReference w:type="first" r:id="rId15"/>
          <w:footerReference w:type="first" r:id="rId16"/>
          <w:pgSz w:w="11909" w:h="16834" w:code="9"/>
          <w:pgMar w:top="1418" w:right="1276" w:bottom="992" w:left="1559" w:header="142" w:footer="57" w:gutter="0"/>
          <w:pgNumType w:start="1"/>
          <w:cols w:space="708"/>
          <w:docGrid w:linePitch="299"/>
        </w:sect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bookmarkEnd w:id="3"/>
    <w:bookmarkEnd w:id="4"/>
    <w:bookmarkEnd w:id="5"/>
    <w:p w14:paraId="6F405D53" w14:textId="77777777" w:rsidR="003C629B" w:rsidRPr="009C2468" w:rsidRDefault="003C629B" w:rsidP="003C629B">
      <w:pPr>
        <w:spacing w:after="160" w:line="240" w:lineRule="exact"/>
        <w:jc w:val="left"/>
        <w:rPr>
          <w:rFonts w:asciiTheme="minorHAnsi" w:hAnsiTheme="minorHAnsi" w:cstheme="minorHAnsi"/>
          <w:sz w:val="20"/>
        </w:rPr>
      </w:pPr>
    </w:p>
    <w:p w14:paraId="06CBBA33" w14:textId="302B9BB7" w:rsidR="00221E34" w:rsidRDefault="00221E34">
      <w:pPr>
        <w:spacing w:after="200" w:line="276" w:lineRule="auto"/>
        <w:jc w:val="left"/>
        <w:rPr>
          <w:rFonts w:asciiTheme="minorHAnsi" w:hAnsiTheme="minorHAnsi" w:cstheme="minorHAnsi"/>
          <w:sz w:val="20"/>
        </w:rPr>
      </w:pPr>
      <w:r>
        <w:rPr>
          <w:rFonts w:asciiTheme="minorHAnsi" w:hAnsiTheme="minorHAnsi" w:cstheme="minorHAnsi"/>
          <w:sz w:val="20"/>
        </w:rPr>
        <w:br w:type="page"/>
      </w:r>
    </w:p>
    <w:p w14:paraId="2564121B" w14:textId="7B7793C5" w:rsidR="002E6DEB" w:rsidRDefault="002E6DEB" w:rsidP="002E6DEB">
      <w:pPr>
        <w:spacing w:before="120" w:line="24" w:lineRule="atLeast"/>
        <w:jc w:val="left"/>
        <w:outlineLvl w:val="0"/>
        <w:rPr>
          <w:rFonts w:asciiTheme="minorHAnsi" w:hAnsiTheme="minorHAnsi" w:cstheme="minorHAnsi"/>
          <w:sz w:val="20"/>
        </w:rPr>
        <w:sectPr w:rsidR="002E6DEB" w:rsidSect="008E4149">
          <w:footerReference w:type="first" r:id="rId17"/>
          <w:type w:val="continuous"/>
          <w:pgSz w:w="11909" w:h="16834" w:code="9"/>
          <w:pgMar w:top="1134" w:right="1276" w:bottom="992" w:left="1134" w:header="567" w:footer="376" w:gutter="0"/>
          <w:cols w:space="708"/>
          <w:titlePg/>
          <w:docGrid w:linePitch="299"/>
        </w:sectPr>
      </w:pPr>
    </w:p>
    <w:p w14:paraId="683C7E31" w14:textId="22B15C60" w:rsidR="002A7B62" w:rsidRPr="009C2468" w:rsidRDefault="00B66FFC" w:rsidP="00D10121">
      <w:pPr>
        <w:keepNext/>
        <w:keepLines/>
        <w:shd w:val="clear" w:color="auto" w:fill="C6D9F1" w:themeFill="text2" w:themeFillTint="33"/>
        <w:spacing w:line="240" w:lineRule="exact"/>
        <w:ind w:right="1"/>
        <w:outlineLvl w:val="1"/>
        <w:rPr>
          <w:rFonts w:asciiTheme="minorHAnsi" w:hAnsiTheme="minorHAnsi" w:cstheme="minorHAnsi"/>
          <w:b/>
          <w:bCs/>
          <w:color w:val="000000"/>
          <w:sz w:val="20"/>
        </w:rPr>
      </w:pPr>
      <w:r>
        <w:rPr>
          <w:rFonts w:asciiTheme="minorHAnsi" w:hAnsiTheme="minorHAnsi" w:cstheme="minorHAnsi"/>
          <w:b/>
          <w:bCs/>
          <w:color w:val="000000"/>
          <w:sz w:val="20"/>
          <w:shd w:val="clear" w:color="auto" w:fill="C6D9F1" w:themeFill="text2" w:themeFillTint="33"/>
        </w:rPr>
        <w:t xml:space="preserve">ZAŁĄCZNIK NR 4 DO SWZ </w:t>
      </w:r>
      <w:r w:rsidR="00104F49" w:rsidRPr="009C2468">
        <w:rPr>
          <w:rFonts w:asciiTheme="minorHAnsi" w:hAnsiTheme="minorHAnsi" w:cstheme="minorHAnsi"/>
          <w:b/>
          <w:bCs/>
          <w:color w:val="000000"/>
          <w:sz w:val="20"/>
        </w:rPr>
        <w:t xml:space="preserve">– </w:t>
      </w:r>
      <w:r w:rsidR="00104F49">
        <w:rPr>
          <w:rFonts w:asciiTheme="minorHAnsi" w:hAnsiTheme="minorHAnsi" w:cstheme="minorHAnsi"/>
          <w:b/>
          <w:bCs/>
          <w:color w:val="000000"/>
          <w:sz w:val="20"/>
        </w:rPr>
        <w:t xml:space="preserve"> </w:t>
      </w:r>
      <w:r w:rsidR="00104F49" w:rsidRPr="009C2468">
        <w:rPr>
          <w:rFonts w:asciiTheme="minorHAnsi" w:hAnsiTheme="minorHAnsi" w:cstheme="minorHAnsi"/>
          <w:b/>
          <w:bCs/>
          <w:color w:val="000000"/>
          <w:sz w:val="20"/>
        </w:rPr>
        <w:t>OŚWIADCZENIE O BRAKU PODSTAW WYKLUCZENIA</w:t>
      </w:r>
      <w:r w:rsidR="00104F49">
        <w:rPr>
          <w:rFonts w:asciiTheme="minorHAnsi" w:hAnsiTheme="minorHAnsi" w:cstheme="minorHAnsi"/>
          <w:b/>
          <w:bCs/>
          <w:color w:val="000000"/>
          <w:sz w:val="20"/>
        </w:rPr>
        <w:t xml:space="preserve"> NA PODSTAWIE PRZESŁANEK WSKAZANYCH W PRZEPISACH USTAWY O SZCZEGÓLNYCH ROZWIĄZANIACH W ZAKRESIE PRZECIWDZIAŁANIA WSPIERANIU AGRESJI NA UKRAINĘ ORAZ ROZPORZĄDZENIA (UE) 2022/576 Z DNIA 8 KWIETNIA 2022 R.</w:t>
      </w:r>
    </w:p>
    <w:p w14:paraId="73C21349" w14:textId="77777777" w:rsidR="002A7B62" w:rsidRPr="009C2468" w:rsidRDefault="002A7B62" w:rsidP="002A7B62">
      <w:pPr>
        <w:rPr>
          <w:rFonts w:asciiTheme="minorHAnsi" w:hAnsiTheme="minorHAnsi" w:cstheme="minorHAnsi"/>
          <w:sz w:val="20"/>
        </w:rPr>
      </w:pPr>
    </w:p>
    <w:p w14:paraId="776AD087" w14:textId="77777777" w:rsidR="002A7B62" w:rsidRDefault="002A7B62" w:rsidP="002A7B62">
      <w:pPr>
        <w:spacing w:after="80" w:line="240" w:lineRule="exact"/>
        <w:jc w:val="left"/>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2A7B62" w:rsidRPr="006B56FD" w14:paraId="380224E7" w14:textId="77777777" w:rsidTr="002A7B62">
        <w:trPr>
          <w:trHeight w:val="1820"/>
          <w:jc w:val="center"/>
        </w:trPr>
        <w:tc>
          <w:tcPr>
            <w:tcW w:w="3965" w:type="dxa"/>
            <w:tcBorders>
              <w:right w:val="single" w:sz="4" w:space="0" w:color="auto"/>
            </w:tcBorders>
          </w:tcPr>
          <w:p w14:paraId="57CEB25E" w14:textId="77777777" w:rsidR="002A7B62" w:rsidRPr="009B6D81" w:rsidRDefault="002A7B62" w:rsidP="002A7B62">
            <w:pPr>
              <w:ind w:right="28"/>
              <w:jc w:val="left"/>
              <w:rPr>
                <w:rFonts w:asciiTheme="minorHAnsi" w:hAnsiTheme="minorHAnsi" w:cstheme="minorHAnsi"/>
                <w:b/>
                <w:i/>
                <w:iCs/>
                <w:sz w:val="20"/>
                <w:u w:val="single"/>
              </w:rPr>
            </w:pPr>
            <w:r w:rsidRPr="009B6D81">
              <w:rPr>
                <w:rFonts w:asciiTheme="minorHAnsi" w:hAnsiTheme="minorHAnsi" w:cstheme="minorHAnsi"/>
                <w:b/>
                <w:i/>
                <w:iCs/>
                <w:sz w:val="20"/>
                <w:u w:val="single"/>
              </w:rPr>
              <w:t>Wykonawca</w:t>
            </w:r>
          </w:p>
          <w:p w14:paraId="2F9DAC92" w14:textId="77777777" w:rsidR="002A7B62" w:rsidRPr="006B56FD" w:rsidRDefault="002A7B62" w:rsidP="002A7B62">
            <w:pPr>
              <w:ind w:right="28"/>
              <w:jc w:val="left"/>
              <w:rPr>
                <w:rFonts w:asciiTheme="minorHAnsi" w:hAnsiTheme="minorHAnsi" w:cstheme="minorHAnsi"/>
              </w:rPr>
            </w:pPr>
          </w:p>
          <w:p w14:paraId="4EF23082"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3C3BD267" w14:textId="77777777" w:rsidR="002A7B62" w:rsidRPr="00EE1D89" w:rsidRDefault="002A7B62" w:rsidP="002A7B62">
            <w:pPr>
              <w:ind w:right="28"/>
              <w:jc w:val="center"/>
              <w:rPr>
                <w:rFonts w:asciiTheme="minorHAnsi" w:hAnsiTheme="minorHAnsi" w:cstheme="minorHAnsi"/>
                <w:sz w:val="20"/>
              </w:rPr>
            </w:pPr>
            <w:r w:rsidRPr="00EE1D89">
              <w:rPr>
                <w:rFonts w:asciiTheme="minorHAnsi" w:hAnsiTheme="minorHAnsi" w:cstheme="minorHAnsi"/>
                <w:sz w:val="20"/>
              </w:rPr>
              <w:t>……………………………………………….</w:t>
            </w:r>
          </w:p>
          <w:p w14:paraId="5E0397D3" w14:textId="77777777" w:rsidR="002A7B62" w:rsidRPr="00EE1D89" w:rsidRDefault="002A7B62" w:rsidP="002A7B62">
            <w:pPr>
              <w:ind w:right="28"/>
              <w:jc w:val="center"/>
              <w:rPr>
                <w:rFonts w:asciiTheme="minorHAnsi" w:hAnsiTheme="minorHAnsi" w:cstheme="minorHAnsi"/>
                <w:i/>
                <w:sz w:val="20"/>
              </w:rPr>
            </w:pPr>
            <w:r w:rsidRPr="00EE1D89">
              <w:rPr>
                <w:rFonts w:asciiTheme="minorHAnsi" w:hAnsiTheme="minorHAnsi" w:cstheme="minorHAnsi"/>
                <w:i/>
                <w:sz w:val="20"/>
              </w:rPr>
              <w:t>Nazwa i adres</w:t>
            </w:r>
          </w:p>
          <w:p w14:paraId="4AE474C2" w14:textId="77777777" w:rsidR="002A7B62" w:rsidRPr="006B56FD" w:rsidRDefault="002A7B62" w:rsidP="002A7B62">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39602106" w14:textId="77777777" w:rsidR="002A7B62" w:rsidRPr="006B56FD" w:rsidRDefault="002A7B62" w:rsidP="002A7B62">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403B0037" w14:textId="232C88D6" w:rsidR="009B6D81" w:rsidRPr="009B6D81" w:rsidRDefault="002A7B62" w:rsidP="002A7B62">
            <w:pPr>
              <w:spacing w:line="360" w:lineRule="auto"/>
              <w:rPr>
                <w:rFonts w:asciiTheme="minorHAnsi" w:eastAsiaTheme="majorEastAsia" w:hAnsiTheme="minorHAnsi" w:cstheme="minorHAnsi"/>
                <w:b/>
                <w:i/>
                <w:iCs/>
                <w:sz w:val="20"/>
                <w:u w:val="single"/>
              </w:rPr>
            </w:pPr>
            <w:r w:rsidRPr="009B6D81">
              <w:rPr>
                <w:rFonts w:asciiTheme="minorHAnsi" w:eastAsiaTheme="majorEastAsia" w:hAnsiTheme="minorHAnsi" w:cstheme="minorHAnsi"/>
                <w:b/>
                <w:i/>
                <w:iCs/>
                <w:sz w:val="20"/>
                <w:u w:val="single"/>
              </w:rPr>
              <w:t xml:space="preserve">Zamawiający </w:t>
            </w:r>
          </w:p>
          <w:p w14:paraId="1F126717"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w:t>
            </w:r>
          </w:p>
          <w:p w14:paraId="2009B267" w14:textId="77777777" w:rsidR="002A7B62" w:rsidRPr="00EE1D89" w:rsidRDefault="002A7B62" w:rsidP="002A7B62">
            <w:pPr>
              <w:spacing w:before="120" w:after="120" w:line="240" w:lineRule="auto"/>
              <w:contextualSpacing/>
              <w:jc w:val="center"/>
              <w:rPr>
                <w:rFonts w:asciiTheme="minorHAnsi" w:eastAsia="Calibri" w:hAnsiTheme="minorHAnsi" w:cstheme="minorHAnsi"/>
                <w:sz w:val="20"/>
              </w:rPr>
            </w:pPr>
            <w:r w:rsidRPr="00EE1D89">
              <w:rPr>
                <w:rFonts w:asciiTheme="minorHAnsi" w:eastAsia="Calibri" w:hAnsiTheme="minorHAnsi" w:cstheme="minorHAnsi"/>
                <w:sz w:val="20"/>
              </w:rPr>
              <w:t>w imieniu i na rzecz której działa:</w:t>
            </w:r>
          </w:p>
          <w:p w14:paraId="2F0DD31D" w14:textId="77777777" w:rsidR="002A7B62" w:rsidRPr="00EE1D89" w:rsidRDefault="002A7B62" w:rsidP="002A7B62">
            <w:pPr>
              <w:spacing w:before="120" w:after="120" w:line="240" w:lineRule="auto"/>
              <w:contextualSpacing/>
              <w:jc w:val="center"/>
              <w:rPr>
                <w:rFonts w:asciiTheme="minorHAnsi" w:eastAsia="Calibri" w:hAnsiTheme="minorHAnsi" w:cstheme="minorHAnsi"/>
                <w:b/>
                <w:sz w:val="20"/>
              </w:rPr>
            </w:pPr>
            <w:r w:rsidRPr="00EE1D89">
              <w:rPr>
                <w:rFonts w:asciiTheme="minorHAnsi" w:eastAsia="Calibri" w:hAnsiTheme="minorHAnsi" w:cstheme="minorHAnsi"/>
                <w:b/>
                <w:sz w:val="20"/>
              </w:rPr>
              <w:t>PGE Dystrybucja S.A. Oddział Warszawa</w:t>
            </w:r>
          </w:p>
          <w:p w14:paraId="4068D421" w14:textId="77777777" w:rsidR="002A7B62" w:rsidRPr="00EE1D89" w:rsidRDefault="002A7B62" w:rsidP="002A7B62">
            <w:pPr>
              <w:spacing w:before="120" w:after="120" w:line="240" w:lineRule="auto"/>
              <w:contextualSpacing/>
              <w:jc w:val="center"/>
              <w:rPr>
                <w:rFonts w:asciiTheme="minorHAnsi" w:eastAsia="Calibri" w:hAnsiTheme="minorHAnsi" w:cstheme="minorHAnsi"/>
                <w:color w:val="000000"/>
                <w:sz w:val="20"/>
              </w:rPr>
            </w:pPr>
            <w:r w:rsidRPr="00EE1D89">
              <w:rPr>
                <w:rFonts w:asciiTheme="minorHAnsi" w:eastAsia="Calibri" w:hAnsiTheme="minorHAnsi" w:cstheme="minorHAnsi"/>
                <w:color w:val="000000"/>
                <w:sz w:val="20"/>
              </w:rPr>
              <w:t>ul. Marsa 95, 04-470 Warszawa</w:t>
            </w:r>
          </w:p>
          <w:p w14:paraId="109ED29A" w14:textId="77777777" w:rsidR="002A7B62" w:rsidRPr="006B56FD" w:rsidRDefault="002A7B62" w:rsidP="002A7B62">
            <w:pPr>
              <w:spacing w:line="360" w:lineRule="auto"/>
              <w:jc w:val="center"/>
              <w:rPr>
                <w:rFonts w:asciiTheme="minorHAnsi" w:eastAsiaTheme="majorEastAsia" w:hAnsiTheme="minorHAnsi" w:cstheme="minorHAnsi"/>
                <w:i/>
                <w:iCs/>
              </w:rPr>
            </w:pPr>
          </w:p>
        </w:tc>
      </w:tr>
    </w:tbl>
    <w:p w14:paraId="7168823E" w14:textId="77777777" w:rsidR="002A7B62" w:rsidRDefault="002A7B62" w:rsidP="002A7B62">
      <w:pPr>
        <w:spacing w:after="80" w:line="240" w:lineRule="exact"/>
        <w:jc w:val="left"/>
        <w:rPr>
          <w:rFonts w:asciiTheme="minorHAnsi" w:hAnsiTheme="minorHAnsi" w:cstheme="minorHAnsi"/>
          <w:sz w:val="20"/>
        </w:rPr>
      </w:pPr>
    </w:p>
    <w:p w14:paraId="5E63908E" w14:textId="77777777" w:rsidR="00104F49" w:rsidRDefault="00104F49" w:rsidP="00104F49">
      <w:pPr>
        <w:spacing w:after="80" w:line="240" w:lineRule="exact"/>
        <w:jc w:val="center"/>
        <w:rPr>
          <w:rFonts w:asciiTheme="minorHAnsi" w:hAnsiTheme="minorHAnsi" w:cstheme="minorHAnsi"/>
          <w:b/>
          <w:bCs/>
          <w:sz w:val="20"/>
        </w:rPr>
      </w:pPr>
      <w:r w:rsidRPr="00F97C3E">
        <w:rPr>
          <w:rFonts w:asciiTheme="minorHAnsi" w:hAnsiTheme="minorHAnsi" w:cstheme="minorHAnsi"/>
          <w:b/>
          <w:bCs/>
          <w:sz w:val="20"/>
        </w:rPr>
        <w:t>OŚWIADCZENIE O BRAKU PODSTAW WYKLUCZENIA</w:t>
      </w:r>
      <w:r>
        <w:rPr>
          <w:rFonts w:asciiTheme="minorHAnsi" w:hAnsiTheme="minorHAnsi" w:cstheme="minorHAnsi"/>
          <w:b/>
          <w:bCs/>
          <w:sz w:val="20"/>
        </w:rPr>
        <w:t xml:space="preserve"> </w:t>
      </w:r>
    </w:p>
    <w:p w14:paraId="2CAD8D99" w14:textId="77777777" w:rsidR="00104F49" w:rsidRDefault="00104F49" w:rsidP="00104F49">
      <w:pPr>
        <w:spacing w:after="80" w:line="240" w:lineRule="exact"/>
        <w:jc w:val="center"/>
        <w:rPr>
          <w:rFonts w:asciiTheme="minorHAnsi" w:hAnsiTheme="minorHAnsi" w:cstheme="minorHAnsi"/>
          <w:sz w:val="20"/>
        </w:rPr>
      </w:pPr>
      <w:r>
        <w:rPr>
          <w:rFonts w:asciiTheme="minorHAnsi" w:hAnsiTheme="minorHAnsi" w:cstheme="minorHAnsi"/>
          <w:b/>
          <w:bCs/>
          <w:color w:val="000000"/>
          <w:sz w:val="20"/>
        </w:rPr>
        <w:t>NA PODSTAWIE PRZESŁANEK WSKAZANYCH W PRZEPISACH USTAWY O SZCZEGÓLNYCH ROZWIĄZANIACH W ZAKRESIE PRZECIWDZIAŁANIA WSPIERANIU AGRESJI NA UKRAINĘ ORAZ ROZPORZĄDZENIA (UE) 2022/576 Z DNIA 8 KWIETNIA 2022 R.</w:t>
      </w:r>
    </w:p>
    <w:p w14:paraId="075559AB" w14:textId="79CF2CBD" w:rsidR="002A7B62" w:rsidRPr="00181504" w:rsidRDefault="002A7B62" w:rsidP="00104F49">
      <w:pPr>
        <w:spacing w:line="240" w:lineRule="auto"/>
        <w:rPr>
          <w:rFonts w:asciiTheme="minorHAnsi" w:hAnsiTheme="minorHAnsi" w:cstheme="minorHAnsi"/>
          <w:sz w:val="20"/>
        </w:rPr>
      </w:pPr>
    </w:p>
    <w:p w14:paraId="69D24CAA" w14:textId="77777777" w:rsidR="00104F49" w:rsidRPr="007623D7" w:rsidRDefault="00104F49" w:rsidP="00104F49">
      <w:pPr>
        <w:spacing w:line="240" w:lineRule="auto"/>
        <w:rPr>
          <w:rFonts w:asciiTheme="minorHAnsi" w:hAnsiTheme="minorHAnsi" w:cstheme="minorHAnsi"/>
          <w:sz w:val="20"/>
        </w:rPr>
      </w:pPr>
      <w:r>
        <w:rPr>
          <w:rFonts w:asciiTheme="minorHAnsi" w:hAnsiTheme="minorHAnsi" w:cstheme="minorHAnsi"/>
          <w:sz w:val="20"/>
        </w:rPr>
        <w:t>Oświadczenie</w:t>
      </w:r>
      <w:r w:rsidRPr="007623D7">
        <w:rPr>
          <w:rFonts w:asciiTheme="minorHAnsi" w:hAnsiTheme="minorHAnsi" w:cstheme="minorHAnsi"/>
          <w:sz w:val="20"/>
        </w:rPr>
        <w:t xml:space="preserv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3D40BB2" w14:textId="77777777" w:rsidR="00104F49" w:rsidRPr="007623D7" w:rsidRDefault="00104F49" w:rsidP="00104F49">
      <w:pPr>
        <w:spacing w:line="240" w:lineRule="auto"/>
        <w:rPr>
          <w:rFonts w:asciiTheme="minorHAnsi" w:hAnsiTheme="minorHAnsi" w:cstheme="minorHAnsi"/>
          <w:sz w:val="20"/>
        </w:rPr>
      </w:pPr>
    </w:p>
    <w:p w14:paraId="38D181C2" w14:textId="7961130A" w:rsidR="00104F49" w:rsidRPr="007623D7" w:rsidRDefault="00104F49" w:rsidP="00104F49">
      <w:pPr>
        <w:spacing w:line="240" w:lineRule="auto"/>
        <w:rPr>
          <w:rFonts w:asciiTheme="minorHAnsi" w:hAnsiTheme="minorHAnsi" w:cstheme="minorHAnsi"/>
          <w:sz w:val="20"/>
        </w:rPr>
      </w:pPr>
      <w:r w:rsidRPr="007623D7">
        <w:rPr>
          <w:rFonts w:asciiTheme="minorHAnsi" w:hAnsiTheme="minorHAnsi" w:cstheme="minorHAnsi"/>
          <w:sz w:val="20"/>
        </w:rPr>
        <w:t xml:space="preserve">Na potrzeby postępowania o udzielenie zamówienia </w:t>
      </w:r>
      <w:r>
        <w:rPr>
          <w:rFonts w:asciiTheme="minorHAnsi" w:hAnsiTheme="minorHAnsi" w:cstheme="minorHAnsi"/>
          <w:sz w:val="20"/>
        </w:rPr>
        <w:t xml:space="preserve">prowadzonego </w:t>
      </w:r>
      <w:r w:rsidRPr="007623D7">
        <w:rPr>
          <w:rFonts w:asciiTheme="minorHAnsi" w:hAnsiTheme="minorHAnsi" w:cstheme="minorHAnsi"/>
          <w:sz w:val="20"/>
        </w:rPr>
        <w:t>pn.</w:t>
      </w:r>
      <w:r>
        <w:rPr>
          <w:rFonts w:asciiTheme="minorHAnsi" w:hAnsiTheme="minorHAnsi" w:cstheme="minorHAnsi"/>
          <w:b/>
          <w:i/>
          <w:sz w:val="20"/>
        </w:rPr>
        <w:t xml:space="preserve"> </w:t>
      </w:r>
      <w:r w:rsidRPr="00104F49">
        <w:rPr>
          <w:rFonts w:asciiTheme="minorHAnsi" w:hAnsiTheme="minorHAnsi" w:cstheme="minorHAnsi"/>
          <w:i/>
          <w:sz w:val="20"/>
        </w:rPr>
        <w:t>„</w:t>
      </w:r>
      <w:r w:rsidRPr="00043A6F">
        <w:rPr>
          <w:rFonts w:asciiTheme="minorHAnsi" w:hAnsiTheme="minorHAnsi" w:cstheme="minorHAnsi"/>
          <w:sz w:val="20"/>
        </w:rPr>
        <w:fldChar w:fldCharType="begin"/>
      </w:r>
      <w:r w:rsidRPr="00043A6F">
        <w:rPr>
          <w:rFonts w:asciiTheme="minorHAnsi" w:hAnsiTheme="minorHAnsi" w:cstheme="minorHAnsi"/>
          <w:sz w:val="20"/>
        </w:rPr>
        <w:instrText xml:space="preserve"> MERGEFIELD "nazwa_post" </w:instrText>
      </w:r>
      <w:r w:rsidRPr="00043A6F">
        <w:rPr>
          <w:rFonts w:asciiTheme="minorHAnsi" w:hAnsiTheme="minorHAnsi" w:cstheme="minorHAnsi"/>
          <w:sz w:val="20"/>
        </w:rPr>
        <w:fldChar w:fldCharType="separate"/>
      </w:r>
      <w:r w:rsidR="00EA0516" w:rsidRPr="0073706F">
        <w:rPr>
          <w:rFonts w:asciiTheme="minorHAnsi" w:hAnsiTheme="minorHAnsi" w:cstheme="minorHAnsi"/>
          <w:noProof/>
          <w:sz w:val="20"/>
        </w:rPr>
        <w:t>Sukcesywne wykonywanie robót budowlanych polegających na wymianie wyeksploatowanych elementów sieci elektroenergetycznej SN i nN na terenie PGE Dystrybucja S.A. Oddział Warszawa RE Mińsk Mazowiecki</w:t>
      </w:r>
      <w:r w:rsidRPr="00043A6F">
        <w:rPr>
          <w:rFonts w:asciiTheme="minorHAnsi" w:hAnsiTheme="minorHAnsi" w:cstheme="minorHAnsi"/>
          <w:sz w:val="20"/>
        </w:rPr>
        <w:fldChar w:fldCharType="end"/>
      </w:r>
      <w:r w:rsidRPr="00043A6F">
        <w:rPr>
          <w:rFonts w:asciiTheme="minorHAnsi" w:hAnsiTheme="minorHAnsi" w:cstheme="minorHAnsi"/>
          <w:sz w:val="20"/>
        </w:rPr>
        <w:t xml:space="preserve">, nr </w:t>
      </w:r>
      <w:r w:rsidR="001855FD">
        <w:rPr>
          <w:rFonts w:asciiTheme="minorHAnsi" w:hAnsiTheme="minorHAnsi" w:cstheme="minorHAnsi"/>
          <w:sz w:val="20"/>
          <w:szCs w:val="22"/>
        </w:rPr>
        <w:t>POST/DYS/OW/GZ/</w:t>
      </w:r>
      <w:r w:rsidR="00EA0516">
        <w:rPr>
          <w:rFonts w:asciiTheme="minorHAnsi" w:hAnsiTheme="minorHAnsi" w:cstheme="minorHAnsi"/>
          <w:sz w:val="20"/>
          <w:szCs w:val="22"/>
        </w:rPr>
        <w:t>0</w:t>
      </w:r>
      <w:r w:rsidR="001855FD">
        <w:rPr>
          <w:rFonts w:asciiTheme="minorHAnsi" w:hAnsiTheme="minorHAnsi" w:cstheme="minorHAnsi"/>
          <w:sz w:val="20"/>
          <w:szCs w:val="22"/>
        </w:rPr>
        <w:t>0</w:t>
      </w:r>
      <w:r w:rsidRPr="00043A6F">
        <w:rPr>
          <w:rFonts w:asciiTheme="minorHAnsi" w:hAnsiTheme="minorHAnsi" w:cstheme="minorHAnsi"/>
          <w:sz w:val="20"/>
          <w:szCs w:val="22"/>
        </w:rPr>
        <w:fldChar w:fldCharType="begin"/>
      </w:r>
      <w:r w:rsidRPr="00043A6F">
        <w:rPr>
          <w:rFonts w:asciiTheme="minorHAnsi" w:hAnsiTheme="minorHAnsi" w:cstheme="minorHAnsi"/>
          <w:sz w:val="20"/>
          <w:szCs w:val="22"/>
        </w:rPr>
        <w:instrText xml:space="preserve"> MERGEFIELD "nr_postepowania" </w:instrText>
      </w:r>
      <w:r w:rsidRPr="00043A6F">
        <w:rPr>
          <w:rFonts w:asciiTheme="minorHAnsi" w:hAnsiTheme="minorHAnsi" w:cstheme="minorHAnsi"/>
          <w:sz w:val="20"/>
          <w:szCs w:val="22"/>
        </w:rPr>
        <w:fldChar w:fldCharType="separate"/>
      </w:r>
      <w:r w:rsidR="00EA0516" w:rsidRPr="0073706F">
        <w:rPr>
          <w:rFonts w:asciiTheme="minorHAnsi" w:hAnsiTheme="minorHAnsi" w:cstheme="minorHAnsi"/>
          <w:noProof/>
          <w:sz w:val="20"/>
          <w:szCs w:val="22"/>
        </w:rPr>
        <w:t>596</w:t>
      </w:r>
      <w:r w:rsidRPr="00043A6F">
        <w:rPr>
          <w:rFonts w:asciiTheme="minorHAnsi" w:hAnsiTheme="minorHAnsi" w:cstheme="minorHAnsi"/>
          <w:sz w:val="20"/>
          <w:szCs w:val="22"/>
        </w:rPr>
        <w:fldChar w:fldCharType="end"/>
      </w:r>
      <w:r w:rsidR="00383A9D">
        <w:rPr>
          <w:rFonts w:asciiTheme="minorHAnsi" w:hAnsiTheme="minorHAnsi" w:cstheme="minorHAnsi"/>
          <w:sz w:val="20"/>
          <w:szCs w:val="22"/>
        </w:rPr>
        <w:t>/202</w:t>
      </w:r>
      <w:r w:rsidR="00EA0516">
        <w:rPr>
          <w:rFonts w:asciiTheme="minorHAnsi" w:hAnsiTheme="minorHAnsi" w:cstheme="minorHAnsi"/>
          <w:sz w:val="20"/>
          <w:szCs w:val="22"/>
        </w:rPr>
        <w:t>6</w:t>
      </w:r>
      <w:r w:rsidRPr="00043A6F">
        <w:rPr>
          <w:rFonts w:asciiTheme="minorHAnsi" w:hAnsiTheme="minorHAnsi" w:cstheme="minorHAnsi"/>
          <w:sz w:val="20"/>
        </w:rPr>
        <w:t>, prowadzonego przez PGE Dystrybucja S.A. Oddział Warszawa, oświadczam</w:t>
      </w:r>
      <w:r w:rsidRPr="007623D7">
        <w:rPr>
          <w:rFonts w:asciiTheme="minorHAnsi" w:hAnsiTheme="minorHAnsi" w:cstheme="minorHAnsi"/>
          <w:sz w:val="20"/>
        </w:rPr>
        <w:t>, co następuje:</w:t>
      </w:r>
    </w:p>
    <w:p w14:paraId="586BBE00" w14:textId="77777777" w:rsidR="00104F49" w:rsidRPr="007623D7" w:rsidRDefault="00104F49" w:rsidP="00104F49">
      <w:pPr>
        <w:rPr>
          <w:rFonts w:asciiTheme="minorHAnsi" w:hAnsiTheme="minorHAnsi" w:cstheme="minorHAnsi"/>
          <w:sz w:val="20"/>
        </w:rPr>
      </w:pPr>
    </w:p>
    <w:p w14:paraId="3864EDA0" w14:textId="77777777" w:rsidR="00104F49" w:rsidRPr="007623D7" w:rsidRDefault="00104F49" w:rsidP="00104F49">
      <w:pPr>
        <w:rPr>
          <w:rFonts w:asciiTheme="minorHAnsi" w:hAnsiTheme="minorHAnsi" w:cstheme="minorHAnsi"/>
          <w:b/>
          <w:sz w:val="20"/>
        </w:rPr>
      </w:pPr>
      <w:r w:rsidRPr="007623D7">
        <w:rPr>
          <w:rFonts w:asciiTheme="minorHAnsi" w:hAnsiTheme="minorHAnsi" w:cstheme="minorHAnsi"/>
          <w:b/>
          <w:sz w:val="20"/>
        </w:rPr>
        <w:t>OŚWIADCZENIA DOTYCZĄCE WYKONAWCY:</w:t>
      </w:r>
    </w:p>
    <w:p w14:paraId="12FCF4FC" w14:textId="6BF17C3C" w:rsidR="00104F49" w:rsidRPr="009555EB" w:rsidRDefault="00104F49" w:rsidP="001D41A5">
      <w:pPr>
        <w:numPr>
          <w:ilvl w:val="0"/>
          <w:numId w:val="35"/>
        </w:numPr>
        <w:spacing w:line="240" w:lineRule="auto"/>
        <w:ind w:left="284" w:hanging="284"/>
        <w:rPr>
          <w:rFonts w:asciiTheme="minorHAnsi" w:hAnsiTheme="minorHAnsi" w:cstheme="minorHAnsi"/>
          <w:bCs/>
          <w:sz w:val="20"/>
        </w:rPr>
      </w:pPr>
      <w:r w:rsidRPr="009555EB">
        <w:rPr>
          <w:rFonts w:asciiTheme="minorHAnsi" w:hAnsiTheme="minorHAnsi" w:cstheme="minorHAnsi"/>
          <w:sz w:val="20"/>
        </w:rPr>
        <w:t xml:space="preserve">Oświadczam, że nie podlegam wykluczeniu z postępowania na podstawie art. 5k rozporządzenia Rady (UE) </w:t>
      </w:r>
      <w:r w:rsidR="002C0B5A">
        <w:rPr>
          <w:rFonts w:asciiTheme="minorHAnsi" w:hAnsiTheme="minorHAnsi" w:cstheme="minorHAnsi"/>
          <w:sz w:val="20"/>
        </w:rPr>
        <w:br/>
      </w:r>
      <w:r w:rsidRPr="009555EB">
        <w:rPr>
          <w:rFonts w:asciiTheme="minorHAnsi" w:hAnsiTheme="minorHAnsi" w:cstheme="minorHAnsi"/>
          <w:sz w:val="20"/>
        </w:rPr>
        <w:t xml:space="preserve">nr 833/2014 z dnia 31 lipca 2014 r. dotyczącego środków ograniczających w związku z działaniami Rosji destabilizującymi sytuację na Ukrainie (Dz. Urz. UE nr L 229 z 31.7.2014, str. 1), dalej: rozporządzenie 833/2014, </w:t>
      </w:r>
      <w:r w:rsidR="001D41A5">
        <w:rPr>
          <w:rFonts w:asciiTheme="minorHAnsi" w:hAnsiTheme="minorHAnsi" w:cstheme="minorHAnsi"/>
          <w:sz w:val="20"/>
        </w:rPr>
        <w:br/>
      </w:r>
      <w:r w:rsidRPr="009555EB">
        <w:rPr>
          <w:rFonts w:asciiTheme="minorHAnsi" w:hAnsiTheme="minorHAnsi" w:cstheme="minorHAnsi"/>
          <w:sz w:val="20"/>
        </w:rPr>
        <w:t xml:space="preserve">w brzmieniu nadanym rozporządzeniem Rady (UE) 2022/576 w sprawie zmiany rozporządzenia (UE) nr 833/2014 dotyczącego środków ograniczających w związku z działaniami Rosji destabilizującymi sytuację na Ukrainie </w:t>
      </w:r>
      <w:r w:rsidR="004605EB">
        <w:rPr>
          <w:rFonts w:asciiTheme="minorHAnsi" w:hAnsiTheme="minorHAnsi" w:cstheme="minorHAnsi"/>
          <w:sz w:val="20"/>
        </w:rPr>
        <w:br/>
      </w:r>
      <w:r w:rsidRPr="009555EB">
        <w:rPr>
          <w:rFonts w:asciiTheme="minorHAnsi" w:hAnsiTheme="minorHAnsi" w:cstheme="minorHAnsi"/>
          <w:sz w:val="20"/>
        </w:rPr>
        <w:t>(Dz. Urz. UE nr L 111 z 8.4.2022, str. 1),</w:t>
      </w:r>
      <w:r w:rsidR="005D2A22">
        <w:rPr>
          <w:rFonts w:asciiTheme="minorHAnsi" w:hAnsiTheme="minorHAnsi" w:cstheme="minorHAnsi"/>
          <w:sz w:val="20"/>
        </w:rPr>
        <w:t xml:space="preserve"> dalej: rozporządzenie 2022/576, </w:t>
      </w:r>
      <w:r w:rsidR="005D2A22" w:rsidRPr="005D2A22">
        <w:rPr>
          <w:rFonts w:asciiTheme="minorHAnsi" w:hAnsiTheme="minorHAnsi" w:cstheme="minorHAnsi"/>
          <w:sz w:val="20"/>
        </w:rPr>
        <w:t>zaktualizowanym rozporządzeniem Rady (UE) 2025/2033 (Dz.U. L, 2025/2033 z 23.10.2025) dalej: rozporządzenie 2025/2033.1</w:t>
      </w:r>
      <w:r w:rsidRPr="009555EB">
        <w:rPr>
          <w:rFonts w:asciiTheme="minorHAnsi" w:hAnsiTheme="minorHAnsi" w:cstheme="minorHAnsi"/>
          <w:sz w:val="20"/>
          <w:vertAlign w:val="superscript"/>
        </w:rPr>
        <w:footnoteReference w:id="8"/>
      </w:r>
    </w:p>
    <w:p w14:paraId="0D4F2391" w14:textId="43895FE8" w:rsidR="00104F49" w:rsidRPr="007623D7" w:rsidRDefault="00104F49" w:rsidP="001D41A5">
      <w:pPr>
        <w:numPr>
          <w:ilvl w:val="0"/>
          <w:numId w:val="35"/>
        </w:numPr>
        <w:spacing w:line="240" w:lineRule="auto"/>
        <w:ind w:left="284" w:hanging="284"/>
        <w:rPr>
          <w:rFonts w:asciiTheme="minorHAnsi" w:hAnsiTheme="minorHAnsi" w:cstheme="minorHAnsi"/>
          <w:b/>
          <w:bCs/>
          <w:sz w:val="20"/>
        </w:rPr>
      </w:pPr>
      <w:r w:rsidRPr="009555EB">
        <w:rPr>
          <w:rFonts w:asciiTheme="minorHAnsi" w:hAnsiTheme="minorHAnsi" w:cstheme="minorHAnsi"/>
          <w:sz w:val="20"/>
        </w:rPr>
        <w:t xml:space="preserve">Oświadczam, że nie zachodzą w stosunku do mnie przesłanki wykluczenia z postępowania na podstawie </w:t>
      </w:r>
      <w:r w:rsidR="002C0B5A">
        <w:rPr>
          <w:rFonts w:asciiTheme="minorHAnsi" w:hAnsiTheme="minorHAnsi" w:cstheme="minorHAnsi"/>
          <w:sz w:val="20"/>
        </w:rPr>
        <w:br/>
      </w:r>
      <w:r w:rsidRPr="009555EB">
        <w:rPr>
          <w:rFonts w:asciiTheme="minorHAnsi" w:hAnsiTheme="minorHAnsi" w:cstheme="minorHAnsi"/>
          <w:sz w:val="20"/>
        </w:rPr>
        <w:t>art. 7 ust. 1 ustawy z dnia 13 kwietnia 2022 r.</w:t>
      </w:r>
      <w:r w:rsidRPr="009555EB">
        <w:rPr>
          <w:rFonts w:asciiTheme="minorHAnsi" w:hAnsiTheme="minorHAnsi" w:cstheme="minorHAnsi"/>
          <w:iCs/>
          <w:sz w:val="20"/>
        </w:rPr>
        <w:t xml:space="preserve"> o szczególnych rozwiązaniach w zakresie przeciwdziałania wspieraniu</w:t>
      </w:r>
      <w:r w:rsidRPr="00830003">
        <w:rPr>
          <w:rFonts w:asciiTheme="minorHAnsi" w:hAnsiTheme="minorHAnsi" w:cstheme="minorHAnsi"/>
          <w:iCs/>
          <w:sz w:val="20"/>
        </w:rPr>
        <w:t xml:space="preserve"> agresji na Ukrainę oraz służących ochronie bezpieczeństwa narodowego </w:t>
      </w:r>
      <w:r w:rsidRPr="00830003">
        <w:rPr>
          <w:rFonts w:asciiTheme="minorHAnsi" w:hAnsiTheme="minorHAnsi" w:cstheme="minorHAnsi"/>
          <w:sz w:val="20"/>
        </w:rPr>
        <w:t xml:space="preserve">(Dz. U. </w:t>
      </w:r>
      <w:r w:rsidR="002C0B5A">
        <w:rPr>
          <w:rFonts w:asciiTheme="minorHAnsi" w:hAnsiTheme="minorHAnsi" w:cstheme="minorHAnsi"/>
          <w:sz w:val="20"/>
        </w:rPr>
        <w:t>z 2025 r. poz. 514</w:t>
      </w:r>
      <w:r w:rsidRPr="00830003">
        <w:rPr>
          <w:rFonts w:asciiTheme="minorHAnsi" w:hAnsiTheme="minorHAnsi" w:cstheme="minorHAnsi"/>
          <w:sz w:val="20"/>
        </w:rPr>
        <w:t>)</w:t>
      </w:r>
      <w:r w:rsidRPr="00830003">
        <w:rPr>
          <w:rFonts w:asciiTheme="minorHAnsi" w:hAnsiTheme="minorHAnsi" w:cstheme="minorHAnsi"/>
          <w:iCs/>
          <w:sz w:val="20"/>
        </w:rPr>
        <w:t>.</w:t>
      </w:r>
      <w:r w:rsidRPr="00830003">
        <w:rPr>
          <w:rFonts w:asciiTheme="minorHAnsi" w:hAnsiTheme="minorHAnsi" w:cstheme="minorHAnsi"/>
          <w:sz w:val="20"/>
          <w:vertAlign w:val="superscript"/>
        </w:rPr>
        <w:footnoteReference w:id="9"/>
      </w:r>
    </w:p>
    <w:p w14:paraId="3014381C" w14:textId="77777777" w:rsidR="00104F49" w:rsidRPr="007623D7" w:rsidRDefault="00104F49" w:rsidP="00104F49">
      <w:pPr>
        <w:rPr>
          <w:rFonts w:asciiTheme="minorHAnsi" w:hAnsiTheme="minorHAnsi" w:cstheme="minorHAnsi"/>
          <w:b/>
          <w:bCs/>
          <w:sz w:val="20"/>
        </w:rPr>
      </w:pPr>
    </w:p>
    <w:p w14:paraId="12B95A20"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PODWYKONAWCY, NA KTÓREGO PRZYPADA PONAD 10% WARTOŚCI ZAMÓWIENIA:</w:t>
      </w:r>
    </w:p>
    <w:p w14:paraId="6BC329D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623D7">
        <w:rPr>
          <w:rFonts w:asciiTheme="minorHAnsi" w:hAnsiTheme="minorHAnsi" w:cstheme="minorHAnsi"/>
          <w:sz w:val="20"/>
        </w:rPr>
        <w:t>]</w:t>
      </w:r>
    </w:p>
    <w:p w14:paraId="3928B0AA" w14:textId="06C71F66"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podwykonawcą, na którego przypada ponad 10% wartości zamówienia: ……………………………………………………………………………………………….… </w:t>
      </w:r>
      <w:r w:rsidRPr="007623D7">
        <w:rPr>
          <w:rFonts w:asciiTheme="minorHAnsi" w:hAnsiTheme="minorHAnsi" w:cstheme="minorHAnsi"/>
          <w:i/>
          <w:sz w:val="20"/>
        </w:rPr>
        <w:t xml:space="preserve">(podać pełną nazwę/ firmę, adres, a także w zależności od podmiotu: NIP/ PESEL, KRS/ </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90E2CF7" w14:textId="77777777" w:rsidR="00104F49" w:rsidRPr="007623D7" w:rsidRDefault="00104F49" w:rsidP="00267675">
      <w:pPr>
        <w:spacing w:line="240" w:lineRule="auto"/>
        <w:rPr>
          <w:rFonts w:asciiTheme="minorHAnsi" w:hAnsiTheme="minorHAnsi" w:cstheme="minorHAnsi"/>
          <w:sz w:val="20"/>
        </w:rPr>
      </w:pPr>
    </w:p>
    <w:p w14:paraId="5FDFFD4F"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DOSTAWCY, NA KTÓREGO PRZYPADA PONAD 10% WARTOŚCI ZAMÓWIENIA:</w:t>
      </w:r>
    </w:p>
    <w:p w14:paraId="2F05AA06"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[UWAGA</w:t>
      </w:r>
      <w:r w:rsidRPr="007623D7">
        <w:rPr>
          <w:rFonts w:asciiTheme="minorHAnsi" w:hAnsiTheme="minorHAnsi" w:cstheme="minorHAnsi"/>
          <w:i/>
          <w:sz w:val="20"/>
        </w:rPr>
        <w:t>: wypełnić tylko w przypadku dostawcy, na którego przypada ponad 10% wartości zamówienia. W przypadku więcej niż jednego dostawcy, na którego przypada ponad 10% wartości zamówienia, należy zastosować tyle razy, ile jest to konieczne.</w:t>
      </w:r>
      <w:r w:rsidRPr="007623D7">
        <w:rPr>
          <w:rFonts w:asciiTheme="minorHAnsi" w:hAnsiTheme="minorHAnsi" w:cstheme="minorHAnsi"/>
          <w:sz w:val="20"/>
        </w:rPr>
        <w:t>]</w:t>
      </w:r>
    </w:p>
    <w:p w14:paraId="0758785B" w14:textId="456B46CA"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 xml:space="preserve">Oświadczam, że w stosunku do następującego podmiotu, będącego dostawcą, na którego przypada ponad 10% wartości zamówienia: ……………………………………………………………………………………………….………..….…… </w:t>
      </w:r>
      <w:r w:rsidRPr="007623D7">
        <w:rPr>
          <w:rFonts w:asciiTheme="minorHAnsi" w:hAnsiTheme="minorHAnsi" w:cstheme="minorHAnsi"/>
          <w:i/>
          <w:sz w:val="20"/>
        </w:rPr>
        <w:t>(podać pełną nazwę/firmę, adres, a także w zależności od podmiotu: NIP/PESEL, KRS/</w:t>
      </w:r>
      <w:proofErr w:type="spellStart"/>
      <w:r w:rsidRPr="007623D7">
        <w:rPr>
          <w:rFonts w:asciiTheme="minorHAnsi" w:hAnsiTheme="minorHAnsi" w:cstheme="minorHAnsi"/>
          <w:i/>
          <w:sz w:val="20"/>
        </w:rPr>
        <w:t>CEiDG</w:t>
      </w:r>
      <w:proofErr w:type="spellEnd"/>
      <w:r w:rsidRPr="007623D7">
        <w:rPr>
          <w:rFonts w:asciiTheme="minorHAnsi" w:hAnsiTheme="minorHAnsi" w:cstheme="minorHAnsi"/>
          <w:i/>
          <w:sz w:val="20"/>
        </w:rPr>
        <w:t>)</w:t>
      </w:r>
      <w:r w:rsidRPr="007623D7">
        <w:rPr>
          <w:rFonts w:asciiTheme="minorHAnsi" w:hAnsiTheme="minorHAnsi" w:cstheme="minorHAnsi"/>
          <w:sz w:val="20"/>
        </w:rPr>
        <w:t>, nie zachodzą podstawy wykluczenia z postępowania o udzielenie zamówienia przewidziane w art. 5k rozporządzenia 833/2014 w brzmieniu n</w:t>
      </w:r>
      <w:r w:rsidR="002C0B5A">
        <w:rPr>
          <w:rFonts w:asciiTheme="minorHAnsi" w:hAnsiTheme="minorHAnsi" w:cstheme="minorHAnsi"/>
          <w:sz w:val="20"/>
        </w:rPr>
        <w:t xml:space="preserve">adanym rozporządzeniem 2022/576, </w:t>
      </w:r>
      <w:r w:rsidR="002C0B5A" w:rsidRPr="002C0B5A">
        <w:rPr>
          <w:rFonts w:asciiTheme="minorHAnsi" w:hAnsiTheme="minorHAnsi" w:cstheme="minorHAnsi"/>
          <w:sz w:val="20"/>
        </w:rPr>
        <w:t>zaktualizowanym rozporządzeniem Rady (UE) 2025/2033</w:t>
      </w:r>
      <w:r w:rsidR="002C0B5A">
        <w:rPr>
          <w:rFonts w:asciiTheme="minorHAnsi" w:hAnsiTheme="minorHAnsi" w:cstheme="minorHAnsi"/>
          <w:sz w:val="20"/>
        </w:rPr>
        <w:t>.</w:t>
      </w:r>
    </w:p>
    <w:p w14:paraId="680DFC2B" w14:textId="77777777" w:rsidR="00104F49" w:rsidRPr="007623D7" w:rsidRDefault="00104F49" w:rsidP="00267675">
      <w:pPr>
        <w:spacing w:line="240" w:lineRule="auto"/>
        <w:rPr>
          <w:rFonts w:asciiTheme="minorHAnsi" w:hAnsiTheme="minorHAnsi" w:cstheme="minorHAnsi"/>
          <w:i/>
          <w:sz w:val="20"/>
        </w:rPr>
      </w:pPr>
    </w:p>
    <w:p w14:paraId="7B8FF7E7"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OŚWIADCZENIE DOTYCZĄCE PODANYCH INFORMACJI:</w:t>
      </w:r>
    </w:p>
    <w:p w14:paraId="5D26438A"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1FF9F142" w14:textId="77777777" w:rsidR="00104F49" w:rsidRPr="007623D7" w:rsidRDefault="00104F49" w:rsidP="00267675">
      <w:pPr>
        <w:spacing w:line="240" w:lineRule="auto"/>
        <w:rPr>
          <w:rFonts w:asciiTheme="minorHAnsi" w:hAnsiTheme="minorHAnsi" w:cstheme="minorHAnsi"/>
          <w:sz w:val="20"/>
        </w:rPr>
      </w:pPr>
    </w:p>
    <w:p w14:paraId="52A92893" w14:textId="77777777" w:rsidR="00104F49" w:rsidRPr="007623D7" w:rsidRDefault="00104F49" w:rsidP="00267675">
      <w:pPr>
        <w:spacing w:line="240" w:lineRule="auto"/>
        <w:rPr>
          <w:rFonts w:asciiTheme="minorHAnsi" w:hAnsiTheme="minorHAnsi" w:cstheme="minorHAnsi"/>
          <w:b/>
          <w:sz w:val="20"/>
        </w:rPr>
      </w:pPr>
      <w:r w:rsidRPr="007623D7">
        <w:rPr>
          <w:rFonts w:asciiTheme="minorHAnsi" w:hAnsiTheme="minorHAnsi" w:cstheme="minorHAnsi"/>
          <w:b/>
          <w:sz w:val="20"/>
        </w:rPr>
        <w:t>INFORMACJA DOTYCZĄCA DOSTĘPU DO PODMIOTOWYCH ŚRODKÓW DOWODOWYCH DOKUMENTÓW REJESTROWYCH/DOKUMENTÓW</w:t>
      </w:r>
      <w:r w:rsidRPr="007623D7">
        <w:rPr>
          <w:rFonts w:asciiTheme="minorHAnsi" w:hAnsiTheme="minorHAnsi" w:cstheme="minorHAnsi"/>
          <w:sz w:val="20"/>
        </w:rPr>
        <w:t xml:space="preserve"> </w:t>
      </w:r>
      <w:r w:rsidRPr="007623D7">
        <w:rPr>
          <w:rFonts w:asciiTheme="minorHAnsi" w:hAnsiTheme="minorHAnsi" w:cstheme="minorHAnsi"/>
          <w:b/>
          <w:sz w:val="20"/>
        </w:rPr>
        <w:t>OKREŚLAJĄCYCH BENEFICJENTÓW RZECZYWISTYCH WYKONAWCY:</w:t>
      </w:r>
    </w:p>
    <w:p w14:paraId="3E8660B3"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44388FF0"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1) .....................................................................................................................................................</w:t>
      </w:r>
    </w:p>
    <w:p w14:paraId="48F6CD05"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i/>
          <w:sz w:val="20"/>
        </w:rPr>
        <w:t>(wskazać dokumenty rejestrowe podmiotowy środek dowodowy, adres internetowy, wydający urząd lub organ, dokładne dane referencyjne dokumentacji)</w:t>
      </w:r>
    </w:p>
    <w:p w14:paraId="3F2402B2" w14:textId="77777777" w:rsidR="00104F49" w:rsidRPr="007623D7" w:rsidRDefault="00104F49" w:rsidP="00267675">
      <w:pPr>
        <w:spacing w:line="240" w:lineRule="auto"/>
        <w:rPr>
          <w:rFonts w:asciiTheme="minorHAnsi" w:hAnsiTheme="minorHAnsi" w:cstheme="minorHAnsi"/>
          <w:sz w:val="20"/>
        </w:rPr>
      </w:pPr>
      <w:r w:rsidRPr="007623D7">
        <w:rPr>
          <w:rFonts w:asciiTheme="minorHAnsi" w:hAnsiTheme="minorHAnsi" w:cstheme="minorHAnsi"/>
          <w:sz w:val="20"/>
        </w:rPr>
        <w:t>2) .....................................................................................................................................................</w:t>
      </w:r>
    </w:p>
    <w:p w14:paraId="6388443F" w14:textId="77777777" w:rsidR="00104F49" w:rsidRPr="007623D7" w:rsidRDefault="00104F49" w:rsidP="00D775DF">
      <w:pPr>
        <w:spacing w:after="120" w:line="240" w:lineRule="auto"/>
        <w:rPr>
          <w:rFonts w:asciiTheme="minorHAnsi" w:hAnsiTheme="minorHAnsi" w:cstheme="minorHAnsi"/>
          <w:i/>
          <w:sz w:val="20"/>
        </w:rPr>
      </w:pPr>
      <w:r w:rsidRPr="007623D7">
        <w:rPr>
          <w:rFonts w:asciiTheme="minorHAnsi" w:hAnsiTheme="minorHAnsi" w:cstheme="minorHAnsi"/>
          <w:i/>
          <w:sz w:val="20"/>
        </w:rPr>
        <w:t>(wskazać dokumenty określające beneficjentów rzeczywistych podmiotowy środek dowodowy, adres internetowy, wydający urząd lub organ, dokładne dane referencyjne dokumentacji)</w:t>
      </w:r>
    </w:p>
    <w:p w14:paraId="7DAF2011" w14:textId="77777777" w:rsidR="00104F49" w:rsidRPr="009C2468" w:rsidRDefault="00104F49" w:rsidP="00104F49">
      <w:pPr>
        <w:spacing w:after="80" w:line="240" w:lineRule="exact"/>
        <w:ind w:left="4956"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426E1DB1" w14:textId="77777777" w:rsidR="00104F49" w:rsidRDefault="00104F49" w:rsidP="00383A9D">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4017E2B" w14:textId="1575F056" w:rsidR="003A645A" w:rsidRDefault="00104F49" w:rsidP="00383A9D">
      <w:pPr>
        <w:spacing w:line="240" w:lineRule="auto"/>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imieniu Wykonawcy</w:t>
      </w:r>
      <w:r>
        <w:rPr>
          <w:rFonts w:asciiTheme="minorHAnsi" w:hAnsiTheme="minorHAnsi" w:cstheme="minorHAnsi"/>
          <w:i/>
          <w:sz w:val="16"/>
          <w:szCs w:val="16"/>
        </w:rPr>
        <w:t>/</w:t>
      </w:r>
      <w:r w:rsidRPr="007121A2">
        <w:rPr>
          <w:rFonts w:asciiTheme="minorHAnsi" w:hAnsiTheme="minorHAnsi" w:cstheme="minorHAnsi"/>
          <w:sz w:val="20"/>
        </w:rPr>
        <w:t xml:space="preserve"> </w:t>
      </w:r>
      <w:r w:rsidRPr="007121A2">
        <w:rPr>
          <w:rFonts w:asciiTheme="minorHAnsi" w:hAnsiTheme="minorHAnsi" w:cstheme="minorHAnsi"/>
          <w:i/>
          <w:sz w:val="16"/>
          <w:szCs w:val="16"/>
        </w:rPr>
        <w:t>Wykonawcy wspólnie ubiegającego się o udzielenie zamówienia</w:t>
      </w:r>
    </w:p>
    <w:p w14:paraId="5C732DE8" w14:textId="12AA9D48" w:rsidR="00EE1D89" w:rsidRDefault="00EE1D89">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57D2E1FD" w14:textId="77777777" w:rsidR="00EE1D89" w:rsidRDefault="00EE1D89" w:rsidP="00EE1D89">
      <w:pPr>
        <w:ind w:right="68"/>
        <w:rPr>
          <w:rFonts w:asciiTheme="minorHAnsi" w:hAnsiTheme="minorHAnsi" w:cstheme="minorHAnsi"/>
          <w:i/>
          <w:sz w:val="16"/>
          <w:szCs w:val="16"/>
        </w:rPr>
        <w:sectPr w:rsidR="00EE1D89" w:rsidSect="000D789B">
          <w:headerReference w:type="default" r:id="rId18"/>
          <w:footerReference w:type="default" r:id="rId19"/>
          <w:footerReference w:type="first" r:id="rId20"/>
          <w:footnotePr>
            <w:numRestart w:val="eachPage"/>
          </w:footnotePr>
          <w:type w:val="continuous"/>
          <w:pgSz w:w="11909" w:h="16834" w:code="9"/>
          <w:pgMar w:top="1134" w:right="1276" w:bottom="992" w:left="1134" w:header="142" w:footer="374" w:gutter="0"/>
          <w:pgNumType w:start="1"/>
          <w:cols w:space="708"/>
          <w:titlePg/>
          <w:docGrid w:linePitch="299"/>
        </w:sectPr>
      </w:pPr>
    </w:p>
    <w:p w14:paraId="1DF9F37D" w14:textId="6C6E29C7" w:rsidR="00EE1D89" w:rsidRPr="00A442E3" w:rsidRDefault="00EE1D89" w:rsidP="00D10121">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t xml:space="preserve">ZAŁĄCZNIK NR </w:t>
      </w:r>
      <w:r>
        <w:rPr>
          <w:rFonts w:asciiTheme="minorHAnsi" w:hAnsiTheme="minorHAnsi" w:cstheme="minorHAnsi"/>
          <w:b/>
          <w:sz w:val="20"/>
        </w:rPr>
        <w:t xml:space="preserve">7 DO SWZ </w:t>
      </w:r>
      <w:r w:rsidRPr="00A442E3">
        <w:rPr>
          <w:rFonts w:asciiTheme="minorHAnsi" w:hAnsiTheme="minorHAnsi" w:cstheme="minorHAnsi"/>
          <w:b/>
          <w:sz w:val="20"/>
        </w:rPr>
        <w:t xml:space="preserve">– </w:t>
      </w:r>
      <w:r w:rsidR="00D10121">
        <w:rPr>
          <w:rFonts w:asciiTheme="minorHAnsi" w:hAnsiTheme="minorHAnsi" w:cstheme="minorHAnsi"/>
          <w:b/>
          <w:sz w:val="20"/>
        </w:rPr>
        <w:t>WYKAZ WYKONANYCH ZAMÓWIEŃ</w:t>
      </w:r>
    </w:p>
    <w:p w14:paraId="18FECFF7" w14:textId="77777777" w:rsidR="00EE1D89" w:rsidRDefault="00EE1D89" w:rsidP="00EE1D89">
      <w:pPr>
        <w:rPr>
          <w:rFonts w:asciiTheme="minorHAnsi" w:hAnsiTheme="minorHAnsi" w:cstheme="minorHAnsi"/>
          <w:sz w:val="20"/>
        </w:rPr>
      </w:pPr>
    </w:p>
    <w:p w14:paraId="027CEA23" w14:textId="77777777" w:rsidR="00EE1D89" w:rsidRDefault="00EE1D89" w:rsidP="00EE1D89">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E1D89" w:rsidRPr="006B56FD" w14:paraId="412615C5" w14:textId="77777777" w:rsidTr="00D775DF">
        <w:trPr>
          <w:trHeight w:val="1622"/>
        </w:trPr>
        <w:tc>
          <w:tcPr>
            <w:tcW w:w="3965" w:type="dxa"/>
            <w:tcBorders>
              <w:right w:val="single" w:sz="4" w:space="0" w:color="auto"/>
            </w:tcBorders>
          </w:tcPr>
          <w:p w14:paraId="0D2EE50F" w14:textId="77777777" w:rsidR="00EE1D89" w:rsidRPr="006B56FD" w:rsidRDefault="00EE1D89"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5B162799" w14:textId="77777777" w:rsidR="00EE1D89" w:rsidRPr="006B56FD" w:rsidRDefault="00EE1D89" w:rsidP="001205A3">
            <w:pPr>
              <w:ind w:right="28"/>
              <w:jc w:val="left"/>
              <w:rPr>
                <w:rFonts w:asciiTheme="minorHAnsi" w:hAnsiTheme="minorHAnsi" w:cstheme="minorHAnsi"/>
                <w:sz w:val="20"/>
              </w:rPr>
            </w:pPr>
          </w:p>
          <w:p w14:paraId="7BF9FD6C"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407C1BE2" w14:textId="77777777" w:rsidR="00EE1D89" w:rsidRPr="006B56FD" w:rsidRDefault="00EE1D89"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8853A7" w14:textId="34675949" w:rsidR="00EE1D89" w:rsidRPr="00D775DF" w:rsidRDefault="00EE1D89"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75FE0901" w14:textId="77777777" w:rsidR="00EE1D89" w:rsidRPr="006B56FD" w:rsidRDefault="00EE1D89"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DAC5550" w14:textId="77777777" w:rsidR="00EE1D89" w:rsidRPr="006B56FD" w:rsidRDefault="00EE1D89"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751B1E8" w14:textId="77777777" w:rsidR="00EE1D89" w:rsidRPr="006B56FD"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2422F4F0" w14:textId="77777777" w:rsidR="00EE1D89" w:rsidRPr="006B56FD" w:rsidRDefault="00EE1D89"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6C1B64FD" w14:textId="77777777" w:rsidR="00EE1D89" w:rsidRPr="002A7B62" w:rsidRDefault="00EE1D89"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71FE3AE3" w14:textId="77777777" w:rsidR="00EE1D89" w:rsidRPr="006B56FD" w:rsidRDefault="00EE1D89" w:rsidP="001205A3">
            <w:pPr>
              <w:spacing w:line="360" w:lineRule="auto"/>
              <w:jc w:val="center"/>
              <w:rPr>
                <w:rFonts w:asciiTheme="minorHAnsi" w:eastAsiaTheme="majorEastAsia" w:hAnsiTheme="minorHAnsi" w:cstheme="minorHAnsi"/>
                <w:i/>
                <w:iCs/>
                <w:sz w:val="20"/>
              </w:rPr>
            </w:pPr>
            <w:r w:rsidRPr="002A7B62">
              <w:rPr>
                <w:rFonts w:asciiTheme="minorHAnsi" w:eastAsia="Calibri" w:hAnsiTheme="minorHAnsi" w:cstheme="minorHAnsi"/>
                <w:color w:val="000000"/>
                <w:sz w:val="20"/>
              </w:rPr>
              <w:t>ul. Marsa 95, 04-470 Warszawa</w:t>
            </w:r>
            <w:r w:rsidRPr="006B56FD">
              <w:rPr>
                <w:rFonts w:asciiTheme="minorHAnsi" w:eastAsia="Calibri" w:hAnsiTheme="minorHAnsi" w:cstheme="minorHAnsi"/>
                <w:color w:val="000000"/>
                <w:sz w:val="20"/>
              </w:rPr>
              <w:t xml:space="preserve"> </w:t>
            </w:r>
          </w:p>
        </w:tc>
      </w:tr>
    </w:tbl>
    <w:p w14:paraId="6D1DF16B" w14:textId="77777777" w:rsidR="00EE1D89" w:rsidRDefault="00EE1D89" w:rsidP="00EE1D89">
      <w:pPr>
        <w:rPr>
          <w:rFonts w:asciiTheme="minorHAnsi" w:hAnsiTheme="minorHAnsi" w:cstheme="minorHAnsi"/>
          <w:sz w:val="20"/>
        </w:rPr>
      </w:pPr>
    </w:p>
    <w:p w14:paraId="30C38152" w14:textId="77777777" w:rsidR="00EE1D89" w:rsidRDefault="00EE1D89" w:rsidP="00EE1D89">
      <w:pPr>
        <w:rPr>
          <w:rFonts w:asciiTheme="minorHAnsi" w:hAnsiTheme="minorHAnsi" w:cstheme="minorHAnsi"/>
          <w:sz w:val="20"/>
        </w:rPr>
      </w:pPr>
    </w:p>
    <w:p w14:paraId="5744EC8C" w14:textId="77777777" w:rsidR="00EE1D89" w:rsidRPr="004B4556" w:rsidRDefault="00EE1D89" w:rsidP="00EE1D89">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Pr>
          <w:rFonts w:asciiTheme="minorHAnsi" w:hAnsiTheme="minorHAnsi" w:cstheme="minorHAnsi"/>
          <w:b/>
          <w:sz w:val="20"/>
        </w:rPr>
        <w:t>ZAMÓWIEŃ</w:t>
      </w:r>
      <w:r w:rsidRPr="004B4556">
        <w:rPr>
          <w:rFonts w:asciiTheme="minorHAnsi" w:hAnsiTheme="minorHAnsi" w:cstheme="minorHAnsi"/>
          <w:b/>
          <w:sz w:val="20"/>
        </w:rPr>
        <w:t xml:space="preserve"> </w:t>
      </w:r>
    </w:p>
    <w:p w14:paraId="0A3394D3" w14:textId="77777777" w:rsidR="00EE1D89" w:rsidRDefault="00EE1D89" w:rsidP="00EE1D89">
      <w:pPr>
        <w:rPr>
          <w:rFonts w:asciiTheme="minorHAnsi" w:hAnsiTheme="minorHAnsi" w:cstheme="minorHAnsi"/>
          <w:sz w:val="20"/>
        </w:rPr>
      </w:pPr>
    </w:p>
    <w:p w14:paraId="77E10D95" w14:textId="77777777" w:rsidR="00EE1D89" w:rsidRPr="004B4556" w:rsidRDefault="00EE1D89" w:rsidP="00EE1D89">
      <w:pPr>
        <w:rPr>
          <w:rFonts w:asciiTheme="minorHAnsi" w:hAnsiTheme="minorHAnsi" w:cstheme="minorHAnsi"/>
          <w:sz w:val="20"/>
        </w:rPr>
      </w:pPr>
    </w:p>
    <w:p w14:paraId="0FD31068" w14:textId="55A83E62" w:rsidR="00EE1D89" w:rsidRDefault="00EE1D89" w:rsidP="00EE1D89">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w:t>
      </w:r>
      <w:r w:rsidR="00EA0516">
        <w:rPr>
          <w:rFonts w:asciiTheme="minorHAnsi" w:hAnsiTheme="minorHAnsi" w:cstheme="minorHAnsi"/>
          <w:sz w:val="20"/>
          <w:szCs w:val="22"/>
        </w:rPr>
        <w:t>0</w:t>
      </w:r>
      <w:r w:rsidR="001855FD">
        <w:rPr>
          <w:rFonts w:asciiTheme="minorHAnsi" w:hAnsiTheme="minorHAnsi" w:cstheme="minorHAnsi"/>
          <w:sz w:val="20"/>
          <w:szCs w:val="22"/>
        </w:rPr>
        <w:t>0</w:t>
      </w:r>
      <w:r w:rsidRPr="009E24C1">
        <w:rPr>
          <w:rFonts w:asciiTheme="minorHAnsi" w:hAnsiTheme="minorHAnsi" w:cstheme="minorHAnsi"/>
          <w:sz w:val="20"/>
          <w:szCs w:val="22"/>
        </w:rPr>
        <w:fldChar w:fldCharType="begin"/>
      </w:r>
      <w:r w:rsidRPr="009E24C1">
        <w:rPr>
          <w:rFonts w:asciiTheme="minorHAnsi" w:hAnsiTheme="minorHAnsi" w:cstheme="minorHAnsi"/>
          <w:sz w:val="20"/>
          <w:szCs w:val="22"/>
        </w:rPr>
        <w:instrText xml:space="preserve"> MERGEFIELD "nr_postepowania" </w:instrText>
      </w:r>
      <w:r w:rsidRPr="009E24C1">
        <w:rPr>
          <w:rFonts w:asciiTheme="minorHAnsi" w:hAnsiTheme="minorHAnsi" w:cstheme="minorHAnsi"/>
          <w:sz w:val="20"/>
          <w:szCs w:val="22"/>
        </w:rPr>
        <w:fldChar w:fldCharType="separate"/>
      </w:r>
      <w:r w:rsidR="00EA0516" w:rsidRPr="0073706F">
        <w:rPr>
          <w:rFonts w:asciiTheme="minorHAnsi" w:hAnsiTheme="minorHAnsi" w:cstheme="minorHAnsi"/>
          <w:noProof/>
          <w:sz w:val="20"/>
          <w:szCs w:val="22"/>
        </w:rPr>
        <w:t>596</w:t>
      </w:r>
      <w:r w:rsidRPr="009E24C1">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EA0516">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 „</w:t>
      </w:r>
      <w:r>
        <w:rPr>
          <w:rFonts w:asciiTheme="minorHAnsi" w:hAnsiTheme="minorHAnsi" w:cstheme="minorHAnsi"/>
          <w:sz w:val="20"/>
          <w:lang w:eastAsia="pl-PL"/>
        </w:rPr>
        <w:fldChar w:fldCharType="begin"/>
      </w:r>
      <w:r>
        <w:rPr>
          <w:rFonts w:asciiTheme="minorHAnsi" w:hAnsiTheme="minorHAnsi" w:cstheme="minorHAnsi"/>
          <w:sz w:val="20"/>
          <w:lang w:eastAsia="pl-PL"/>
        </w:rPr>
        <w:instrText xml:space="preserve"> MERGEFIELD "nazwa_post" </w:instrText>
      </w:r>
      <w:r>
        <w:rPr>
          <w:rFonts w:asciiTheme="minorHAnsi" w:hAnsiTheme="minorHAnsi" w:cstheme="minorHAnsi"/>
          <w:sz w:val="20"/>
          <w:lang w:eastAsia="pl-PL"/>
        </w:rPr>
        <w:fldChar w:fldCharType="separate"/>
      </w:r>
      <w:r w:rsidR="00EA0516" w:rsidRPr="0073706F">
        <w:rPr>
          <w:rFonts w:asciiTheme="minorHAnsi" w:hAnsiTheme="minorHAnsi" w:cstheme="minorHAnsi"/>
          <w:noProof/>
          <w:sz w:val="20"/>
          <w:lang w:eastAsia="pl-PL"/>
        </w:rPr>
        <w:t>Sukcesywne wykonywanie robót budowlanych polegających na wymianie wyeksploatowanych elementów sieci elektroenergetycznej SN i nN na terenie PGE Dystrybucja S.A. Oddział Warszawa RE Mińsk Mazowiecki</w:t>
      </w:r>
      <w:r>
        <w:rPr>
          <w:rFonts w:asciiTheme="minorHAnsi" w:hAnsiTheme="minorHAnsi" w:cstheme="minorHAnsi"/>
          <w:sz w:val="20"/>
          <w:lang w:eastAsia="pl-PL"/>
        </w:rPr>
        <w:fldChar w:fldCharType="end"/>
      </w:r>
      <w:r>
        <w:rPr>
          <w:rFonts w:asciiTheme="minorHAnsi" w:hAnsiTheme="minorHAnsi" w:cstheme="minorHAnsi"/>
          <w:sz w:val="20"/>
          <w:lang w:eastAsia="pl-PL"/>
        </w:rPr>
        <w:t>”</w:t>
      </w:r>
      <w:r w:rsidRPr="004B4556">
        <w:rPr>
          <w:rFonts w:asciiTheme="minorHAnsi" w:hAnsiTheme="minorHAnsi" w:cstheme="minorHAnsi"/>
          <w:b/>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w okresie ostatnich </w:t>
      </w:r>
      <w:r>
        <w:rPr>
          <w:rFonts w:asciiTheme="minorHAnsi" w:hAnsiTheme="minorHAnsi" w:cstheme="minorHAnsi"/>
          <w:sz w:val="20"/>
          <w:lang w:eastAsia="pl-PL"/>
        </w:rPr>
        <w:t>5</w:t>
      </w:r>
      <w:r w:rsidRPr="004B4556">
        <w:rPr>
          <w:rFonts w:asciiTheme="minorHAnsi" w:hAnsiTheme="minorHAnsi" w:cstheme="minorHAnsi"/>
          <w:sz w:val="20"/>
          <w:lang w:eastAsia="pl-PL"/>
        </w:rPr>
        <w:t xml:space="preserve"> lat przed upływem terminu składania Ofert wykonaliśmy następujące </w:t>
      </w:r>
      <w:r>
        <w:rPr>
          <w:rFonts w:asciiTheme="minorHAnsi" w:hAnsiTheme="minorHAnsi" w:cstheme="minorHAnsi"/>
          <w:sz w:val="20"/>
          <w:lang w:eastAsia="pl-PL"/>
        </w:rPr>
        <w:t>zamówienia</w:t>
      </w:r>
      <w:r w:rsidRPr="004B4556">
        <w:rPr>
          <w:rFonts w:asciiTheme="minorHAnsi" w:hAnsiTheme="minorHAnsi" w:cstheme="minorHAnsi"/>
          <w:sz w:val="20"/>
          <w:lang w:eastAsia="pl-PL"/>
        </w:rPr>
        <w:t>:</w:t>
      </w:r>
    </w:p>
    <w:p w14:paraId="07FEBE94" w14:textId="77777777" w:rsidR="00EE1D89" w:rsidRPr="009E24C1" w:rsidRDefault="00EE1D89" w:rsidP="00EE1D89">
      <w:pPr>
        <w:spacing w:after="120" w:line="240" w:lineRule="auto"/>
        <w:rPr>
          <w:rFonts w:asciiTheme="minorHAnsi" w:hAnsiTheme="minorHAnsi" w:cstheme="minorHAns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EE1D89" w:rsidRPr="004B4556" w14:paraId="2CC35243" w14:textId="77777777" w:rsidTr="001205A3">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52E1E238"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EB06FDC" w14:textId="77777777" w:rsidR="00EE1D89" w:rsidRPr="004B4556" w:rsidRDefault="00EE1D89" w:rsidP="001205A3">
            <w:pPr>
              <w:jc w:val="center"/>
              <w:rPr>
                <w:rFonts w:asciiTheme="minorHAnsi" w:hAnsiTheme="minorHAnsi" w:cstheme="minorHAnsi"/>
                <w:b/>
                <w:sz w:val="20"/>
              </w:rPr>
            </w:pPr>
          </w:p>
          <w:p w14:paraId="11C02BE2" w14:textId="77777777" w:rsidR="00EE1D89" w:rsidRPr="004B4556" w:rsidRDefault="00EE1D89" w:rsidP="001205A3">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1460323B" w14:textId="77777777" w:rsidR="00EE1D89" w:rsidRPr="004B4556" w:rsidRDefault="00EE1D89" w:rsidP="001205A3">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4973AC98" w14:textId="77777777" w:rsidR="00EE1D89" w:rsidRPr="004B4556" w:rsidRDefault="00EE1D89" w:rsidP="001205A3">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75B10EAB" w14:textId="77777777" w:rsidR="00EE1D89" w:rsidRPr="004B4556" w:rsidRDefault="00EE1D89" w:rsidP="001205A3">
            <w:pPr>
              <w:jc w:val="center"/>
              <w:rPr>
                <w:rFonts w:asciiTheme="minorHAnsi" w:hAnsiTheme="minorHAnsi" w:cstheme="minorHAnsi"/>
                <w:b/>
                <w:sz w:val="20"/>
              </w:rPr>
            </w:pPr>
          </w:p>
          <w:p w14:paraId="248CB2F4"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Wartość zrealizowanych </w:t>
            </w:r>
            <w:r>
              <w:rPr>
                <w:rFonts w:asciiTheme="minorHAnsi" w:hAnsiTheme="minorHAnsi" w:cstheme="minorHAnsi"/>
                <w:b/>
                <w:sz w:val="20"/>
              </w:rPr>
              <w:t>zamówień</w:t>
            </w:r>
            <w:r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44BA05CB" w14:textId="77777777" w:rsidR="00EE1D89" w:rsidRPr="004B4556" w:rsidRDefault="00EE1D89" w:rsidP="001205A3">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2F7D1DB4" w14:textId="77777777" w:rsidR="00EE1D89" w:rsidRPr="004B4556" w:rsidRDefault="00EE1D89" w:rsidP="001205A3">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DE95DE0" w14:textId="77777777" w:rsidR="00EE1D89" w:rsidRPr="004B4556" w:rsidRDefault="00EE1D89" w:rsidP="001205A3">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EE1D89" w:rsidRPr="004B4556" w14:paraId="3C5A55DC" w14:textId="77777777" w:rsidTr="00267675">
        <w:trPr>
          <w:trHeight w:val="504"/>
          <w:tblHeader/>
        </w:trPr>
        <w:tc>
          <w:tcPr>
            <w:tcW w:w="568" w:type="dxa"/>
            <w:vMerge/>
            <w:tcBorders>
              <w:left w:val="single" w:sz="4" w:space="0" w:color="auto"/>
            </w:tcBorders>
            <w:vAlign w:val="center"/>
          </w:tcPr>
          <w:p w14:paraId="5C379FCB" w14:textId="77777777" w:rsidR="00EE1D89" w:rsidRPr="004B4556" w:rsidRDefault="00EE1D89" w:rsidP="001205A3">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5CFA0536" w14:textId="77777777" w:rsidR="00EE1D89" w:rsidRPr="004B4556" w:rsidRDefault="00EE1D89" w:rsidP="001205A3">
            <w:pPr>
              <w:jc w:val="center"/>
              <w:rPr>
                <w:rFonts w:asciiTheme="minorHAnsi" w:hAnsiTheme="minorHAnsi" w:cstheme="minorHAnsi"/>
                <w:i/>
                <w:sz w:val="20"/>
              </w:rPr>
            </w:pPr>
          </w:p>
        </w:tc>
        <w:tc>
          <w:tcPr>
            <w:tcW w:w="1560" w:type="dxa"/>
            <w:vMerge/>
            <w:vAlign w:val="center"/>
          </w:tcPr>
          <w:p w14:paraId="7EA6D9FB" w14:textId="77777777" w:rsidR="00EE1D89" w:rsidRPr="004B4556" w:rsidRDefault="00EE1D89" w:rsidP="001205A3">
            <w:pPr>
              <w:jc w:val="center"/>
              <w:rPr>
                <w:rFonts w:asciiTheme="minorHAnsi" w:hAnsiTheme="minorHAnsi" w:cstheme="minorHAnsi"/>
                <w:i/>
                <w:sz w:val="20"/>
              </w:rPr>
            </w:pPr>
          </w:p>
        </w:tc>
        <w:tc>
          <w:tcPr>
            <w:tcW w:w="1560" w:type="dxa"/>
            <w:vMerge/>
          </w:tcPr>
          <w:p w14:paraId="62056B91" w14:textId="77777777" w:rsidR="00EE1D89" w:rsidRPr="004B4556" w:rsidRDefault="00EE1D89" w:rsidP="001205A3">
            <w:pPr>
              <w:jc w:val="center"/>
              <w:rPr>
                <w:rFonts w:asciiTheme="minorHAnsi" w:hAnsiTheme="minorHAnsi" w:cstheme="minorHAnsi"/>
                <w:i/>
                <w:sz w:val="20"/>
              </w:rPr>
            </w:pPr>
          </w:p>
        </w:tc>
        <w:tc>
          <w:tcPr>
            <w:tcW w:w="1417" w:type="dxa"/>
            <w:tcBorders>
              <w:top w:val="nil"/>
              <w:bottom w:val="single" w:sz="6" w:space="0" w:color="auto"/>
            </w:tcBorders>
            <w:shd w:val="clear" w:color="auto" w:fill="EAF1DD" w:themeFill="accent3" w:themeFillTint="33"/>
            <w:vAlign w:val="center"/>
          </w:tcPr>
          <w:p w14:paraId="04FC7D69"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6563CF8D"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6" w:space="0" w:color="auto"/>
              <w:right w:val="single" w:sz="4" w:space="0" w:color="auto"/>
            </w:tcBorders>
            <w:shd w:val="clear" w:color="auto" w:fill="EAF1DD" w:themeFill="accent3" w:themeFillTint="33"/>
            <w:vAlign w:val="center"/>
          </w:tcPr>
          <w:p w14:paraId="411E4D15"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Data</w:t>
            </w:r>
          </w:p>
          <w:p w14:paraId="427FF7F2" w14:textId="77777777" w:rsidR="00EE1D89" w:rsidRPr="004B4556" w:rsidRDefault="00EE1D89" w:rsidP="001205A3">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4257C62C" w14:textId="77777777" w:rsidR="00EE1D89" w:rsidRPr="004B4556" w:rsidRDefault="00EE1D89" w:rsidP="001205A3">
            <w:pPr>
              <w:jc w:val="center"/>
              <w:rPr>
                <w:rFonts w:asciiTheme="minorHAnsi" w:hAnsiTheme="minorHAnsi" w:cstheme="minorHAnsi"/>
                <w:i/>
                <w:sz w:val="20"/>
              </w:rPr>
            </w:pPr>
          </w:p>
        </w:tc>
      </w:tr>
      <w:tr w:rsidR="00EE1D89" w:rsidRPr="004B4556" w14:paraId="471916E7" w14:textId="77777777" w:rsidTr="00EE1D89">
        <w:trPr>
          <w:trHeight w:val="843"/>
        </w:trPr>
        <w:tc>
          <w:tcPr>
            <w:tcW w:w="568" w:type="dxa"/>
            <w:vAlign w:val="center"/>
          </w:tcPr>
          <w:p w14:paraId="709CA486"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4608D15"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471147C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7CFA8AE1"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32AEDCCA"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7958FF61"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64A2FCF" w14:textId="1D99AD54" w:rsidR="00EE1D89" w:rsidRPr="004B4556" w:rsidRDefault="00EE1D89" w:rsidP="00EE1D89">
            <w:pPr>
              <w:spacing w:before="120"/>
              <w:rPr>
                <w:rFonts w:asciiTheme="minorHAnsi" w:hAnsiTheme="minorHAnsi" w:cstheme="minorHAnsi"/>
                <w:sz w:val="20"/>
              </w:rPr>
            </w:pPr>
          </w:p>
        </w:tc>
      </w:tr>
      <w:tr w:rsidR="00EE1D89" w:rsidRPr="004B4556" w14:paraId="251A9743" w14:textId="77777777" w:rsidTr="00EE1D89">
        <w:trPr>
          <w:trHeight w:val="843"/>
        </w:trPr>
        <w:tc>
          <w:tcPr>
            <w:tcW w:w="568" w:type="dxa"/>
            <w:vAlign w:val="center"/>
          </w:tcPr>
          <w:p w14:paraId="622E4818"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2490BD07"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FB0762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0FB0BFDC"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bottom w:val="single" w:sz="6" w:space="0" w:color="auto"/>
            </w:tcBorders>
            <w:vAlign w:val="center"/>
          </w:tcPr>
          <w:p w14:paraId="0ABD15AB"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bottom w:val="single" w:sz="6" w:space="0" w:color="auto"/>
              <w:right w:val="single" w:sz="6" w:space="0" w:color="auto"/>
            </w:tcBorders>
            <w:vAlign w:val="center"/>
          </w:tcPr>
          <w:p w14:paraId="12F5042F"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CAE485A" w14:textId="77777777" w:rsidR="00EE1D89" w:rsidRPr="004B4556" w:rsidRDefault="00EE1D89" w:rsidP="00EE1D89">
            <w:pPr>
              <w:spacing w:before="120"/>
              <w:rPr>
                <w:rFonts w:asciiTheme="minorHAnsi" w:hAnsiTheme="minorHAnsi" w:cstheme="minorHAnsi"/>
                <w:sz w:val="20"/>
              </w:rPr>
            </w:pPr>
          </w:p>
        </w:tc>
      </w:tr>
      <w:tr w:rsidR="00EE1D89" w:rsidRPr="004B4556" w14:paraId="7B0AB535" w14:textId="77777777" w:rsidTr="00EE1D89">
        <w:trPr>
          <w:trHeight w:val="843"/>
        </w:trPr>
        <w:tc>
          <w:tcPr>
            <w:tcW w:w="568" w:type="dxa"/>
            <w:vAlign w:val="center"/>
          </w:tcPr>
          <w:p w14:paraId="1E62731D" w14:textId="77777777" w:rsidR="00EE1D89" w:rsidRPr="004B4556" w:rsidRDefault="00EE1D89" w:rsidP="001205A3">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41E6E358"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51AC8F91" w14:textId="77777777" w:rsidR="00EE1D89" w:rsidRPr="004B4556" w:rsidRDefault="00EE1D89" w:rsidP="001205A3">
            <w:pPr>
              <w:spacing w:before="120"/>
              <w:jc w:val="center"/>
              <w:rPr>
                <w:rFonts w:asciiTheme="minorHAnsi" w:hAnsiTheme="minorHAnsi" w:cstheme="minorHAnsi"/>
                <w:sz w:val="20"/>
              </w:rPr>
            </w:pPr>
          </w:p>
        </w:tc>
        <w:tc>
          <w:tcPr>
            <w:tcW w:w="1560" w:type="dxa"/>
            <w:vAlign w:val="center"/>
          </w:tcPr>
          <w:p w14:paraId="640C9D64" w14:textId="77777777" w:rsidR="00EE1D89" w:rsidRPr="004B4556" w:rsidRDefault="00EE1D89" w:rsidP="001205A3">
            <w:pPr>
              <w:spacing w:before="120"/>
              <w:jc w:val="center"/>
              <w:rPr>
                <w:rFonts w:asciiTheme="minorHAnsi" w:hAnsiTheme="minorHAnsi" w:cstheme="minorHAnsi"/>
                <w:sz w:val="20"/>
              </w:rPr>
            </w:pPr>
          </w:p>
        </w:tc>
        <w:tc>
          <w:tcPr>
            <w:tcW w:w="1417" w:type="dxa"/>
            <w:tcBorders>
              <w:top w:val="single" w:sz="6" w:space="0" w:color="auto"/>
            </w:tcBorders>
            <w:vAlign w:val="center"/>
          </w:tcPr>
          <w:p w14:paraId="52FEFEDC" w14:textId="77777777" w:rsidR="00EE1D89" w:rsidRPr="004B4556" w:rsidRDefault="00EE1D89" w:rsidP="001205A3">
            <w:pPr>
              <w:spacing w:before="120"/>
              <w:jc w:val="center"/>
              <w:rPr>
                <w:rFonts w:asciiTheme="minorHAnsi" w:hAnsiTheme="minorHAnsi" w:cstheme="minorHAnsi"/>
                <w:sz w:val="20"/>
              </w:rPr>
            </w:pPr>
          </w:p>
        </w:tc>
        <w:tc>
          <w:tcPr>
            <w:tcW w:w="1418" w:type="dxa"/>
            <w:tcBorders>
              <w:top w:val="single" w:sz="6" w:space="0" w:color="auto"/>
              <w:right w:val="single" w:sz="6" w:space="0" w:color="auto"/>
            </w:tcBorders>
            <w:vAlign w:val="center"/>
          </w:tcPr>
          <w:p w14:paraId="1B842F97" w14:textId="77777777" w:rsidR="00EE1D89" w:rsidRPr="004B4556" w:rsidRDefault="00EE1D89" w:rsidP="001205A3">
            <w:pPr>
              <w:spacing w:before="120"/>
              <w:jc w:val="center"/>
              <w:rPr>
                <w:rFonts w:asciiTheme="minorHAnsi" w:hAnsiTheme="minorHAnsi" w:cstheme="minorHAns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39227C63" w14:textId="77777777" w:rsidR="00EE1D89" w:rsidRPr="004B4556" w:rsidRDefault="00EE1D89" w:rsidP="00EE1D89">
            <w:pPr>
              <w:spacing w:before="120"/>
              <w:rPr>
                <w:rFonts w:asciiTheme="minorHAnsi" w:hAnsiTheme="minorHAnsi" w:cstheme="minorHAnsi"/>
                <w:sz w:val="20"/>
              </w:rPr>
            </w:pPr>
          </w:p>
        </w:tc>
      </w:tr>
    </w:tbl>
    <w:p w14:paraId="28907BAE" w14:textId="77777777" w:rsidR="00EE1D89" w:rsidRPr="004B4556" w:rsidRDefault="00EE1D89" w:rsidP="00EE1D89">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Pr>
          <w:rFonts w:asciiTheme="minorHAnsi" w:hAnsiTheme="minorHAnsi" w:cstheme="minorHAnsi"/>
          <w:i/>
          <w:sz w:val="20"/>
        </w:rPr>
        <w:t>mówień</w:t>
      </w:r>
    </w:p>
    <w:p w14:paraId="49E57AEE" w14:textId="77777777" w:rsidR="00EE1D89" w:rsidRPr="009E24C1" w:rsidRDefault="00EE1D89" w:rsidP="00EE1D89">
      <w:pPr>
        <w:spacing w:before="120"/>
        <w:ind w:left="-284" w:right="-569"/>
        <w:outlineLvl w:val="0"/>
        <w:rPr>
          <w:rFonts w:asciiTheme="minorHAnsi" w:hAnsiTheme="minorHAnsi" w:cstheme="minorHAnsi"/>
          <w:i/>
          <w:sz w:val="16"/>
          <w:szCs w:val="16"/>
        </w:rPr>
      </w:pPr>
    </w:p>
    <w:p w14:paraId="03A9E98F" w14:textId="77777777" w:rsidR="00EE1D89" w:rsidRPr="004B4556" w:rsidRDefault="00EE1D89" w:rsidP="00EE1D89">
      <w:pPr>
        <w:spacing w:before="120" w:line="240" w:lineRule="auto"/>
        <w:ind w:right="28"/>
        <w:outlineLvl w:val="0"/>
        <w:rPr>
          <w:rFonts w:asciiTheme="minorHAnsi" w:hAnsiTheme="minorHAnsi" w:cstheme="minorHAnsi"/>
          <w:i/>
          <w:sz w:val="20"/>
        </w:rPr>
      </w:pPr>
      <w:r w:rsidRPr="004B4556">
        <w:rPr>
          <w:rFonts w:asciiTheme="minorHAnsi" w:hAnsiTheme="minorHAnsi" w:cstheme="minorHAnsi"/>
          <w:sz w:val="20"/>
        </w:rPr>
        <w:t xml:space="preserve">Do niniejszego wykazu dołączamy dowody potwierdzające, że ww. </w:t>
      </w:r>
      <w:r>
        <w:rPr>
          <w:rFonts w:asciiTheme="minorHAnsi" w:hAnsiTheme="minorHAnsi" w:cstheme="minorHAnsi"/>
          <w:sz w:val="20"/>
        </w:rPr>
        <w:t>zamówienia</w:t>
      </w:r>
      <w:r w:rsidRPr="004B4556">
        <w:rPr>
          <w:rFonts w:asciiTheme="minorHAnsi" w:hAnsiTheme="minorHAnsi" w:cstheme="minorHAnsi"/>
          <w:sz w:val="20"/>
        </w:rPr>
        <w:t xml:space="preserve"> zostały wykonane lub są wykonywane należycie.</w:t>
      </w:r>
    </w:p>
    <w:p w14:paraId="3287F63C" w14:textId="1E7B011C" w:rsidR="00EE1D89" w:rsidRPr="004B4556" w:rsidRDefault="00EE1D89" w:rsidP="00EE1D89">
      <w:pPr>
        <w:ind w:right="-993"/>
        <w:rPr>
          <w:rFonts w:asciiTheme="minorHAnsi" w:hAnsiTheme="minorHAnsi" w:cstheme="minorHAnsi"/>
          <w:sz w:val="20"/>
        </w:rPr>
      </w:pPr>
    </w:p>
    <w:p w14:paraId="24FE1738" w14:textId="77777777" w:rsidR="00EE1D89" w:rsidRDefault="00EE1D89" w:rsidP="00EE1D89">
      <w:pPr>
        <w:spacing w:after="80" w:line="240" w:lineRule="exact"/>
        <w:ind w:left="4690" w:right="-993" w:firstLine="708"/>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4B4556">
        <w:rPr>
          <w:rFonts w:asciiTheme="minorHAnsi" w:hAnsiTheme="minorHAnsi" w:cstheme="minorHAnsi"/>
          <w:sz w:val="20"/>
        </w:rPr>
        <w:t xml:space="preserve"> </w:t>
      </w:r>
      <w:r>
        <w:rPr>
          <w:rFonts w:asciiTheme="minorHAnsi" w:hAnsiTheme="minorHAnsi" w:cstheme="minorHAnsi"/>
          <w:sz w:val="16"/>
          <w:szCs w:val="16"/>
        </w:rPr>
        <w:t>........................................................................</w:t>
      </w:r>
    </w:p>
    <w:p w14:paraId="42CD7465"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5EF7113E" w14:textId="77777777" w:rsidR="00EE1D89" w:rsidRDefault="00EE1D89"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475D6D76" w14:textId="77777777" w:rsidR="00EE1D89" w:rsidRPr="004B4556" w:rsidRDefault="00EE1D89" w:rsidP="00EE1D89">
      <w:pPr>
        <w:spacing w:line="240" w:lineRule="auto"/>
        <w:ind w:left="5954" w:right="68" w:hanging="556"/>
        <w:jc w:val="center"/>
        <w:rPr>
          <w:rFonts w:asciiTheme="minorHAnsi" w:hAnsiTheme="minorHAnsi" w:cstheme="minorHAnsi"/>
          <w:i/>
          <w:sz w:val="20"/>
        </w:rPr>
      </w:pPr>
    </w:p>
    <w:p w14:paraId="36609B77" w14:textId="3C75D306" w:rsidR="001205A3" w:rsidRDefault="001205A3">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AA9A4D" w14:textId="77777777" w:rsidR="001205A3" w:rsidRDefault="001205A3" w:rsidP="00EE1D89">
      <w:pPr>
        <w:ind w:right="68"/>
        <w:rPr>
          <w:rFonts w:asciiTheme="minorHAnsi" w:hAnsiTheme="minorHAnsi" w:cstheme="minorHAnsi"/>
          <w:i/>
          <w:sz w:val="16"/>
          <w:szCs w:val="16"/>
        </w:rPr>
        <w:sectPr w:rsidR="001205A3" w:rsidSect="00267675">
          <w:headerReference w:type="even" r:id="rId21"/>
          <w:headerReference w:type="default" r:id="rId22"/>
          <w:footerReference w:type="even" r:id="rId23"/>
          <w:footerReference w:type="default" r:id="rId24"/>
          <w:headerReference w:type="first" r:id="rId25"/>
          <w:footerReference w:type="first" r:id="rId26"/>
          <w:pgSz w:w="11906" w:h="16838"/>
          <w:pgMar w:top="1524" w:right="1416" w:bottom="964" w:left="1531" w:header="142" w:footer="510" w:gutter="0"/>
          <w:pgNumType w:start="1"/>
          <w:cols w:space="708"/>
          <w:docGrid w:linePitch="360"/>
        </w:sectPr>
      </w:pPr>
    </w:p>
    <w:p w14:paraId="493E8A73" w14:textId="4C87804D" w:rsidR="001205A3" w:rsidRPr="00156D62" w:rsidRDefault="001205A3" w:rsidP="00D10121">
      <w:pPr>
        <w:pStyle w:val="Nagwek1"/>
        <w:shd w:val="clear" w:color="auto" w:fill="C6D9F1" w:themeFill="text2" w:themeFillTint="33"/>
        <w:spacing w:before="0" w:after="200"/>
        <w:jc w:val="left"/>
        <w:rPr>
          <w:rFonts w:cstheme="minorHAnsi"/>
          <w:color w:val="000000" w:themeColor="text1"/>
          <w:sz w:val="20"/>
          <w:szCs w:val="20"/>
        </w:rPr>
      </w:pPr>
      <w:bookmarkStart w:id="7" w:name="_Toc516738908"/>
      <w:bookmarkStart w:id="8" w:name="_Toc18928752"/>
      <w:bookmarkStart w:id="9" w:name="_Toc210196703"/>
      <w:bookmarkStart w:id="10" w:name="_Toc210197069"/>
      <w:r w:rsidRPr="00156D62">
        <w:rPr>
          <w:rFonts w:cstheme="minorHAnsi"/>
          <w:color w:val="000000" w:themeColor="text1"/>
          <w:sz w:val="20"/>
          <w:szCs w:val="20"/>
        </w:rPr>
        <w:t xml:space="preserve">ZAŁĄCZNIK NR </w:t>
      </w:r>
      <w:r>
        <w:rPr>
          <w:rFonts w:cstheme="minorHAnsi"/>
          <w:color w:val="000000" w:themeColor="text1"/>
          <w:sz w:val="20"/>
          <w:szCs w:val="20"/>
        </w:rPr>
        <w:t>8</w:t>
      </w:r>
      <w:r w:rsidR="00914766">
        <w:rPr>
          <w:rFonts w:cstheme="minorHAnsi"/>
          <w:color w:val="000000" w:themeColor="text1"/>
          <w:sz w:val="20"/>
          <w:szCs w:val="20"/>
        </w:rPr>
        <w:t xml:space="preserve"> </w:t>
      </w:r>
      <w:r w:rsidRPr="00156D62">
        <w:rPr>
          <w:rFonts w:cstheme="minorHAnsi"/>
          <w:color w:val="000000" w:themeColor="text1"/>
          <w:sz w:val="20"/>
          <w:szCs w:val="20"/>
        </w:rPr>
        <w:t xml:space="preserve">DO SWZ – </w:t>
      </w:r>
      <w:bookmarkEnd w:id="7"/>
      <w:bookmarkEnd w:id="8"/>
      <w:r w:rsidR="00D10121">
        <w:rPr>
          <w:rFonts w:cstheme="minorHAnsi"/>
          <w:color w:val="000000" w:themeColor="text1"/>
          <w:sz w:val="20"/>
          <w:szCs w:val="20"/>
        </w:rPr>
        <w:t>WYKAZ OSÓB</w:t>
      </w:r>
      <w:bookmarkEnd w:id="9"/>
      <w:bookmarkEnd w:id="10"/>
    </w:p>
    <w:p w14:paraId="7F52483F" w14:textId="77777777" w:rsidR="001205A3" w:rsidRDefault="001205A3" w:rsidP="001205A3">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Look w:val="04A0" w:firstRow="1" w:lastRow="0" w:firstColumn="1" w:lastColumn="0" w:noHBand="0" w:noVBand="1"/>
      </w:tblPr>
      <w:tblGrid>
        <w:gridCol w:w="3965"/>
        <w:gridCol w:w="850"/>
        <w:gridCol w:w="4134"/>
      </w:tblGrid>
      <w:tr w:rsidR="001205A3" w:rsidRPr="006B56FD" w14:paraId="715F6784" w14:textId="77777777" w:rsidTr="001205A3">
        <w:trPr>
          <w:trHeight w:val="1820"/>
        </w:trPr>
        <w:tc>
          <w:tcPr>
            <w:tcW w:w="3965" w:type="dxa"/>
            <w:tcBorders>
              <w:right w:val="single" w:sz="4" w:space="0" w:color="auto"/>
            </w:tcBorders>
          </w:tcPr>
          <w:p w14:paraId="12AA9D5D" w14:textId="77777777" w:rsidR="001205A3" w:rsidRPr="006B56FD" w:rsidRDefault="001205A3" w:rsidP="001205A3">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3663B1A8" w14:textId="77777777" w:rsidR="001205A3" w:rsidRPr="006B56FD" w:rsidRDefault="001205A3" w:rsidP="001205A3">
            <w:pPr>
              <w:ind w:right="28"/>
              <w:jc w:val="left"/>
              <w:rPr>
                <w:rFonts w:asciiTheme="minorHAnsi" w:hAnsiTheme="minorHAnsi" w:cstheme="minorHAnsi"/>
                <w:sz w:val="20"/>
              </w:rPr>
            </w:pPr>
          </w:p>
          <w:p w14:paraId="29A34EB4"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790F0C9B" w14:textId="77777777" w:rsidR="001205A3" w:rsidRPr="006B56FD" w:rsidRDefault="001205A3" w:rsidP="001205A3">
            <w:pPr>
              <w:ind w:right="28"/>
              <w:jc w:val="center"/>
              <w:rPr>
                <w:rFonts w:asciiTheme="minorHAnsi" w:hAnsiTheme="minorHAnsi" w:cstheme="minorHAnsi"/>
                <w:sz w:val="20"/>
              </w:rPr>
            </w:pPr>
            <w:r w:rsidRPr="006B56FD">
              <w:rPr>
                <w:rFonts w:asciiTheme="minorHAnsi" w:hAnsiTheme="minorHAnsi" w:cstheme="minorHAnsi"/>
                <w:sz w:val="20"/>
              </w:rPr>
              <w:t>……………………………………………….</w:t>
            </w:r>
          </w:p>
          <w:p w14:paraId="51637F82" w14:textId="77777777" w:rsidR="001205A3" w:rsidRPr="006B56FD" w:rsidRDefault="001205A3" w:rsidP="001205A3">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711F78F6" w14:textId="77777777" w:rsidR="001205A3" w:rsidRPr="006B56FD" w:rsidRDefault="001205A3" w:rsidP="001205A3">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5F70744B" w14:textId="77777777" w:rsidR="001205A3" w:rsidRPr="006B56FD" w:rsidRDefault="001205A3" w:rsidP="001205A3">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82A560E" w14:textId="77777777" w:rsidR="001205A3" w:rsidRPr="006B56FD" w:rsidRDefault="001205A3" w:rsidP="001205A3">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345E1C" w14:textId="77777777" w:rsidR="001205A3" w:rsidRPr="006B56FD"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730B17EF" w14:textId="77777777" w:rsidR="001205A3" w:rsidRPr="006B56FD" w:rsidRDefault="001205A3" w:rsidP="001205A3">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0BA21BC5" w14:textId="77777777" w:rsidR="001205A3" w:rsidRPr="002A7B62" w:rsidRDefault="001205A3" w:rsidP="001205A3">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2A7B62">
              <w:rPr>
                <w:rFonts w:asciiTheme="minorHAnsi" w:eastAsia="Calibri" w:hAnsiTheme="minorHAnsi" w:cstheme="minorHAnsi"/>
                <w:b/>
                <w:sz w:val="20"/>
              </w:rPr>
              <w:t>Warszawa</w:t>
            </w:r>
          </w:p>
          <w:p w14:paraId="6510166D" w14:textId="77777777" w:rsidR="001205A3" w:rsidRPr="002A7B62" w:rsidRDefault="001205A3" w:rsidP="001205A3">
            <w:pPr>
              <w:spacing w:before="120" w:after="120" w:line="240" w:lineRule="auto"/>
              <w:contextualSpacing/>
              <w:jc w:val="center"/>
              <w:rPr>
                <w:rFonts w:asciiTheme="minorHAnsi" w:eastAsia="Calibri" w:hAnsiTheme="minorHAnsi" w:cstheme="minorHAnsi"/>
                <w:color w:val="000000"/>
                <w:sz w:val="20"/>
              </w:rPr>
            </w:pPr>
            <w:r w:rsidRPr="002A7B62">
              <w:rPr>
                <w:rFonts w:asciiTheme="minorHAnsi" w:eastAsia="Calibri" w:hAnsiTheme="minorHAnsi" w:cstheme="minorHAnsi"/>
                <w:color w:val="000000"/>
                <w:sz w:val="20"/>
              </w:rPr>
              <w:t>ul. Marsa 95, 04-470 Warszawa</w:t>
            </w:r>
          </w:p>
          <w:p w14:paraId="353946D7" w14:textId="77777777" w:rsidR="001205A3" w:rsidRPr="006B56FD" w:rsidRDefault="001205A3" w:rsidP="001205A3">
            <w:pPr>
              <w:spacing w:line="360" w:lineRule="auto"/>
              <w:rPr>
                <w:rFonts w:asciiTheme="minorHAnsi" w:eastAsiaTheme="majorEastAsia" w:hAnsiTheme="minorHAnsi" w:cstheme="minorHAnsi"/>
                <w:i/>
                <w:iCs/>
                <w:sz w:val="20"/>
              </w:rPr>
            </w:pPr>
          </w:p>
        </w:tc>
      </w:tr>
    </w:tbl>
    <w:p w14:paraId="1D28D387" w14:textId="6970CFAA" w:rsidR="001205A3" w:rsidRPr="00B9529B" w:rsidRDefault="001205A3" w:rsidP="00B9529B">
      <w:pPr>
        <w:spacing w:before="120" w:line="276" w:lineRule="auto"/>
        <w:jc w:val="left"/>
        <w:outlineLvl w:val="0"/>
        <w:rPr>
          <w:rFonts w:asciiTheme="minorHAnsi" w:hAnsiTheme="minorHAnsi" w:cstheme="minorHAnsi"/>
          <w:b/>
          <w:sz w:val="20"/>
        </w:rPr>
      </w:pPr>
    </w:p>
    <w:p w14:paraId="4247A94D" w14:textId="77777777" w:rsidR="001205A3" w:rsidRDefault="001205A3" w:rsidP="001205A3">
      <w:pPr>
        <w:pStyle w:val="Akapitzlist"/>
        <w:spacing w:before="120" w:line="276" w:lineRule="auto"/>
        <w:ind w:left="284"/>
        <w:jc w:val="center"/>
        <w:outlineLvl w:val="0"/>
        <w:rPr>
          <w:rFonts w:asciiTheme="minorHAnsi" w:hAnsiTheme="minorHAnsi" w:cstheme="minorHAnsi"/>
          <w:b/>
          <w:sz w:val="20"/>
        </w:rPr>
      </w:pPr>
      <w:r>
        <w:rPr>
          <w:rFonts w:asciiTheme="minorHAnsi" w:hAnsiTheme="minorHAnsi" w:cstheme="minorHAnsi"/>
          <w:b/>
          <w:sz w:val="20"/>
        </w:rPr>
        <w:t>WYKAZ OSÓB</w:t>
      </w:r>
    </w:p>
    <w:p w14:paraId="19445670" w14:textId="645F0368" w:rsidR="001205A3" w:rsidRPr="009E24C1" w:rsidRDefault="001205A3" w:rsidP="00B9529B">
      <w:pPr>
        <w:spacing w:before="120" w:line="276" w:lineRule="auto"/>
        <w:jc w:val="left"/>
        <w:outlineLvl w:val="0"/>
        <w:rPr>
          <w:rFonts w:asciiTheme="minorHAnsi" w:hAnsiTheme="minorHAnsi" w:cstheme="minorHAnsi"/>
          <w:b/>
          <w:sz w:val="14"/>
          <w:szCs w:val="14"/>
        </w:rPr>
      </w:pPr>
    </w:p>
    <w:p w14:paraId="4AEBFCB2" w14:textId="6B89B367" w:rsidR="001205A3" w:rsidRDefault="001205A3" w:rsidP="00D10121">
      <w:pPr>
        <w:widowControl w:val="0"/>
        <w:snapToGrid w:val="0"/>
        <w:spacing w:line="240" w:lineRule="auto"/>
        <w:ind w:left="170" w:right="170"/>
        <w:rPr>
          <w:rFonts w:asciiTheme="minorHAnsi" w:hAnsiTheme="minorHAnsi" w:cstheme="minorHAnsi"/>
          <w:sz w:val="20"/>
          <w:lang w:eastAsia="pl-PL"/>
        </w:rPr>
      </w:pPr>
      <w:r w:rsidRPr="00DC680A">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w:t>
      </w:r>
      <w:r w:rsidR="00EA0516">
        <w:rPr>
          <w:rFonts w:asciiTheme="minorHAnsi" w:hAnsiTheme="minorHAnsi" w:cstheme="minorHAnsi"/>
          <w:sz w:val="20"/>
          <w:szCs w:val="22"/>
        </w:rPr>
        <w:t>0</w:t>
      </w:r>
      <w:r w:rsidR="001855FD">
        <w:rPr>
          <w:rFonts w:asciiTheme="minorHAnsi" w:hAnsiTheme="minorHAnsi" w:cstheme="minorHAnsi"/>
          <w:sz w:val="20"/>
          <w:szCs w:val="22"/>
        </w:rPr>
        <w:t>0</w:t>
      </w:r>
      <w:r w:rsidR="00D10121" w:rsidRPr="00F66BFB">
        <w:rPr>
          <w:rFonts w:asciiTheme="minorHAnsi" w:hAnsiTheme="minorHAnsi" w:cstheme="minorHAnsi"/>
          <w:sz w:val="20"/>
          <w:szCs w:val="22"/>
        </w:rPr>
        <w:fldChar w:fldCharType="begin"/>
      </w:r>
      <w:r w:rsidR="00D10121" w:rsidRPr="00F66BFB">
        <w:rPr>
          <w:rFonts w:asciiTheme="minorHAnsi" w:hAnsiTheme="minorHAnsi" w:cstheme="minorHAnsi"/>
          <w:sz w:val="20"/>
          <w:szCs w:val="22"/>
        </w:rPr>
        <w:instrText xml:space="preserve"> MERGEFIELD "nr_postepowania" </w:instrText>
      </w:r>
      <w:r w:rsidR="00D10121" w:rsidRPr="00F66BFB">
        <w:rPr>
          <w:rFonts w:asciiTheme="minorHAnsi" w:hAnsiTheme="minorHAnsi" w:cstheme="minorHAnsi"/>
          <w:sz w:val="20"/>
          <w:szCs w:val="22"/>
        </w:rPr>
        <w:fldChar w:fldCharType="separate"/>
      </w:r>
      <w:r w:rsidR="00EA0516" w:rsidRPr="0073706F">
        <w:rPr>
          <w:rFonts w:asciiTheme="minorHAnsi" w:hAnsiTheme="minorHAnsi" w:cstheme="minorHAnsi"/>
          <w:noProof/>
          <w:sz w:val="20"/>
          <w:szCs w:val="22"/>
        </w:rPr>
        <w:t>596</w:t>
      </w:r>
      <w:r w:rsidR="00D10121" w:rsidRPr="00F66BF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EA0516">
        <w:rPr>
          <w:rFonts w:asciiTheme="minorHAnsi" w:hAnsiTheme="minorHAnsi" w:cstheme="minorHAnsi"/>
          <w:sz w:val="20"/>
          <w:szCs w:val="22"/>
        </w:rPr>
        <w:t>6</w:t>
      </w:r>
      <w:r w:rsidRPr="00F66BFB">
        <w:rPr>
          <w:rFonts w:asciiTheme="minorHAnsi" w:hAnsiTheme="minorHAnsi" w:cstheme="minorHAnsi"/>
          <w:lang w:eastAsia="pl-PL"/>
        </w:rPr>
        <w:t xml:space="preserve"> </w:t>
      </w:r>
      <w:r w:rsidRPr="00DC680A">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D10121">
        <w:rPr>
          <w:rFonts w:asciiTheme="minorHAnsi" w:hAnsiTheme="minorHAnsi" w:cstheme="minorHAnsi"/>
          <w:sz w:val="20"/>
          <w:lang w:eastAsia="pl-PL"/>
        </w:rPr>
        <w:t>: „</w:t>
      </w:r>
      <w:r w:rsidR="00D10121">
        <w:rPr>
          <w:rFonts w:asciiTheme="minorHAnsi" w:hAnsiTheme="minorHAnsi" w:cstheme="minorHAnsi"/>
          <w:sz w:val="20"/>
          <w:lang w:eastAsia="pl-PL"/>
        </w:rPr>
        <w:fldChar w:fldCharType="begin"/>
      </w:r>
      <w:r w:rsidR="00D10121">
        <w:rPr>
          <w:rFonts w:asciiTheme="minorHAnsi" w:hAnsiTheme="minorHAnsi" w:cstheme="minorHAnsi"/>
          <w:sz w:val="20"/>
          <w:lang w:eastAsia="pl-PL"/>
        </w:rPr>
        <w:instrText xml:space="preserve"> MERGEFIELD "nazwa_post" </w:instrText>
      </w:r>
      <w:r w:rsidR="00D10121">
        <w:rPr>
          <w:rFonts w:asciiTheme="minorHAnsi" w:hAnsiTheme="minorHAnsi" w:cstheme="minorHAnsi"/>
          <w:sz w:val="20"/>
          <w:lang w:eastAsia="pl-PL"/>
        </w:rPr>
        <w:fldChar w:fldCharType="separate"/>
      </w:r>
      <w:r w:rsidR="00EA0516" w:rsidRPr="0073706F">
        <w:rPr>
          <w:rFonts w:asciiTheme="minorHAnsi" w:hAnsiTheme="minorHAnsi" w:cstheme="minorHAnsi"/>
          <w:noProof/>
          <w:sz w:val="20"/>
          <w:lang w:eastAsia="pl-PL"/>
        </w:rPr>
        <w:t>Sukcesywne wykonywanie robót budowlanych polegających na wymianie wyeksploatowanych elementów sieci elektroenergetycznej SN i nN na terenie PGE Dystrybucja S.A. Oddział Warszawa RE Mińsk Mazowiecki</w:t>
      </w:r>
      <w:r w:rsidR="00D10121">
        <w:rPr>
          <w:rFonts w:asciiTheme="minorHAnsi" w:hAnsiTheme="minorHAnsi" w:cstheme="minorHAnsi"/>
          <w:sz w:val="20"/>
          <w:lang w:eastAsia="pl-PL"/>
        </w:rPr>
        <w:fldChar w:fldCharType="end"/>
      </w:r>
      <w:r w:rsidR="00D10121">
        <w:rPr>
          <w:rFonts w:asciiTheme="minorHAnsi" w:hAnsiTheme="minorHAnsi" w:cstheme="minorHAnsi"/>
          <w:sz w:val="20"/>
          <w:lang w:eastAsia="pl-PL"/>
        </w:rPr>
        <w:t>”</w:t>
      </w:r>
      <w:r>
        <w:rPr>
          <w:rFonts w:asciiTheme="minorHAnsi" w:hAnsiTheme="minorHAnsi" w:cstheme="minorHAnsi"/>
          <w:sz w:val="20"/>
          <w:lang w:eastAsia="pl-PL"/>
        </w:rPr>
        <w:t>,</w:t>
      </w:r>
      <w:r w:rsidRPr="00DC680A">
        <w:rPr>
          <w:rFonts w:asciiTheme="minorHAnsi" w:hAnsiTheme="minorHAnsi" w:cstheme="minorHAnsi"/>
          <w:b/>
          <w:sz w:val="20"/>
          <w:lang w:eastAsia="pl-PL"/>
        </w:rPr>
        <w:t xml:space="preserve"> oświadczamy</w:t>
      </w:r>
      <w:r w:rsidRPr="00DC680A">
        <w:rPr>
          <w:rFonts w:asciiTheme="minorHAnsi" w:hAnsiTheme="minorHAnsi" w:cstheme="minorHAnsi"/>
          <w:sz w:val="20"/>
          <w:lang w:eastAsia="pl-PL"/>
        </w:rPr>
        <w:t>, że dysponujemy następującymi osobami zdolnymi do realizacji zadania zdolnymi</w:t>
      </w:r>
      <w:r w:rsidR="00D10121">
        <w:rPr>
          <w:rFonts w:asciiTheme="minorHAnsi" w:hAnsiTheme="minorHAnsi" w:cstheme="minorHAnsi"/>
          <w:sz w:val="20"/>
          <w:lang w:eastAsia="pl-PL"/>
        </w:rPr>
        <w:t xml:space="preserve"> do wykonana przedmiotu Zakupu:</w:t>
      </w:r>
    </w:p>
    <w:p w14:paraId="46E439E8" w14:textId="77777777" w:rsidR="001205A3" w:rsidRPr="009E24C1" w:rsidRDefault="001205A3" w:rsidP="001205A3">
      <w:pPr>
        <w:widowControl w:val="0"/>
        <w:snapToGrid w:val="0"/>
        <w:spacing w:line="240" w:lineRule="auto"/>
        <w:ind w:left="170" w:right="170"/>
        <w:rPr>
          <w:rFonts w:asciiTheme="minorHAnsi" w:hAnsiTheme="minorHAnsi" w:cstheme="minorHAns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1205A3" w:rsidRPr="00351226" w14:paraId="28218442" w14:textId="77777777" w:rsidTr="001205A3">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C8E4FE6"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A9C037F"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E3EE9EB" w14:textId="77777777" w:rsidR="001205A3" w:rsidRPr="00351226" w:rsidRDefault="001205A3" w:rsidP="001205A3">
            <w:pPr>
              <w:snapToGrid w:val="0"/>
              <w:spacing w:line="240" w:lineRule="auto"/>
              <w:jc w:val="center"/>
              <w:rPr>
                <w:rFonts w:ascii="Calibri" w:eastAsia="Calibri" w:hAnsi="Calibri"/>
                <w:b/>
                <w:sz w:val="16"/>
                <w:szCs w:val="18"/>
              </w:rPr>
            </w:pPr>
            <w:r w:rsidRPr="00351226">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1EA09A7D"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12537725" w14:textId="77777777" w:rsidR="001205A3" w:rsidRPr="00351226" w:rsidRDefault="001205A3" w:rsidP="001205A3">
            <w:pPr>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70E6FBB"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6FE10FA1"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Informacja o podstawie do dysponowania tymi osobami</w:t>
            </w:r>
          </w:p>
        </w:tc>
      </w:tr>
      <w:tr w:rsidR="001205A3" w:rsidRPr="00351226" w14:paraId="7D5A362A" w14:textId="77777777" w:rsidTr="001205A3">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28DB99B1" w14:textId="77777777" w:rsidR="001205A3" w:rsidRPr="00351226" w:rsidRDefault="001205A3" w:rsidP="001205A3">
            <w:pPr>
              <w:spacing w:line="240" w:lineRule="auto"/>
              <w:jc w:val="left"/>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BA3DA3E" w14:textId="77777777" w:rsidR="001205A3" w:rsidRPr="00351226" w:rsidRDefault="001205A3" w:rsidP="001205A3">
            <w:pPr>
              <w:spacing w:line="240" w:lineRule="auto"/>
              <w:jc w:val="left"/>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7F8462E" w14:textId="77777777" w:rsidR="001205A3" w:rsidRPr="00351226" w:rsidRDefault="001205A3" w:rsidP="001205A3">
            <w:pPr>
              <w:spacing w:line="240" w:lineRule="auto"/>
              <w:jc w:val="left"/>
              <w:rPr>
                <w:rFonts w:ascii="Calibri" w:eastAsia="Calibri" w:hAnsi="Calibri"/>
                <w:b/>
                <w:sz w:val="16"/>
                <w:szCs w:val="18"/>
              </w:rPr>
            </w:pPr>
          </w:p>
        </w:tc>
        <w:tc>
          <w:tcPr>
            <w:tcW w:w="1655" w:type="dxa"/>
            <w:vMerge/>
            <w:tcBorders>
              <w:left w:val="single" w:sz="4" w:space="0" w:color="auto"/>
              <w:right w:val="single" w:sz="4" w:space="0" w:color="auto"/>
            </w:tcBorders>
          </w:tcPr>
          <w:p w14:paraId="7AA91B6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left w:val="single" w:sz="4" w:space="0" w:color="auto"/>
              <w:right w:val="single" w:sz="4" w:space="0" w:color="auto"/>
            </w:tcBorders>
          </w:tcPr>
          <w:p w14:paraId="448CAC83" w14:textId="77777777" w:rsidR="001205A3" w:rsidRPr="00351226" w:rsidRDefault="001205A3" w:rsidP="001205A3">
            <w:pPr>
              <w:spacing w:line="240" w:lineRule="auto"/>
              <w:jc w:val="left"/>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3C2E7B1" w14:textId="77777777" w:rsidR="001205A3" w:rsidRPr="00351226" w:rsidRDefault="001205A3" w:rsidP="001205A3">
            <w:pPr>
              <w:spacing w:line="240" w:lineRule="auto"/>
              <w:jc w:val="left"/>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73F63CB" w14:textId="77777777" w:rsidR="001205A3" w:rsidRPr="00351226" w:rsidRDefault="001205A3" w:rsidP="001205A3">
            <w:pPr>
              <w:snapToGrid w:val="0"/>
              <w:spacing w:line="240" w:lineRule="auto"/>
              <w:jc w:val="center"/>
              <w:rPr>
                <w:rFonts w:ascii="Calibri" w:eastAsia="Calibri" w:hAnsi="Calibri"/>
                <w:b/>
                <w:sz w:val="16"/>
                <w:szCs w:val="18"/>
                <w:lang w:eastAsia="ar-SA"/>
              </w:rPr>
            </w:pPr>
            <w:r w:rsidRPr="00351226">
              <w:rPr>
                <w:rFonts w:ascii="Calibri" w:eastAsia="Calibri" w:hAnsi="Calibri"/>
                <w:b/>
                <w:sz w:val="16"/>
                <w:szCs w:val="18"/>
                <w:lang w:eastAsia="ar-SA"/>
              </w:rPr>
              <w:t>dysponowanie pośrednie</w:t>
            </w:r>
            <w:r w:rsidRPr="00351226">
              <w:rPr>
                <w:rFonts w:ascii="Calibri" w:eastAsia="Calibri" w:hAnsi="Calibri"/>
                <w:b/>
                <w:sz w:val="16"/>
                <w:szCs w:val="18"/>
                <w:vertAlign w:val="superscript"/>
                <w:lang w:eastAsia="ar-SA"/>
              </w:rPr>
              <w:footnoteReference w:id="10"/>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5E42B33" w14:textId="77777777" w:rsidR="001205A3" w:rsidRPr="00351226" w:rsidRDefault="001205A3" w:rsidP="001205A3">
            <w:pPr>
              <w:spacing w:line="240" w:lineRule="auto"/>
              <w:jc w:val="center"/>
              <w:rPr>
                <w:rFonts w:ascii="Calibri" w:eastAsia="Calibri" w:hAnsi="Calibri"/>
                <w:b/>
                <w:sz w:val="16"/>
                <w:szCs w:val="18"/>
              </w:rPr>
            </w:pPr>
            <w:r w:rsidRPr="00351226">
              <w:rPr>
                <w:rFonts w:ascii="Calibri" w:eastAsia="Calibri" w:hAnsi="Calibri"/>
                <w:b/>
                <w:sz w:val="16"/>
                <w:szCs w:val="18"/>
                <w:lang w:eastAsia="ar-SA"/>
              </w:rPr>
              <w:t>dysponowanie bezpośrednie</w:t>
            </w:r>
            <w:r w:rsidRPr="00351226">
              <w:rPr>
                <w:rFonts w:ascii="Calibri" w:eastAsia="Calibri" w:hAnsi="Calibri"/>
                <w:b/>
                <w:sz w:val="16"/>
                <w:szCs w:val="18"/>
                <w:vertAlign w:val="superscript"/>
                <w:lang w:eastAsia="ar-SA"/>
              </w:rPr>
              <w:footnoteReference w:id="11"/>
            </w:r>
          </w:p>
        </w:tc>
      </w:tr>
      <w:tr w:rsidR="001205A3" w:rsidRPr="00351226" w14:paraId="445989DC" w14:textId="77777777" w:rsidTr="001205A3">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08DCE604" w14:textId="77777777" w:rsidR="001205A3" w:rsidRPr="00351226" w:rsidRDefault="001205A3" w:rsidP="001205A3">
            <w:pPr>
              <w:spacing w:line="240" w:lineRule="auto"/>
              <w:jc w:val="left"/>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D70EB91" w14:textId="77777777" w:rsidR="001205A3" w:rsidRPr="00351226" w:rsidRDefault="001205A3" w:rsidP="001205A3">
            <w:pPr>
              <w:spacing w:line="240" w:lineRule="auto"/>
              <w:jc w:val="left"/>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09D16D" w14:textId="77777777" w:rsidR="001205A3" w:rsidRPr="00351226" w:rsidRDefault="001205A3" w:rsidP="001205A3">
            <w:pPr>
              <w:spacing w:line="240" w:lineRule="auto"/>
              <w:jc w:val="left"/>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63B3FB77" w14:textId="77777777" w:rsidR="001205A3" w:rsidRPr="00351226" w:rsidRDefault="001205A3" w:rsidP="001205A3">
            <w:pPr>
              <w:spacing w:line="240" w:lineRule="auto"/>
              <w:jc w:val="left"/>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0AC2FF44" w14:textId="77777777" w:rsidR="001205A3" w:rsidRPr="00351226" w:rsidRDefault="001205A3" w:rsidP="001205A3">
            <w:pPr>
              <w:spacing w:line="240" w:lineRule="auto"/>
              <w:jc w:val="left"/>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5C790EB" w14:textId="77777777" w:rsidR="001205A3" w:rsidRPr="00351226" w:rsidRDefault="001205A3" w:rsidP="001205A3">
            <w:pPr>
              <w:spacing w:line="240" w:lineRule="auto"/>
              <w:jc w:val="left"/>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40F7093"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F5E6BC7" w14:textId="77777777" w:rsidR="001205A3" w:rsidRPr="00351226" w:rsidRDefault="001205A3" w:rsidP="001205A3">
            <w:pPr>
              <w:spacing w:line="240" w:lineRule="auto"/>
              <w:jc w:val="center"/>
              <w:rPr>
                <w:rFonts w:ascii="Calibri" w:eastAsia="Calibri" w:hAnsi="Calibri"/>
                <w:sz w:val="16"/>
              </w:rPr>
            </w:pPr>
            <w:r w:rsidRPr="00351226">
              <w:rPr>
                <w:rFonts w:ascii="Calibri" w:eastAsia="Calibri" w:hAnsi="Calibri"/>
                <w:bCs/>
                <w:i/>
                <w:sz w:val="16"/>
                <w:lang w:eastAsia="ar-SA"/>
              </w:rPr>
              <w:t>należy wskazać formę współpracy, np. umowa o pracę, umowa zlecenie, umowa o dzieło</w:t>
            </w:r>
          </w:p>
        </w:tc>
      </w:tr>
      <w:tr w:rsidR="001205A3" w:rsidRPr="00351226" w14:paraId="0BFAAEE0"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D942FD2"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FB462F"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C04A1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DE67BF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E2D998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666B23E"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CD0E032"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435B8AE"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1CBAEE4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B137BAD"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57C6D72"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7F80D6"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37E6418"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2D291BC"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32DA8CD"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9B1693D"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61EF571"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1205A3" w:rsidRPr="00351226" w14:paraId="4705EDF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54A6B6" w14:textId="77777777" w:rsidR="001205A3" w:rsidRPr="00351226" w:rsidRDefault="001205A3"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C8C6A70" w14:textId="77777777" w:rsidR="001205A3" w:rsidRPr="00351226" w:rsidRDefault="001205A3"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DC07C2" w14:textId="77777777" w:rsidR="001205A3" w:rsidRPr="00351226" w:rsidRDefault="001205A3"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1225261"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CBF0FDA" w14:textId="77777777" w:rsidR="001205A3" w:rsidRPr="00351226" w:rsidRDefault="001205A3"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8D01C5F" w14:textId="77777777" w:rsidR="001205A3" w:rsidRPr="00351226" w:rsidRDefault="001205A3"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2DD6437" w14:textId="77777777" w:rsidR="001205A3" w:rsidRPr="00351226" w:rsidRDefault="001205A3"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25A8DFC" w14:textId="77777777" w:rsidR="001205A3" w:rsidRPr="00351226" w:rsidRDefault="001205A3" w:rsidP="001205A3">
            <w:pPr>
              <w:spacing w:line="240" w:lineRule="auto"/>
              <w:jc w:val="center"/>
              <w:rPr>
                <w:rFonts w:ascii="Calibri Light" w:eastAsia="Calibri" w:hAnsi="Calibri Light"/>
                <w:bCs/>
                <w:i/>
                <w:sz w:val="20"/>
                <w:lang w:eastAsia="ar-SA"/>
              </w:rPr>
            </w:pPr>
          </w:p>
        </w:tc>
      </w:tr>
      <w:tr w:rsidR="00D10121" w:rsidRPr="00351226" w14:paraId="7FEA0F1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E86E9D6"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8C58B43"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D7C5EF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754B49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7A2381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54F9024"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859AC97"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33EEBD4"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0FC9C15C"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6ED38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8B4CD5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B353A8B"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413E772"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3AA2F17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16D946"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9A00E3"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220CF9F"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5470B30D"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DBF3B1"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A20A770"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1C4613C"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5D303B3"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B41E01E"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3F9C90"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8662CF6"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2D79B60"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2D33EB4B"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82F366B"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477A58"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F2D59CA"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59DA495D"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63D4A5B"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85A492C"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AB5D4BB"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CAEE92C" w14:textId="77777777" w:rsidR="00D10121" w:rsidRPr="00351226" w:rsidRDefault="00D10121" w:rsidP="001205A3">
            <w:pPr>
              <w:spacing w:line="240" w:lineRule="auto"/>
              <w:jc w:val="center"/>
              <w:rPr>
                <w:rFonts w:ascii="Calibri Light" w:eastAsia="Calibri" w:hAnsi="Calibri Light"/>
                <w:bCs/>
                <w:i/>
                <w:sz w:val="20"/>
                <w:lang w:eastAsia="ar-SA"/>
              </w:rPr>
            </w:pPr>
          </w:p>
        </w:tc>
      </w:tr>
      <w:tr w:rsidR="00D10121" w:rsidRPr="00351226" w14:paraId="37E2BAD6" w14:textId="77777777" w:rsidTr="001205A3">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91CD973" w14:textId="77777777" w:rsidR="00D10121" w:rsidRPr="00351226" w:rsidRDefault="00D10121" w:rsidP="001205A3">
            <w:pPr>
              <w:spacing w:line="240" w:lineRule="auto"/>
              <w:jc w:val="center"/>
              <w:rPr>
                <w:rFonts w:ascii="Calibri Light" w:eastAsia="Calibri" w:hAnsi="Calibri Light"/>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2CEF9E6" w14:textId="77777777" w:rsidR="00D10121" w:rsidRPr="00351226" w:rsidRDefault="00D10121" w:rsidP="001205A3">
            <w:pPr>
              <w:spacing w:line="240" w:lineRule="auto"/>
              <w:jc w:val="center"/>
              <w:rPr>
                <w:rFonts w:ascii="Calibri Light" w:eastAsia="Calibri" w:hAnsi="Calibri Light"/>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955E6C3" w14:textId="77777777" w:rsidR="00D10121" w:rsidRPr="00351226" w:rsidRDefault="00D10121" w:rsidP="001205A3">
            <w:pPr>
              <w:spacing w:line="240" w:lineRule="auto"/>
              <w:jc w:val="center"/>
              <w:rPr>
                <w:rFonts w:ascii="Calibri Light" w:eastAsia="Calibri" w:hAnsi="Calibri Light"/>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F82AA7F"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2D393F1" w14:textId="77777777" w:rsidR="00D10121" w:rsidRPr="00351226" w:rsidRDefault="00D10121" w:rsidP="001205A3">
            <w:pPr>
              <w:spacing w:line="240" w:lineRule="auto"/>
              <w:jc w:val="center"/>
              <w:rPr>
                <w:rFonts w:ascii="Calibri Light" w:eastAsia="Calibri" w:hAnsi="Calibri Light"/>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DF5B2B" w14:textId="77777777" w:rsidR="00D10121" w:rsidRPr="00351226" w:rsidRDefault="00D10121" w:rsidP="001205A3">
            <w:pPr>
              <w:spacing w:line="240" w:lineRule="auto"/>
              <w:jc w:val="center"/>
              <w:rPr>
                <w:rFonts w:ascii="Calibri Light" w:eastAsia="Calibri" w:hAnsi="Calibri Light"/>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8B95990" w14:textId="77777777" w:rsidR="00D10121" w:rsidRPr="00351226" w:rsidRDefault="00D10121" w:rsidP="001205A3">
            <w:pPr>
              <w:spacing w:line="240" w:lineRule="auto"/>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9ADB418" w14:textId="77777777" w:rsidR="00D10121" w:rsidRPr="00351226" w:rsidRDefault="00D10121" w:rsidP="001205A3">
            <w:pPr>
              <w:spacing w:line="240" w:lineRule="auto"/>
              <w:jc w:val="center"/>
              <w:rPr>
                <w:rFonts w:ascii="Calibri Light" w:eastAsia="Calibri" w:hAnsi="Calibri Light"/>
                <w:bCs/>
                <w:i/>
                <w:sz w:val="20"/>
                <w:lang w:eastAsia="ar-SA"/>
              </w:rPr>
            </w:pPr>
          </w:p>
        </w:tc>
      </w:tr>
    </w:tbl>
    <w:p w14:paraId="4987DCE6" w14:textId="77777777" w:rsidR="001205A3" w:rsidRPr="00351226" w:rsidRDefault="001205A3" w:rsidP="001205A3">
      <w:pPr>
        <w:spacing w:before="120" w:line="240" w:lineRule="auto"/>
        <w:ind w:right="-569"/>
        <w:outlineLvl w:val="0"/>
        <w:rPr>
          <w:rFonts w:asciiTheme="minorHAnsi" w:hAnsiTheme="minorHAnsi" w:cstheme="minorHAnsi"/>
          <w:i/>
          <w:sz w:val="16"/>
          <w:szCs w:val="18"/>
        </w:rPr>
      </w:pPr>
      <w:bookmarkStart w:id="11" w:name="_Toc18342848"/>
      <w:bookmarkStart w:id="12" w:name="_Toc54073231"/>
      <w:bookmarkStart w:id="13" w:name="_Toc57057714"/>
      <w:bookmarkStart w:id="14" w:name="_Toc57122890"/>
      <w:bookmarkStart w:id="15" w:name="_Toc57637479"/>
      <w:r w:rsidRPr="00351226">
        <w:rPr>
          <w:rFonts w:asciiTheme="minorHAnsi" w:hAnsiTheme="minorHAnsi" w:cstheme="minorHAnsi"/>
          <w:i/>
          <w:sz w:val="16"/>
          <w:szCs w:val="18"/>
        </w:rPr>
        <w:t>UWAGA: Należy dostosować ilość wierszy do ilości wymaganych osób</w:t>
      </w:r>
      <w:bookmarkEnd w:id="11"/>
      <w:bookmarkEnd w:id="12"/>
      <w:bookmarkEnd w:id="13"/>
      <w:bookmarkEnd w:id="14"/>
      <w:bookmarkEnd w:id="15"/>
    </w:p>
    <w:p w14:paraId="7C324329" w14:textId="77777777" w:rsidR="001205A3" w:rsidRPr="00351226" w:rsidRDefault="001205A3" w:rsidP="009572CA">
      <w:pPr>
        <w:spacing w:line="240" w:lineRule="auto"/>
        <w:jc w:val="left"/>
        <w:rPr>
          <w:rFonts w:ascii="Calibri" w:eastAsia="Calibri" w:hAnsi="Calibri"/>
          <w:sz w:val="16"/>
          <w:szCs w:val="16"/>
          <w:lang w:eastAsia="pl-PL"/>
        </w:rPr>
      </w:pPr>
      <w:r w:rsidRPr="00351226">
        <w:rPr>
          <w:rFonts w:ascii="Calibri" w:eastAsia="Calibri" w:hAnsi="Calibri"/>
          <w:sz w:val="16"/>
          <w:szCs w:val="16"/>
          <w:lang w:eastAsia="pl-PL"/>
        </w:rPr>
        <w:t>W przypadku, gdy Wykonawca będzie samodzielnie świadczył usługi – należy wpisać dane Wykonawcy</w:t>
      </w:r>
    </w:p>
    <w:p w14:paraId="2F477368" w14:textId="77777777" w:rsidR="001205A3" w:rsidRPr="00D10121" w:rsidRDefault="001205A3" w:rsidP="001205A3">
      <w:pPr>
        <w:autoSpaceDE w:val="0"/>
        <w:autoSpaceDN w:val="0"/>
        <w:spacing w:line="240" w:lineRule="auto"/>
        <w:rPr>
          <w:rFonts w:asciiTheme="minorHAnsi" w:eastAsia="Calibri" w:hAnsiTheme="minorHAnsi" w:cstheme="minorHAnsi"/>
          <w:sz w:val="14"/>
          <w:szCs w:val="14"/>
          <w:lang w:eastAsia="pl-PL"/>
        </w:rPr>
      </w:pPr>
    </w:p>
    <w:p w14:paraId="63232BD4" w14:textId="77777777" w:rsidR="001205A3" w:rsidRPr="00351226" w:rsidRDefault="001205A3" w:rsidP="001205A3">
      <w:pPr>
        <w:autoSpaceDE w:val="0"/>
        <w:autoSpaceDN w:val="0"/>
        <w:spacing w:line="240" w:lineRule="auto"/>
        <w:rPr>
          <w:rFonts w:asciiTheme="minorHAnsi" w:eastAsia="Calibri" w:hAnsiTheme="minorHAnsi" w:cstheme="minorHAnsi"/>
          <w:snapToGrid w:val="0"/>
          <w:sz w:val="20"/>
        </w:rPr>
      </w:pPr>
      <w:r w:rsidRPr="00351226">
        <w:rPr>
          <w:rFonts w:asciiTheme="minorHAnsi" w:eastAsia="Calibri" w:hAnsiTheme="minorHAnsi" w:cstheme="minorHAnsi"/>
          <w:sz w:val="20"/>
          <w:lang w:eastAsia="pl-PL"/>
        </w:rPr>
        <w:t>Jednocześnie o</w:t>
      </w:r>
      <w:r w:rsidRPr="00351226">
        <w:rPr>
          <w:rFonts w:asciiTheme="minorHAnsi" w:eastAsia="Calibri" w:hAnsiTheme="minorHAnsi" w:cstheme="minorHAnsi"/>
          <w:snapToGrid w:val="0"/>
          <w:sz w:val="20"/>
        </w:rPr>
        <w:t xml:space="preserve">świadczam/y niniejszym, iż osoby które zostaną skierowane do realizacji zamówienia: </w:t>
      </w:r>
    </w:p>
    <w:p w14:paraId="5755560E"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lang w:eastAsia="pl-PL"/>
        </w:rPr>
        <w:t>zostaną poinformowane o wymogach dotyczących sposobu realizacji Umowy,</w:t>
      </w:r>
    </w:p>
    <w:p w14:paraId="7FD34274" w14:textId="77777777" w:rsidR="001205A3" w:rsidRPr="00351226" w:rsidRDefault="001205A3" w:rsidP="001205A3">
      <w:pPr>
        <w:numPr>
          <w:ilvl w:val="2"/>
          <w:numId w:val="30"/>
        </w:numPr>
        <w:tabs>
          <w:tab w:val="num" w:pos="142"/>
          <w:tab w:val="num" w:pos="284"/>
        </w:tabs>
        <w:autoSpaceDE w:val="0"/>
        <w:autoSpaceDN w:val="0"/>
        <w:spacing w:after="200" w:line="240" w:lineRule="auto"/>
        <w:ind w:left="0" w:firstLine="0"/>
        <w:contextualSpacing/>
        <w:rPr>
          <w:rFonts w:asciiTheme="minorHAnsi" w:hAnsiTheme="minorHAnsi" w:cstheme="minorHAnsi"/>
          <w:snapToGrid w:val="0"/>
          <w:sz w:val="20"/>
          <w:lang w:eastAsia="pl-PL"/>
        </w:rPr>
      </w:pPr>
      <w:r w:rsidRPr="00351226">
        <w:rPr>
          <w:rFonts w:asciiTheme="minorHAnsi" w:hAnsiTheme="minorHAnsi" w:cstheme="minorHAnsi"/>
          <w:snapToGrid w:val="0"/>
          <w:sz w:val="20"/>
        </w:rPr>
        <w:t>zostaną poinformowane o przetwarzaniu ich danych osobowych przez PGE Dystrybucja S.A.</w:t>
      </w:r>
    </w:p>
    <w:p w14:paraId="66A96781" w14:textId="77777777" w:rsidR="001205A3" w:rsidRPr="009572CA" w:rsidRDefault="001205A3" w:rsidP="001205A3">
      <w:pPr>
        <w:tabs>
          <w:tab w:val="left" w:pos="-1440"/>
          <w:tab w:val="left" w:pos="-720"/>
        </w:tabs>
        <w:suppressAutoHyphens/>
        <w:spacing w:line="300" w:lineRule="auto"/>
        <w:rPr>
          <w:rFonts w:ascii="Calibri" w:hAnsi="Calibri" w:cs="Arial"/>
          <w:spacing w:val="-3"/>
          <w:sz w:val="14"/>
          <w:szCs w:val="14"/>
        </w:rPr>
      </w:pPr>
    </w:p>
    <w:p w14:paraId="0BF4BA60" w14:textId="77777777" w:rsidR="001205A3" w:rsidRDefault="001205A3" w:rsidP="00D775DF">
      <w:pPr>
        <w:spacing w:after="80" w:line="240" w:lineRule="auto"/>
        <w:ind w:left="4690" w:right="-993" w:firstLine="708"/>
        <w:rPr>
          <w:rFonts w:asciiTheme="minorHAnsi" w:hAnsiTheme="minorHAnsi" w:cstheme="minorHAnsi"/>
          <w:sz w:val="16"/>
          <w:szCs w:val="16"/>
        </w:rPr>
      </w:pPr>
      <w:r w:rsidRPr="00DC680A">
        <w:rPr>
          <w:rFonts w:asciiTheme="minorHAnsi" w:hAnsiTheme="minorHAnsi" w:cstheme="minorHAnsi"/>
          <w:sz w:val="20"/>
        </w:rPr>
        <w:tab/>
        <w:t xml:space="preserve">              </w:t>
      </w:r>
      <w:r w:rsidRPr="00DC680A">
        <w:rPr>
          <w:rFonts w:asciiTheme="minorHAnsi" w:hAnsiTheme="minorHAnsi" w:cstheme="minorHAnsi"/>
          <w:sz w:val="20"/>
        </w:rPr>
        <w:tab/>
        <w:t xml:space="preserve">        </w:t>
      </w:r>
      <w:r w:rsidRPr="00DC680A">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16"/>
          <w:szCs w:val="16"/>
        </w:rPr>
        <w:t>..........................................................................</w:t>
      </w:r>
    </w:p>
    <w:p w14:paraId="469EA7AD" w14:textId="77777777" w:rsidR="001205A3"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7F9EA42" w14:textId="77777777" w:rsidR="00034C7C" w:rsidRDefault="001205A3" w:rsidP="00D775DF">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p w14:paraId="2A1EED23" w14:textId="77777777" w:rsidR="00034C7C" w:rsidRDefault="00034C7C">
      <w:pPr>
        <w:spacing w:after="200" w:line="276" w:lineRule="auto"/>
        <w:jc w:val="left"/>
        <w:rPr>
          <w:rFonts w:asciiTheme="minorHAnsi" w:hAnsiTheme="minorHAnsi" w:cstheme="minorHAnsi"/>
          <w:i/>
          <w:sz w:val="16"/>
          <w:szCs w:val="16"/>
        </w:rPr>
      </w:pPr>
      <w:r>
        <w:rPr>
          <w:rFonts w:asciiTheme="minorHAnsi" w:hAnsiTheme="minorHAnsi" w:cstheme="minorHAnsi"/>
          <w:i/>
          <w:sz w:val="16"/>
          <w:szCs w:val="16"/>
        </w:rPr>
        <w:br w:type="page"/>
      </w:r>
    </w:p>
    <w:p w14:paraId="127504AE" w14:textId="77777777" w:rsidR="002E6DEB" w:rsidRDefault="002E6DEB" w:rsidP="00034C7C">
      <w:pPr>
        <w:pStyle w:val="Nagwek1"/>
        <w:shd w:val="clear" w:color="auto" w:fill="C6D9F1" w:themeFill="text2" w:themeFillTint="33"/>
        <w:rPr>
          <w:rFonts w:cstheme="minorHAnsi"/>
          <w:color w:val="000000" w:themeColor="text1"/>
          <w:sz w:val="20"/>
          <w:szCs w:val="20"/>
        </w:rPr>
        <w:sectPr w:rsidR="002E6DEB" w:rsidSect="00267675">
          <w:headerReference w:type="default" r:id="rId27"/>
          <w:footerReference w:type="default" r:id="rId28"/>
          <w:footnotePr>
            <w:numRestart w:val="eachSect"/>
          </w:footnotePr>
          <w:pgSz w:w="11909" w:h="16834"/>
          <w:pgMar w:top="1134" w:right="1277" w:bottom="993" w:left="1560" w:header="142" w:footer="57" w:gutter="0"/>
          <w:pgNumType w:start="1"/>
          <w:cols w:space="708"/>
        </w:sectPr>
      </w:pPr>
    </w:p>
    <w:p w14:paraId="45BD654B" w14:textId="70654AE5" w:rsidR="0031645E" w:rsidRPr="00156D62" w:rsidRDefault="0031645E" w:rsidP="0031645E">
      <w:pPr>
        <w:pStyle w:val="Nagwek1"/>
        <w:shd w:val="clear" w:color="auto" w:fill="C6D9F1" w:themeFill="text2" w:themeFillTint="33"/>
        <w:spacing w:before="0" w:after="200"/>
        <w:jc w:val="left"/>
        <w:rPr>
          <w:rFonts w:cstheme="minorHAnsi"/>
          <w:color w:val="000000" w:themeColor="text1"/>
          <w:sz w:val="20"/>
          <w:szCs w:val="20"/>
        </w:rPr>
      </w:pPr>
      <w:bookmarkStart w:id="16" w:name="_Toc210196704"/>
      <w:bookmarkStart w:id="17" w:name="_Toc210197070"/>
      <w:r w:rsidRPr="00156D62">
        <w:rPr>
          <w:rFonts w:cstheme="minorHAnsi"/>
          <w:color w:val="000000" w:themeColor="text1"/>
          <w:sz w:val="20"/>
          <w:szCs w:val="20"/>
        </w:rPr>
        <w:t xml:space="preserve">ZAŁĄCZNIK NR </w:t>
      </w:r>
      <w:r>
        <w:rPr>
          <w:rFonts w:cstheme="minorHAnsi"/>
          <w:color w:val="000000" w:themeColor="text1"/>
          <w:sz w:val="20"/>
          <w:szCs w:val="20"/>
        </w:rPr>
        <w:t xml:space="preserve">9 </w:t>
      </w:r>
      <w:r w:rsidRPr="00156D62">
        <w:rPr>
          <w:rFonts w:cstheme="minorHAnsi"/>
          <w:color w:val="000000" w:themeColor="text1"/>
          <w:sz w:val="20"/>
          <w:szCs w:val="20"/>
        </w:rPr>
        <w:t xml:space="preserve">DO SWZ – </w:t>
      </w:r>
      <w:r>
        <w:rPr>
          <w:rFonts w:cstheme="minorHAnsi"/>
          <w:color w:val="000000" w:themeColor="text1"/>
          <w:sz w:val="20"/>
          <w:szCs w:val="20"/>
        </w:rPr>
        <w:t>WYKAZ POTENCJAŁU TECHNICZNEGO</w:t>
      </w:r>
    </w:p>
    <w:bookmarkEnd w:id="16"/>
    <w:bookmarkEnd w:id="17"/>
    <w:p w14:paraId="07C1DE39"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p w14:paraId="3376F425"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034C7C" w:rsidRPr="006B56FD" w14:paraId="5F7C1D4E" w14:textId="77777777" w:rsidTr="00034C7C">
        <w:trPr>
          <w:trHeight w:val="1820"/>
        </w:trPr>
        <w:tc>
          <w:tcPr>
            <w:tcW w:w="3965" w:type="dxa"/>
            <w:tcBorders>
              <w:right w:val="single" w:sz="4" w:space="0" w:color="auto"/>
            </w:tcBorders>
          </w:tcPr>
          <w:p w14:paraId="7580F532" w14:textId="77777777" w:rsidR="00034C7C" w:rsidRPr="006B56FD" w:rsidRDefault="00034C7C" w:rsidP="00034C7C">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6F4B837C" w14:textId="77777777" w:rsidR="00034C7C" w:rsidRPr="006B56FD" w:rsidRDefault="00034C7C" w:rsidP="00034C7C">
            <w:pPr>
              <w:ind w:right="28"/>
              <w:jc w:val="left"/>
              <w:rPr>
                <w:rFonts w:asciiTheme="minorHAnsi" w:hAnsiTheme="minorHAnsi" w:cstheme="minorHAnsi"/>
                <w:sz w:val="20"/>
              </w:rPr>
            </w:pPr>
          </w:p>
          <w:p w14:paraId="3F0023DC" w14:textId="77777777" w:rsidR="00034C7C" w:rsidRPr="006B56FD" w:rsidRDefault="00034C7C" w:rsidP="00034C7C">
            <w:pPr>
              <w:ind w:right="28"/>
              <w:jc w:val="center"/>
              <w:rPr>
                <w:rFonts w:asciiTheme="minorHAnsi" w:hAnsiTheme="minorHAnsi" w:cstheme="minorHAnsi"/>
                <w:sz w:val="20"/>
              </w:rPr>
            </w:pPr>
            <w:r w:rsidRPr="006B56FD">
              <w:rPr>
                <w:rFonts w:asciiTheme="minorHAnsi" w:hAnsiTheme="minorHAnsi" w:cstheme="minorHAnsi"/>
                <w:sz w:val="20"/>
              </w:rPr>
              <w:t>…………………………………………………</w:t>
            </w:r>
          </w:p>
          <w:p w14:paraId="036C737C" w14:textId="77777777" w:rsidR="00034C7C" w:rsidRPr="006B56FD" w:rsidRDefault="00034C7C" w:rsidP="00034C7C">
            <w:pPr>
              <w:ind w:right="28"/>
              <w:jc w:val="center"/>
              <w:rPr>
                <w:rFonts w:asciiTheme="minorHAnsi" w:hAnsiTheme="minorHAnsi" w:cstheme="minorHAnsi"/>
                <w:sz w:val="20"/>
              </w:rPr>
            </w:pPr>
            <w:r w:rsidRPr="006B56FD">
              <w:rPr>
                <w:rFonts w:asciiTheme="minorHAnsi" w:hAnsiTheme="minorHAnsi" w:cstheme="minorHAnsi"/>
                <w:sz w:val="20"/>
              </w:rPr>
              <w:t>……………………………………………….</w:t>
            </w:r>
          </w:p>
          <w:p w14:paraId="7297173D" w14:textId="77777777" w:rsidR="00034C7C" w:rsidRPr="006B56FD" w:rsidRDefault="00034C7C" w:rsidP="00034C7C">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29636C08" w14:textId="77777777" w:rsidR="00034C7C" w:rsidRPr="006B56FD" w:rsidRDefault="00034C7C" w:rsidP="00034C7C">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663445E5" w14:textId="77777777" w:rsidR="00034C7C" w:rsidRPr="006B56FD" w:rsidRDefault="00034C7C" w:rsidP="00034C7C">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7E6A5DF8" w14:textId="77777777" w:rsidR="00034C7C" w:rsidRPr="006B56FD" w:rsidRDefault="00034C7C" w:rsidP="00034C7C">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51A3F5FE" w14:textId="77777777" w:rsidR="00034C7C" w:rsidRPr="006B56FD" w:rsidRDefault="00034C7C" w:rsidP="00034C7C">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1A20F7B4" w14:textId="77777777" w:rsidR="00034C7C" w:rsidRPr="006B56FD" w:rsidRDefault="00034C7C" w:rsidP="00034C7C">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7DCB737A" w14:textId="77777777" w:rsidR="00034C7C" w:rsidRDefault="00034C7C" w:rsidP="00034C7C">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F95D22">
              <w:rPr>
                <w:rFonts w:asciiTheme="minorHAnsi" w:eastAsia="Calibri" w:hAnsiTheme="minorHAnsi" w:cstheme="minorHAnsi"/>
                <w:b/>
                <w:sz w:val="20"/>
              </w:rPr>
              <w:t xml:space="preserve">Warszawa, </w:t>
            </w:r>
          </w:p>
          <w:p w14:paraId="011A0D47" w14:textId="77777777" w:rsidR="00034C7C" w:rsidRPr="006B56FD" w:rsidRDefault="00034C7C" w:rsidP="00034C7C">
            <w:pPr>
              <w:spacing w:before="120" w:after="120" w:line="240" w:lineRule="auto"/>
              <w:contextualSpacing/>
              <w:jc w:val="center"/>
              <w:rPr>
                <w:rFonts w:asciiTheme="minorHAnsi" w:eastAsiaTheme="majorEastAsia" w:hAnsiTheme="minorHAnsi" w:cstheme="minorHAnsi"/>
                <w:i/>
                <w:iCs/>
                <w:sz w:val="20"/>
              </w:rPr>
            </w:pPr>
            <w:r w:rsidRPr="00F95D22">
              <w:rPr>
                <w:rFonts w:asciiTheme="minorHAnsi" w:eastAsia="Calibri" w:hAnsiTheme="minorHAnsi" w:cstheme="minorHAnsi"/>
                <w:b/>
                <w:sz w:val="20"/>
              </w:rPr>
              <w:t>ul. Marsa 95, 04-470 Warszawa</w:t>
            </w:r>
          </w:p>
        </w:tc>
      </w:tr>
    </w:tbl>
    <w:p w14:paraId="377D223D"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p w14:paraId="5697487D" w14:textId="77777777" w:rsidR="00034C7C" w:rsidRDefault="00034C7C" w:rsidP="00034C7C">
      <w:pPr>
        <w:pStyle w:val="Akapitzlist"/>
        <w:spacing w:before="120" w:line="276" w:lineRule="auto"/>
        <w:ind w:left="284"/>
        <w:jc w:val="left"/>
        <w:outlineLvl w:val="0"/>
        <w:rPr>
          <w:rFonts w:asciiTheme="minorHAnsi" w:hAnsiTheme="minorHAnsi" w:cstheme="minorHAnsi"/>
          <w:b/>
          <w:sz w:val="20"/>
        </w:rPr>
      </w:pPr>
    </w:p>
    <w:p w14:paraId="04C4C472" w14:textId="77777777" w:rsidR="00034C7C" w:rsidRDefault="00034C7C" w:rsidP="00034C7C">
      <w:pPr>
        <w:tabs>
          <w:tab w:val="left" w:pos="1628"/>
        </w:tabs>
        <w:jc w:val="center"/>
        <w:rPr>
          <w:rFonts w:asciiTheme="minorHAnsi" w:hAnsiTheme="minorHAnsi" w:cstheme="minorHAnsi"/>
          <w:b/>
          <w:sz w:val="20"/>
        </w:rPr>
      </w:pPr>
      <w:r w:rsidRPr="004B4556">
        <w:rPr>
          <w:rFonts w:asciiTheme="minorHAnsi" w:hAnsiTheme="minorHAnsi" w:cstheme="minorHAnsi"/>
          <w:b/>
          <w:sz w:val="20"/>
        </w:rPr>
        <w:t>WYKAZ POTENCJAŁU TECHNICZNEGO</w:t>
      </w:r>
    </w:p>
    <w:p w14:paraId="0BB10583" w14:textId="77777777" w:rsidR="00034C7C" w:rsidRPr="004B4556" w:rsidRDefault="00034C7C" w:rsidP="00034C7C">
      <w:pPr>
        <w:tabs>
          <w:tab w:val="left" w:pos="1628"/>
        </w:tabs>
        <w:jc w:val="center"/>
        <w:rPr>
          <w:rFonts w:asciiTheme="minorHAnsi" w:hAnsiTheme="minorHAnsi" w:cstheme="minorHAnsi"/>
          <w:sz w:val="20"/>
        </w:rPr>
      </w:pPr>
    </w:p>
    <w:p w14:paraId="212D19A1" w14:textId="77777777" w:rsidR="00034C7C" w:rsidRPr="004B4556" w:rsidRDefault="00034C7C" w:rsidP="00034C7C">
      <w:pPr>
        <w:rPr>
          <w:rFonts w:asciiTheme="minorHAnsi" w:hAnsiTheme="minorHAnsi" w:cstheme="minorHAnsi"/>
          <w:sz w:val="20"/>
        </w:rPr>
      </w:pPr>
    </w:p>
    <w:p w14:paraId="5A3D0150" w14:textId="4B373881" w:rsidR="00034C7C" w:rsidRDefault="00034C7C" w:rsidP="00034C7C">
      <w:pPr>
        <w:spacing w:after="120" w:line="240" w:lineRule="auto"/>
        <w:rPr>
          <w:rFonts w:asciiTheme="minorHAnsi" w:hAnsiTheme="minorHAnsi" w:cstheme="minorHAnsi"/>
          <w:sz w:val="20"/>
          <w:lang w:eastAsia="pl-PL"/>
        </w:rPr>
      </w:pPr>
      <w:r w:rsidRPr="004B4556">
        <w:rPr>
          <w:rFonts w:asciiTheme="minorHAnsi" w:hAnsiTheme="minorHAnsi" w:cstheme="minorHAnsi"/>
          <w:sz w:val="20"/>
          <w:lang w:eastAsia="pl-PL"/>
        </w:rPr>
        <w:t xml:space="preserve">Składając Ofertę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w:t>
      </w:r>
      <w:r w:rsidR="00EA0516">
        <w:rPr>
          <w:rFonts w:asciiTheme="minorHAnsi" w:hAnsiTheme="minorHAnsi" w:cstheme="minorHAnsi"/>
          <w:sz w:val="20"/>
          <w:szCs w:val="22"/>
        </w:rPr>
        <w:t>0</w:t>
      </w:r>
      <w:r w:rsidR="001855FD">
        <w:rPr>
          <w:rFonts w:asciiTheme="minorHAnsi" w:hAnsiTheme="minorHAnsi" w:cstheme="minorHAnsi"/>
          <w:sz w:val="20"/>
          <w:szCs w:val="22"/>
        </w:rPr>
        <w:t>0</w:t>
      </w:r>
      <w:r w:rsidR="00F84A5A" w:rsidRPr="00F66BFB">
        <w:rPr>
          <w:rFonts w:asciiTheme="minorHAnsi" w:hAnsiTheme="minorHAnsi" w:cstheme="minorHAnsi"/>
          <w:sz w:val="20"/>
          <w:szCs w:val="22"/>
        </w:rPr>
        <w:fldChar w:fldCharType="begin"/>
      </w:r>
      <w:r w:rsidR="00F84A5A" w:rsidRPr="00F66BFB">
        <w:rPr>
          <w:rFonts w:asciiTheme="minorHAnsi" w:hAnsiTheme="minorHAnsi" w:cstheme="minorHAnsi"/>
          <w:sz w:val="20"/>
          <w:szCs w:val="22"/>
        </w:rPr>
        <w:instrText xml:space="preserve"> MERGEFIELD "nr_postepowania" </w:instrText>
      </w:r>
      <w:r w:rsidR="00F84A5A" w:rsidRPr="00F66BFB">
        <w:rPr>
          <w:rFonts w:asciiTheme="minorHAnsi" w:hAnsiTheme="minorHAnsi" w:cstheme="minorHAnsi"/>
          <w:sz w:val="20"/>
          <w:szCs w:val="22"/>
        </w:rPr>
        <w:fldChar w:fldCharType="separate"/>
      </w:r>
      <w:r w:rsidR="00EA0516" w:rsidRPr="0073706F">
        <w:rPr>
          <w:rFonts w:asciiTheme="minorHAnsi" w:hAnsiTheme="minorHAnsi" w:cstheme="minorHAnsi"/>
          <w:noProof/>
          <w:sz w:val="20"/>
          <w:szCs w:val="22"/>
        </w:rPr>
        <w:t>596</w:t>
      </w:r>
      <w:r w:rsidR="00F84A5A" w:rsidRPr="00F66BFB">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EA0516">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sidR="00F84A5A">
        <w:rPr>
          <w:rFonts w:asciiTheme="minorHAnsi" w:hAnsiTheme="minorHAnsi" w:cstheme="minorHAnsi"/>
          <w:sz w:val="20"/>
          <w:lang w:eastAsia="pl-PL"/>
        </w:rPr>
        <w:t>: „</w:t>
      </w:r>
      <w:r w:rsidR="00F84A5A">
        <w:rPr>
          <w:rFonts w:asciiTheme="minorHAnsi" w:hAnsiTheme="minorHAnsi" w:cstheme="minorHAnsi"/>
          <w:sz w:val="20"/>
          <w:lang w:eastAsia="pl-PL"/>
        </w:rPr>
        <w:fldChar w:fldCharType="begin"/>
      </w:r>
      <w:r w:rsidR="00F84A5A">
        <w:rPr>
          <w:rFonts w:asciiTheme="minorHAnsi" w:hAnsiTheme="minorHAnsi" w:cstheme="minorHAnsi"/>
          <w:sz w:val="20"/>
          <w:lang w:eastAsia="pl-PL"/>
        </w:rPr>
        <w:instrText xml:space="preserve"> MERGEFIELD "nazwa_post" </w:instrText>
      </w:r>
      <w:r w:rsidR="00F84A5A">
        <w:rPr>
          <w:rFonts w:asciiTheme="minorHAnsi" w:hAnsiTheme="minorHAnsi" w:cstheme="minorHAnsi"/>
          <w:sz w:val="20"/>
          <w:lang w:eastAsia="pl-PL"/>
        </w:rPr>
        <w:fldChar w:fldCharType="separate"/>
      </w:r>
      <w:r w:rsidR="00EA0516" w:rsidRPr="0073706F">
        <w:rPr>
          <w:rFonts w:asciiTheme="minorHAnsi" w:hAnsiTheme="minorHAnsi" w:cstheme="minorHAnsi"/>
          <w:noProof/>
          <w:sz w:val="20"/>
          <w:lang w:eastAsia="pl-PL"/>
        </w:rPr>
        <w:t>Sukcesywne wykonywanie robót budowlanych polegających na wymianie wyeksploatowanych elementów sieci elektroenergetycznej SN i nN na terenie PGE Dystrybucja S.A. Oddział Warszawa RE Mińsk Mazowiecki</w:t>
      </w:r>
      <w:r w:rsidR="00F84A5A">
        <w:rPr>
          <w:rFonts w:asciiTheme="minorHAnsi" w:hAnsiTheme="minorHAnsi" w:cstheme="minorHAnsi"/>
          <w:sz w:val="20"/>
          <w:lang w:eastAsia="pl-PL"/>
        </w:rPr>
        <w:fldChar w:fldCharType="end"/>
      </w:r>
      <w:r w:rsidR="00F84A5A">
        <w:rPr>
          <w:rFonts w:asciiTheme="minorHAnsi" w:hAnsiTheme="minorHAnsi" w:cstheme="minorHAnsi"/>
          <w:sz w:val="20"/>
          <w:lang w:eastAsia="pl-PL"/>
        </w:rPr>
        <w:t>”</w:t>
      </w:r>
      <w:r>
        <w:rPr>
          <w:rFonts w:asciiTheme="minorHAnsi" w:hAnsiTheme="minorHAnsi" w:cstheme="minorHAnsi"/>
          <w:sz w:val="20"/>
        </w:rPr>
        <w:t xml:space="preserve">, </w:t>
      </w:r>
      <w:r w:rsidRPr="004B4556">
        <w:rPr>
          <w:rFonts w:asciiTheme="minorHAnsi" w:hAnsiTheme="minorHAnsi" w:cstheme="minorHAnsi"/>
          <w:b/>
          <w:sz w:val="20"/>
          <w:lang w:eastAsia="pl-PL"/>
        </w:rPr>
        <w:t>oświadczamy</w:t>
      </w:r>
      <w:r w:rsidRPr="004B4556">
        <w:rPr>
          <w:rFonts w:asciiTheme="minorHAnsi" w:hAnsiTheme="minorHAnsi" w:cstheme="minorHAnsi"/>
          <w:sz w:val="20"/>
          <w:lang w:eastAsia="pl-PL"/>
        </w:rPr>
        <w:t xml:space="preserve">, </w:t>
      </w:r>
      <w:r w:rsidRPr="004B4556">
        <w:rPr>
          <w:rFonts w:asciiTheme="minorHAnsi" w:hAnsiTheme="minorHAnsi" w:cstheme="minorHAnsi"/>
          <w:bCs/>
          <w:sz w:val="20"/>
          <w:lang w:eastAsia="pl-PL"/>
        </w:rPr>
        <w:t>że</w:t>
      </w:r>
      <w:r w:rsidRPr="004B4556">
        <w:rPr>
          <w:rFonts w:asciiTheme="minorHAnsi" w:hAnsiTheme="minorHAnsi" w:cstheme="minorHAnsi"/>
          <w:sz w:val="20"/>
          <w:lang w:eastAsia="pl-PL"/>
        </w:rPr>
        <w:t xml:space="preserve"> dysponujemy specjalistycznym sprzętem </w:t>
      </w:r>
      <w:r w:rsidRPr="00F56F35">
        <w:rPr>
          <w:rFonts w:asciiTheme="minorHAnsi" w:hAnsiTheme="minorHAnsi" w:cstheme="minorHAnsi"/>
          <w:sz w:val="20"/>
          <w:lang w:eastAsia="pl-PL"/>
        </w:rPr>
        <w:t>lub</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aparaturą do realizacji czynności </w:t>
      </w:r>
      <w:r>
        <w:rPr>
          <w:rFonts w:asciiTheme="minorHAnsi" w:hAnsiTheme="minorHAnsi" w:cstheme="minorHAnsi"/>
          <w:sz w:val="20"/>
          <w:lang w:eastAsia="pl-PL"/>
        </w:rPr>
        <w:t xml:space="preserve">objętych przedmiotem zamówienia, </w:t>
      </w:r>
      <w:r w:rsidRPr="004B4556">
        <w:rPr>
          <w:rFonts w:asciiTheme="minorHAnsi" w:hAnsiTheme="minorHAnsi" w:cstheme="minorHAnsi"/>
          <w:sz w:val="20"/>
          <w:lang w:eastAsia="pl-PL"/>
        </w:rPr>
        <w:t>jak niżej:</w:t>
      </w:r>
    </w:p>
    <w:p w14:paraId="7168535E" w14:textId="77777777" w:rsidR="00034C7C" w:rsidRPr="00F84A5A" w:rsidRDefault="00034C7C" w:rsidP="00034C7C">
      <w:pPr>
        <w:spacing w:after="120" w:line="240" w:lineRule="auto"/>
        <w:rPr>
          <w:rFonts w:asciiTheme="minorHAnsi" w:hAnsiTheme="minorHAnsi" w:cstheme="minorHAnsi"/>
          <w:sz w:val="16"/>
          <w:szCs w:val="16"/>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034C7C" w:rsidRPr="004B4556" w14:paraId="4C0B6D24" w14:textId="77777777" w:rsidTr="00034C7C">
        <w:trPr>
          <w:jc w:val="cent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A534046" w14:textId="77777777" w:rsidR="00034C7C" w:rsidRPr="004B4556" w:rsidRDefault="00034C7C" w:rsidP="00034C7C">
            <w:pPr>
              <w:pStyle w:val="opis"/>
              <w:tabs>
                <w:tab w:val="left" w:pos="415"/>
              </w:tabs>
              <w:spacing w:line="240" w:lineRule="auto"/>
              <w:ind w:left="0" w:right="0"/>
              <w:jc w:val="center"/>
              <w:rPr>
                <w:rFonts w:asciiTheme="minorHAnsi" w:hAnsiTheme="minorHAnsi" w:cstheme="minorHAnsi"/>
                <w:b/>
                <w:sz w:val="20"/>
              </w:rPr>
            </w:pPr>
            <w:r w:rsidRPr="004B4556">
              <w:rPr>
                <w:rFonts w:asciiTheme="minorHAnsi" w:hAnsiTheme="minorHAnsi" w:cstheme="minorHAns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6D59278" w14:textId="77777777" w:rsidR="00034C7C" w:rsidRPr="004B4556" w:rsidRDefault="00034C7C" w:rsidP="00034C7C">
            <w:pPr>
              <w:pStyle w:val="opis"/>
              <w:spacing w:line="240" w:lineRule="auto"/>
              <w:ind w:left="-51" w:right="85"/>
              <w:jc w:val="center"/>
              <w:rPr>
                <w:rFonts w:asciiTheme="minorHAnsi" w:hAnsiTheme="minorHAnsi" w:cstheme="minorHAnsi"/>
                <w:b/>
                <w:bCs/>
                <w:sz w:val="20"/>
              </w:rPr>
            </w:pPr>
            <w:r w:rsidRPr="004B4556">
              <w:rPr>
                <w:rFonts w:asciiTheme="minorHAnsi" w:hAnsiTheme="minorHAnsi" w:cstheme="minorHAnsi"/>
                <w:b/>
                <w:sz w:val="20"/>
              </w:rPr>
              <w:t>Wykaz</w:t>
            </w:r>
            <w:r w:rsidRPr="004B4556">
              <w:rPr>
                <w:rFonts w:asciiTheme="minorHAnsi" w:hAnsiTheme="minorHAnsi" w:cstheme="minorHAnsi"/>
                <w:b/>
                <w:bCs/>
                <w:sz w:val="20"/>
              </w:rPr>
              <w:t xml:space="preserve"> narzędzi / sprzętu / aparatury / wyposażenia zakładu / urządzeń technicznych  </w:t>
            </w:r>
          </w:p>
          <w:p w14:paraId="7A610C03" w14:textId="77777777" w:rsidR="00034C7C" w:rsidRPr="004B4556" w:rsidRDefault="00034C7C" w:rsidP="00034C7C">
            <w:pPr>
              <w:pStyle w:val="opis"/>
              <w:spacing w:line="240" w:lineRule="auto"/>
              <w:ind w:left="-51" w:right="85"/>
              <w:jc w:val="center"/>
              <w:rPr>
                <w:rFonts w:asciiTheme="minorHAnsi" w:hAnsiTheme="minorHAnsi" w:cstheme="minorHAnsi"/>
                <w:b/>
                <w:sz w:val="20"/>
              </w:rPr>
            </w:pPr>
            <w:r w:rsidRPr="004B4556">
              <w:rPr>
                <w:rFonts w:asciiTheme="minorHAnsi" w:hAnsiTheme="minorHAnsi" w:cstheme="minorHAnsi"/>
                <w:b/>
                <w:bCs/>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816CA32" w14:textId="77777777" w:rsidR="00034C7C" w:rsidRPr="004B4556" w:rsidRDefault="00034C7C" w:rsidP="00034C7C">
            <w:pPr>
              <w:pStyle w:val="opis"/>
              <w:spacing w:line="240" w:lineRule="auto"/>
              <w:ind w:left="0" w:right="0"/>
              <w:jc w:val="center"/>
              <w:rPr>
                <w:rFonts w:asciiTheme="minorHAnsi" w:hAnsiTheme="minorHAnsi" w:cstheme="minorHAnsi"/>
                <w:b/>
                <w:sz w:val="20"/>
              </w:rPr>
            </w:pPr>
            <w:r w:rsidRPr="004B4556">
              <w:rPr>
                <w:rFonts w:asciiTheme="minorHAnsi" w:hAnsiTheme="minorHAnsi" w:cstheme="minorHAns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1D57CACA" w14:textId="77777777" w:rsidR="00034C7C" w:rsidRPr="004B4556" w:rsidRDefault="00034C7C" w:rsidP="00034C7C">
            <w:pPr>
              <w:pStyle w:val="opis"/>
              <w:spacing w:line="240" w:lineRule="auto"/>
              <w:ind w:left="0" w:right="0"/>
              <w:jc w:val="center"/>
              <w:rPr>
                <w:rFonts w:asciiTheme="minorHAnsi" w:hAnsiTheme="minorHAnsi" w:cstheme="minorHAnsi"/>
                <w:b/>
                <w:sz w:val="20"/>
              </w:rPr>
            </w:pPr>
            <w:r>
              <w:rPr>
                <w:rFonts w:asciiTheme="minorHAnsi" w:hAnsiTheme="minorHAnsi" w:cstheme="minorHAnsi"/>
                <w:b/>
                <w:sz w:val="20"/>
              </w:rPr>
              <w:t>uwagi</w:t>
            </w:r>
          </w:p>
        </w:tc>
      </w:tr>
      <w:tr w:rsidR="00034C7C" w:rsidRPr="004B4556" w14:paraId="27DED1BE" w14:textId="77777777" w:rsidTr="00034C7C">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6D66DC09" w14:textId="77777777" w:rsidR="00034C7C" w:rsidRPr="005B5686" w:rsidRDefault="00034C7C" w:rsidP="00034C7C">
            <w:pPr>
              <w:pStyle w:val="opis"/>
              <w:tabs>
                <w:tab w:val="left" w:pos="415"/>
              </w:tabs>
              <w:spacing w:line="300" w:lineRule="auto"/>
              <w:ind w:left="0" w:right="0"/>
              <w:jc w:val="center"/>
              <w:rPr>
                <w:rFonts w:asciiTheme="minorHAnsi" w:hAnsiTheme="minorHAnsi" w:cstheme="minorHAnsi"/>
                <w:sz w:val="20"/>
              </w:rPr>
            </w:pPr>
            <w:r w:rsidRPr="005B5686">
              <w:rPr>
                <w:rFonts w:asciiTheme="minorHAnsi" w:hAnsiTheme="minorHAnsi" w:cstheme="minorHAns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1E143CEF"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9725373"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01F82638"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27AF13BE" w14:textId="77777777" w:rsidTr="00034C7C">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2A211DA0" w14:textId="77777777" w:rsidR="00034C7C" w:rsidRPr="005B5686" w:rsidRDefault="00034C7C"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537A4510"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14B84AA9"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D14F2AF"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159F9A00" w14:textId="77777777" w:rsidTr="00034C7C">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029536B8" w14:textId="74859554"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3160EA64"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6E0CC4FC"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AEDF366"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296FCB50" w14:textId="77777777" w:rsidTr="00034C7C">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26E3B4EA" w14:textId="43BEBE76"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08A0305B"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046BC125"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34DD50C1"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12231B42" w14:textId="77777777" w:rsidTr="00034C7C">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40D795AD" w14:textId="079D93F4"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2995F0FB"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84A8C92"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EFFB081"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r w:rsidR="00034C7C" w:rsidRPr="004B4556" w14:paraId="02638BF4" w14:textId="77777777" w:rsidTr="00034C7C">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67D97702" w14:textId="4341BE60" w:rsidR="00034C7C" w:rsidRPr="005B5686" w:rsidRDefault="00F84A5A" w:rsidP="00034C7C">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1CB7853C" w14:textId="77777777" w:rsidR="00034C7C" w:rsidRPr="005B5686" w:rsidRDefault="00034C7C" w:rsidP="00034C7C">
            <w:pPr>
              <w:pStyle w:val="opis"/>
              <w:spacing w:line="300" w:lineRule="auto"/>
              <w:ind w:left="0"/>
              <w:jc w:val="left"/>
              <w:rPr>
                <w:rFonts w:asciiTheme="minorHAnsi" w:hAnsiTheme="minorHAnsi" w:cstheme="minorHAns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77F0BCA" w14:textId="77777777" w:rsidR="00034C7C" w:rsidRPr="004B4556" w:rsidRDefault="00034C7C" w:rsidP="00034C7C">
            <w:pPr>
              <w:pStyle w:val="opis"/>
              <w:spacing w:line="300" w:lineRule="auto"/>
              <w:ind w:left="0"/>
              <w:jc w:val="left"/>
              <w:rPr>
                <w:rFonts w:asciiTheme="minorHAnsi" w:hAnsiTheme="minorHAnsi" w:cstheme="minorHAns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6FF418AD" w14:textId="77777777" w:rsidR="00034C7C" w:rsidRPr="004B4556" w:rsidRDefault="00034C7C" w:rsidP="00034C7C">
            <w:pPr>
              <w:pStyle w:val="opis"/>
              <w:spacing w:line="300" w:lineRule="auto"/>
              <w:ind w:left="0"/>
              <w:jc w:val="left"/>
              <w:rPr>
                <w:rFonts w:asciiTheme="minorHAnsi" w:hAnsiTheme="minorHAnsi" w:cstheme="minorHAnsi"/>
                <w:b/>
                <w:sz w:val="20"/>
              </w:rPr>
            </w:pPr>
          </w:p>
        </w:tc>
      </w:tr>
    </w:tbl>
    <w:p w14:paraId="3FFCC0B8" w14:textId="77777777" w:rsidR="00034C7C" w:rsidRPr="004B4556" w:rsidRDefault="00034C7C" w:rsidP="00034C7C">
      <w:pPr>
        <w:rPr>
          <w:rFonts w:asciiTheme="minorHAnsi" w:hAnsiTheme="minorHAnsi" w:cstheme="minorHAnsi"/>
          <w:sz w:val="20"/>
        </w:rPr>
      </w:pPr>
    </w:p>
    <w:p w14:paraId="5E7A2BB6" w14:textId="77777777" w:rsidR="00034C7C" w:rsidRPr="004B4556" w:rsidRDefault="00034C7C" w:rsidP="00034C7C">
      <w:pPr>
        <w:rPr>
          <w:rFonts w:asciiTheme="minorHAnsi" w:hAnsiTheme="minorHAnsi" w:cstheme="minorHAnsi"/>
          <w:sz w:val="20"/>
        </w:rPr>
      </w:pPr>
    </w:p>
    <w:p w14:paraId="0FEBBFEF" w14:textId="77777777" w:rsidR="00034C7C" w:rsidRPr="004B4556" w:rsidRDefault="00034C7C" w:rsidP="00034C7C">
      <w:pPr>
        <w:rPr>
          <w:rFonts w:asciiTheme="minorHAnsi" w:hAnsiTheme="minorHAnsi" w:cstheme="minorHAnsi"/>
          <w:sz w:val="20"/>
        </w:rPr>
      </w:pPr>
    </w:p>
    <w:p w14:paraId="622EECFE" w14:textId="77777777" w:rsidR="00034C7C" w:rsidRPr="009C2468" w:rsidRDefault="00034C7C" w:rsidP="00034C7C">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3D46BCD1" w14:textId="77777777" w:rsidR="00034C7C" w:rsidRDefault="00034C7C" w:rsidP="00034C7C">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5DC67105" w14:textId="77777777" w:rsidR="00034C7C" w:rsidRDefault="00034C7C" w:rsidP="00034C7C">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16DFCA56" w14:textId="77777777" w:rsidR="002E6DEB" w:rsidRDefault="002E6DEB" w:rsidP="00034C7C">
      <w:pPr>
        <w:ind w:left="5398" w:right="68" w:hanging="153"/>
        <w:jc w:val="center"/>
        <w:rPr>
          <w:rFonts w:asciiTheme="minorHAnsi" w:hAnsiTheme="minorHAnsi" w:cstheme="minorHAnsi"/>
          <w:i/>
          <w:sz w:val="16"/>
          <w:szCs w:val="16"/>
        </w:rPr>
        <w:sectPr w:rsidR="002E6DEB" w:rsidSect="002E6DEB">
          <w:pgSz w:w="11909" w:h="16834" w:code="9"/>
          <w:pgMar w:top="1134" w:right="1276" w:bottom="992" w:left="1559" w:header="142" w:footer="57" w:gutter="0"/>
          <w:pgNumType w:start="1"/>
          <w:cols w:space="708"/>
        </w:sectPr>
      </w:pPr>
    </w:p>
    <w:p w14:paraId="16E1C0B5" w14:textId="7C2B7FC5" w:rsidR="00D10121" w:rsidRDefault="00D10121" w:rsidP="00034C7C">
      <w:pPr>
        <w:ind w:right="68"/>
        <w:jc w:val="left"/>
        <w:rPr>
          <w:rFonts w:asciiTheme="minorHAnsi" w:hAnsiTheme="minorHAnsi" w:cstheme="minorHAnsi"/>
          <w:i/>
          <w:sz w:val="16"/>
          <w:szCs w:val="16"/>
        </w:rPr>
        <w:sectPr w:rsidR="00D10121" w:rsidSect="00267675">
          <w:headerReference w:type="default" r:id="rId29"/>
          <w:pgSz w:w="11909" w:h="16834"/>
          <w:pgMar w:top="1134" w:right="1277" w:bottom="993" w:left="1560" w:header="142" w:footer="57" w:gutter="0"/>
          <w:pgNumType w:start="1"/>
          <w:cols w:space="708"/>
        </w:sectPr>
      </w:pPr>
    </w:p>
    <w:p w14:paraId="50EADF64" w14:textId="777AAB22" w:rsidR="00D10121" w:rsidRPr="00822F06" w:rsidRDefault="00D10121" w:rsidP="00D10121">
      <w:pPr>
        <w:keepNext/>
        <w:keepLines/>
        <w:shd w:val="clear" w:color="auto" w:fill="C6D9F1" w:themeFill="text2" w:themeFillTint="33"/>
        <w:spacing w:line="240" w:lineRule="auto"/>
        <w:outlineLvl w:val="1"/>
        <w:rPr>
          <w:rFonts w:asciiTheme="minorHAnsi" w:hAnsiTheme="minorHAnsi" w:cstheme="minorHAnsi"/>
          <w:b/>
          <w:bCs/>
          <w:strike/>
          <w:color w:val="000000"/>
          <w:sz w:val="20"/>
        </w:rPr>
      </w:pPr>
      <w:r w:rsidRPr="00822F06">
        <w:rPr>
          <w:rFonts w:asciiTheme="minorHAnsi" w:hAnsiTheme="minorHAnsi" w:cstheme="minorHAnsi"/>
          <w:b/>
          <w:bCs/>
          <w:strike/>
          <w:color w:val="000000"/>
          <w:sz w:val="20"/>
        </w:rPr>
        <w:t xml:space="preserve">ZAŁĄCZNIK NR </w:t>
      </w:r>
      <w:r w:rsidR="00441D1F" w:rsidRPr="00822F06">
        <w:rPr>
          <w:rFonts w:asciiTheme="minorHAnsi" w:hAnsiTheme="minorHAnsi" w:cstheme="minorHAnsi"/>
          <w:b/>
          <w:bCs/>
          <w:strike/>
          <w:color w:val="000000"/>
          <w:sz w:val="20"/>
        </w:rPr>
        <w:t>10</w:t>
      </w:r>
      <w:r w:rsidRPr="00822F06">
        <w:rPr>
          <w:rFonts w:asciiTheme="minorHAnsi" w:hAnsiTheme="minorHAnsi" w:cstheme="minorHAnsi"/>
          <w:b/>
          <w:bCs/>
          <w:strike/>
          <w:color w:val="000000"/>
          <w:sz w:val="20"/>
        </w:rPr>
        <w:t xml:space="preserve"> DO SWZ – </w:t>
      </w:r>
      <w:r w:rsidR="00F84A5A" w:rsidRPr="00822F06">
        <w:rPr>
          <w:rFonts w:asciiTheme="minorHAnsi" w:hAnsiTheme="minorHAnsi" w:cstheme="minorHAnsi"/>
          <w:b/>
          <w:bCs/>
          <w:strike/>
          <w:color w:val="000000"/>
          <w:sz w:val="20"/>
        </w:rPr>
        <w:t>ZOBOWIĄZANIE PODMIOTU DO UDOSTĘ</w:t>
      </w:r>
      <w:r w:rsidRPr="00822F06">
        <w:rPr>
          <w:rFonts w:asciiTheme="minorHAnsi" w:hAnsiTheme="minorHAnsi" w:cstheme="minorHAnsi"/>
          <w:b/>
          <w:bCs/>
          <w:strike/>
          <w:color w:val="000000"/>
          <w:sz w:val="20"/>
        </w:rPr>
        <w:t>PNIENIA ZASOBÓW</w:t>
      </w:r>
    </w:p>
    <w:p w14:paraId="5D88F08B" w14:textId="77777777" w:rsidR="00D10121" w:rsidRPr="00822F06" w:rsidRDefault="00D10121" w:rsidP="00D10121">
      <w:pPr>
        <w:tabs>
          <w:tab w:val="left" w:pos="2100"/>
        </w:tabs>
        <w:rPr>
          <w:rFonts w:asciiTheme="minorHAnsi" w:hAnsiTheme="minorHAnsi" w:cstheme="minorHAnsi"/>
          <w:strike/>
          <w:sz w:val="20"/>
        </w:rPr>
      </w:pPr>
    </w:p>
    <w:p w14:paraId="6980EFF1" w14:textId="77777777" w:rsidR="00D10121" w:rsidRPr="00822F06" w:rsidRDefault="00D10121" w:rsidP="00D10121">
      <w:pPr>
        <w:tabs>
          <w:tab w:val="left" w:pos="540"/>
        </w:tabs>
        <w:spacing w:line="240" w:lineRule="auto"/>
        <w:jc w:val="center"/>
        <w:rPr>
          <w:rFonts w:ascii="Calibri" w:hAnsi="Calibri"/>
          <w:b/>
          <w:strike/>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D10121" w:rsidRPr="00822F06" w14:paraId="2FAE7AE2" w14:textId="77777777" w:rsidTr="00E54B07">
        <w:trPr>
          <w:trHeight w:val="1476"/>
          <w:jc w:val="center"/>
        </w:trPr>
        <w:tc>
          <w:tcPr>
            <w:tcW w:w="3965" w:type="dxa"/>
            <w:tcBorders>
              <w:right w:val="single" w:sz="4" w:space="0" w:color="auto"/>
            </w:tcBorders>
          </w:tcPr>
          <w:p w14:paraId="1281DC87" w14:textId="77777777" w:rsidR="00D10121" w:rsidRPr="00822F06" w:rsidRDefault="00D10121" w:rsidP="00904746">
            <w:pPr>
              <w:ind w:right="28"/>
              <w:jc w:val="left"/>
              <w:rPr>
                <w:rFonts w:asciiTheme="minorHAnsi" w:hAnsiTheme="minorHAnsi" w:cstheme="minorHAnsi"/>
                <w:b/>
                <w:i/>
                <w:iCs/>
                <w:strike/>
                <w:sz w:val="20"/>
                <w:u w:val="single"/>
              </w:rPr>
            </w:pPr>
            <w:r w:rsidRPr="00822F06">
              <w:rPr>
                <w:rFonts w:asciiTheme="minorHAnsi" w:hAnsiTheme="minorHAnsi" w:cstheme="minorHAnsi"/>
                <w:b/>
                <w:i/>
                <w:iCs/>
                <w:strike/>
                <w:sz w:val="20"/>
                <w:u w:val="single"/>
              </w:rPr>
              <w:t>Wykonawca</w:t>
            </w:r>
          </w:p>
          <w:p w14:paraId="1AF5D0B5" w14:textId="77777777" w:rsidR="00D10121" w:rsidRPr="00822F06" w:rsidRDefault="00D10121" w:rsidP="00904746">
            <w:pPr>
              <w:ind w:right="28"/>
              <w:jc w:val="left"/>
              <w:rPr>
                <w:rFonts w:asciiTheme="minorHAnsi" w:hAnsiTheme="minorHAnsi" w:cstheme="minorHAnsi"/>
                <w:strike/>
                <w:sz w:val="20"/>
              </w:rPr>
            </w:pPr>
          </w:p>
          <w:p w14:paraId="635462EE" w14:textId="77777777" w:rsidR="00D10121" w:rsidRPr="00822F06" w:rsidRDefault="00D10121" w:rsidP="00904746">
            <w:pPr>
              <w:ind w:right="28"/>
              <w:jc w:val="center"/>
              <w:rPr>
                <w:rFonts w:asciiTheme="minorHAnsi" w:hAnsiTheme="minorHAnsi" w:cstheme="minorHAnsi"/>
                <w:strike/>
                <w:sz w:val="20"/>
              </w:rPr>
            </w:pPr>
            <w:r w:rsidRPr="00822F06">
              <w:rPr>
                <w:rFonts w:asciiTheme="minorHAnsi" w:hAnsiTheme="minorHAnsi" w:cstheme="minorHAnsi"/>
                <w:strike/>
                <w:sz w:val="20"/>
              </w:rPr>
              <w:t>…………………………………………………</w:t>
            </w:r>
          </w:p>
          <w:p w14:paraId="376420A0" w14:textId="77777777" w:rsidR="00D10121" w:rsidRPr="00822F06" w:rsidRDefault="00D10121" w:rsidP="00904746">
            <w:pPr>
              <w:ind w:right="28"/>
              <w:jc w:val="center"/>
              <w:rPr>
                <w:rFonts w:asciiTheme="minorHAnsi" w:hAnsiTheme="minorHAnsi" w:cstheme="minorHAnsi"/>
                <w:strike/>
                <w:sz w:val="20"/>
              </w:rPr>
            </w:pPr>
            <w:r w:rsidRPr="00822F06">
              <w:rPr>
                <w:rFonts w:asciiTheme="minorHAnsi" w:hAnsiTheme="minorHAnsi" w:cstheme="minorHAnsi"/>
                <w:strike/>
                <w:sz w:val="20"/>
              </w:rPr>
              <w:t>……………………………………………….</w:t>
            </w:r>
          </w:p>
          <w:p w14:paraId="17445DA3" w14:textId="77777777" w:rsidR="00D10121" w:rsidRPr="00822F06" w:rsidRDefault="00D10121" w:rsidP="00904746">
            <w:pPr>
              <w:ind w:right="28"/>
              <w:jc w:val="center"/>
              <w:rPr>
                <w:rFonts w:asciiTheme="minorHAnsi" w:hAnsiTheme="minorHAnsi" w:cstheme="minorHAnsi"/>
                <w:i/>
                <w:strike/>
                <w:sz w:val="20"/>
              </w:rPr>
            </w:pPr>
            <w:r w:rsidRPr="00822F06">
              <w:rPr>
                <w:rFonts w:asciiTheme="minorHAnsi" w:hAnsiTheme="minorHAnsi" w:cstheme="minorHAnsi"/>
                <w:i/>
                <w:strike/>
                <w:sz w:val="20"/>
              </w:rPr>
              <w:t>Nazwa i adres</w:t>
            </w:r>
          </w:p>
        </w:tc>
        <w:tc>
          <w:tcPr>
            <w:tcW w:w="850" w:type="dxa"/>
            <w:tcBorders>
              <w:top w:val="nil"/>
              <w:left w:val="single" w:sz="4" w:space="0" w:color="auto"/>
              <w:bottom w:val="nil"/>
              <w:right w:val="single" w:sz="4" w:space="0" w:color="auto"/>
            </w:tcBorders>
          </w:tcPr>
          <w:p w14:paraId="34C902F1" w14:textId="77777777" w:rsidR="00D10121" w:rsidRPr="00822F06" w:rsidRDefault="00D10121" w:rsidP="00904746">
            <w:pPr>
              <w:spacing w:line="360" w:lineRule="auto"/>
              <w:rPr>
                <w:rFonts w:asciiTheme="minorHAnsi" w:eastAsiaTheme="majorEastAsia" w:hAnsiTheme="minorHAnsi" w:cstheme="minorHAnsi"/>
                <w:b/>
                <w:i/>
                <w:iCs/>
                <w:strike/>
                <w:sz w:val="20"/>
                <w:u w:val="single"/>
              </w:rPr>
            </w:pPr>
            <w:r w:rsidRPr="00822F06">
              <w:rPr>
                <w:rFonts w:asciiTheme="minorHAnsi" w:eastAsiaTheme="majorEastAsia" w:hAnsiTheme="minorHAnsi" w:cstheme="minorHAnsi"/>
                <w:b/>
                <w:i/>
                <w:iCs/>
                <w:strike/>
                <w:sz w:val="20"/>
                <w:u w:val="single"/>
              </w:rPr>
              <w:t xml:space="preserve">  </w:t>
            </w:r>
          </w:p>
        </w:tc>
        <w:tc>
          <w:tcPr>
            <w:tcW w:w="4134" w:type="dxa"/>
            <w:tcBorders>
              <w:left w:val="single" w:sz="4" w:space="0" w:color="auto"/>
            </w:tcBorders>
          </w:tcPr>
          <w:p w14:paraId="1E82B164" w14:textId="77777777" w:rsidR="00D10121" w:rsidRPr="00822F06" w:rsidRDefault="00D10121" w:rsidP="00904746">
            <w:pPr>
              <w:spacing w:line="360" w:lineRule="auto"/>
              <w:rPr>
                <w:rFonts w:asciiTheme="minorHAnsi" w:eastAsiaTheme="majorEastAsia" w:hAnsiTheme="minorHAnsi" w:cstheme="minorHAnsi"/>
                <w:b/>
                <w:i/>
                <w:iCs/>
                <w:strike/>
                <w:sz w:val="20"/>
                <w:u w:val="single"/>
              </w:rPr>
            </w:pPr>
            <w:r w:rsidRPr="00822F06">
              <w:rPr>
                <w:rFonts w:asciiTheme="minorHAnsi" w:eastAsiaTheme="majorEastAsia" w:hAnsiTheme="minorHAnsi" w:cstheme="minorHAnsi"/>
                <w:b/>
                <w:i/>
                <w:iCs/>
                <w:strike/>
                <w:sz w:val="20"/>
                <w:u w:val="single"/>
              </w:rPr>
              <w:t xml:space="preserve">Zamawiający </w:t>
            </w:r>
          </w:p>
          <w:p w14:paraId="16DC1B01" w14:textId="77777777" w:rsidR="00D10121" w:rsidRPr="00822F06" w:rsidRDefault="00D10121" w:rsidP="00904746">
            <w:pPr>
              <w:spacing w:before="120" w:after="120" w:line="240" w:lineRule="auto"/>
              <w:contextualSpacing/>
              <w:jc w:val="center"/>
              <w:rPr>
                <w:rFonts w:asciiTheme="minorHAnsi" w:eastAsia="Calibri" w:hAnsiTheme="minorHAnsi" w:cstheme="minorHAnsi"/>
                <w:b/>
                <w:strike/>
                <w:sz w:val="20"/>
              </w:rPr>
            </w:pPr>
            <w:r w:rsidRPr="00822F06">
              <w:rPr>
                <w:rFonts w:asciiTheme="minorHAnsi" w:eastAsia="Calibri" w:hAnsiTheme="minorHAnsi" w:cstheme="minorHAnsi"/>
                <w:b/>
                <w:strike/>
                <w:sz w:val="20"/>
              </w:rPr>
              <w:t>PGE Dystrybucja S.A.</w:t>
            </w:r>
          </w:p>
          <w:p w14:paraId="1504A864" w14:textId="77777777" w:rsidR="00D10121" w:rsidRPr="00822F06" w:rsidRDefault="00D10121" w:rsidP="00904746">
            <w:pPr>
              <w:spacing w:before="120" w:after="120" w:line="240" w:lineRule="auto"/>
              <w:contextualSpacing/>
              <w:jc w:val="center"/>
              <w:rPr>
                <w:rFonts w:asciiTheme="minorHAnsi" w:eastAsia="Calibri" w:hAnsiTheme="minorHAnsi" w:cstheme="minorHAnsi"/>
                <w:strike/>
                <w:sz w:val="20"/>
              </w:rPr>
            </w:pPr>
            <w:r w:rsidRPr="00822F06">
              <w:rPr>
                <w:rFonts w:asciiTheme="minorHAnsi" w:eastAsia="Calibri" w:hAnsiTheme="minorHAnsi" w:cstheme="minorHAnsi"/>
                <w:strike/>
                <w:sz w:val="20"/>
              </w:rPr>
              <w:t>w imieniu i na rzecz której działa:</w:t>
            </w:r>
          </w:p>
          <w:p w14:paraId="6EBCD28D" w14:textId="77777777" w:rsidR="00D10121" w:rsidRPr="00822F06" w:rsidRDefault="00D10121" w:rsidP="00904746">
            <w:pPr>
              <w:spacing w:before="120" w:after="120" w:line="240" w:lineRule="auto"/>
              <w:contextualSpacing/>
              <w:jc w:val="center"/>
              <w:rPr>
                <w:rFonts w:asciiTheme="minorHAnsi" w:eastAsia="Calibri" w:hAnsiTheme="minorHAnsi" w:cstheme="minorHAnsi"/>
                <w:b/>
                <w:strike/>
                <w:sz w:val="20"/>
              </w:rPr>
            </w:pPr>
            <w:r w:rsidRPr="00822F06">
              <w:rPr>
                <w:rFonts w:asciiTheme="minorHAnsi" w:eastAsia="Calibri" w:hAnsiTheme="minorHAnsi" w:cstheme="minorHAnsi"/>
                <w:b/>
                <w:strike/>
                <w:sz w:val="20"/>
              </w:rPr>
              <w:t>PGE Dystrybucja S.A. Oddział Warszawa</w:t>
            </w:r>
          </w:p>
          <w:p w14:paraId="0C979EA9" w14:textId="4641E743" w:rsidR="00D10121" w:rsidRPr="00822F06" w:rsidRDefault="00E54B07" w:rsidP="00E54B07">
            <w:pPr>
              <w:spacing w:before="120" w:after="120" w:line="240" w:lineRule="auto"/>
              <w:contextualSpacing/>
              <w:jc w:val="center"/>
              <w:rPr>
                <w:rFonts w:asciiTheme="minorHAnsi" w:eastAsia="Calibri" w:hAnsiTheme="minorHAnsi" w:cstheme="minorHAnsi"/>
                <w:strike/>
                <w:color w:val="000000"/>
                <w:sz w:val="20"/>
              </w:rPr>
            </w:pPr>
            <w:r w:rsidRPr="00822F06">
              <w:rPr>
                <w:rFonts w:asciiTheme="minorHAnsi" w:eastAsia="Calibri" w:hAnsiTheme="minorHAnsi" w:cstheme="minorHAnsi"/>
                <w:strike/>
                <w:color w:val="000000"/>
                <w:sz w:val="20"/>
              </w:rPr>
              <w:t>ul. Marsa 95, 04-470 Warszawa</w:t>
            </w:r>
          </w:p>
        </w:tc>
      </w:tr>
    </w:tbl>
    <w:p w14:paraId="2EEEFB54" w14:textId="48A06B4E" w:rsidR="00267675" w:rsidRPr="00822F06" w:rsidRDefault="00267675" w:rsidP="00D10121">
      <w:pPr>
        <w:spacing w:after="80" w:line="240" w:lineRule="auto"/>
        <w:rPr>
          <w:rFonts w:asciiTheme="minorHAnsi" w:eastAsia="Calibri" w:hAnsiTheme="minorHAnsi" w:cstheme="minorHAnsi"/>
          <w:strike/>
          <w:sz w:val="20"/>
          <w:lang w:eastAsia="pl-PL"/>
        </w:rPr>
      </w:pPr>
    </w:p>
    <w:p w14:paraId="222F29E0" w14:textId="63DA258E" w:rsidR="00D10121" w:rsidRPr="00822F06" w:rsidRDefault="00D10121" w:rsidP="00E54B07">
      <w:pPr>
        <w:spacing w:after="240" w:line="240" w:lineRule="auto"/>
        <w:jc w:val="center"/>
        <w:rPr>
          <w:rFonts w:asciiTheme="minorHAnsi" w:eastAsia="Calibri" w:hAnsiTheme="minorHAnsi" w:cstheme="minorHAnsi"/>
          <w:strike/>
          <w:sz w:val="20"/>
          <w:lang w:eastAsia="pl-PL"/>
        </w:rPr>
      </w:pPr>
      <w:r w:rsidRPr="00822F06">
        <w:rPr>
          <w:rFonts w:asciiTheme="minorHAnsi" w:eastAsia="Calibri" w:hAnsiTheme="minorHAnsi" w:cstheme="minorHAnsi"/>
          <w:b/>
          <w:bCs/>
          <w:strike/>
          <w:sz w:val="20"/>
          <w:lang w:eastAsia="pl-PL"/>
        </w:rPr>
        <w:t>ZOBOWIĄZANIE PODMIOTU DO UDOSTĘPNENIA ZASOBÓW</w:t>
      </w:r>
    </w:p>
    <w:p w14:paraId="06663BC3" w14:textId="35779CDE" w:rsidR="00D10121" w:rsidRPr="00822F06" w:rsidRDefault="00D10121" w:rsidP="00D10121">
      <w:pPr>
        <w:spacing w:after="80" w:line="240" w:lineRule="auto"/>
        <w:ind w:left="-142"/>
        <w:rPr>
          <w:rFonts w:asciiTheme="minorHAnsi" w:eastAsia="Calibri" w:hAnsiTheme="minorHAnsi" w:cstheme="minorHAnsi"/>
          <w:strike/>
          <w:sz w:val="20"/>
          <w:lang w:eastAsia="pl-PL"/>
        </w:rPr>
      </w:pPr>
      <w:r w:rsidRPr="00822F06">
        <w:rPr>
          <w:rFonts w:asciiTheme="minorHAnsi" w:eastAsia="Calibri" w:hAnsiTheme="minorHAnsi" w:cstheme="minorHAnsi"/>
          <w:strike/>
          <w:sz w:val="20"/>
          <w:lang w:eastAsia="pl-PL"/>
        </w:rPr>
        <w:t xml:space="preserve">Dotyczy postępowania zakupowego nr </w:t>
      </w:r>
      <w:r w:rsidR="001855FD" w:rsidRPr="00822F06">
        <w:rPr>
          <w:rFonts w:asciiTheme="minorHAnsi" w:hAnsiTheme="minorHAnsi" w:cstheme="minorHAnsi"/>
          <w:strike/>
          <w:sz w:val="20"/>
        </w:rPr>
        <w:t>POST/DYS/OW/GZ/</w:t>
      </w:r>
      <w:r w:rsidR="00EA0516" w:rsidRPr="00822F06">
        <w:rPr>
          <w:rFonts w:asciiTheme="minorHAnsi" w:hAnsiTheme="minorHAnsi" w:cstheme="minorHAnsi"/>
          <w:strike/>
          <w:sz w:val="20"/>
        </w:rPr>
        <w:t>0</w:t>
      </w:r>
      <w:r w:rsidR="001855FD" w:rsidRPr="00822F06">
        <w:rPr>
          <w:rFonts w:asciiTheme="minorHAnsi" w:hAnsiTheme="minorHAnsi" w:cstheme="minorHAnsi"/>
          <w:strike/>
          <w:sz w:val="20"/>
        </w:rPr>
        <w:t>0</w:t>
      </w:r>
      <w:r w:rsidRPr="00822F06">
        <w:rPr>
          <w:rFonts w:asciiTheme="minorHAnsi" w:hAnsiTheme="minorHAnsi" w:cstheme="minorHAnsi"/>
          <w:strike/>
          <w:sz w:val="20"/>
        </w:rPr>
        <w:fldChar w:fldCharType="begin"/>
      </w:r>
      <w:r w:rsidRPr="00822F06">
        <w:rPr>
          <w:rFonts w:asciiTheme="minorHAnsi" w:hAnsiTheme="minorHAnsi" w:cstheme="minorHAnsi"/>
          <w:strike/>
          <w:sz w:val="20"/>
        </w:rPr>
        <w:instrText xml:space="preserve"> MERGEFIELD "nr_postepowania" </w:instrText>
      </w:r>
      <w:r w:rsidRPr="00822F06">
        <w:rPr>
          <w:rFonts w:asciiTheme="minorHAnsi" w:hAnsiTheme="minorHAnsi" w:cstheme="minorHAnsi"/>
          <w:strike/>
          <w:sz w:val="20"/>
        </w:rPr>
        <w:fldChar w:fldCharType="separate"/>
      </w:r>
      <w:r w:rsidR="00EA0516" w:rsidRPr="00822F06">
        <w:rPr>
          <w:rFonts w:asciiTheme="minorHAnsi" w:hAnsiTheme="minorHAnsi" w:cstheme="minorHAnsi"/>
          <w:strike/>
          <w:noProof/>
          <w:sz w:val="20"/>
        </w:rPr>
        <w:t>596</w:t>
      </w:r>
      <w:r w:rsidRPr="00822F06">
        <w:rPr>
          <w:rFonts w:asciiTheme="minorHAnsi" w:hAnsiTheme="minorHAnsi" w:cstheme="minorHAnsi"/>
          <w:strike/>
          <w:sz w:val="20"/>
        </w:rPr>
        <w:fldChar w:fldCharType="end"/>
      </w:r>
      <w:r w:rsidR="00B22719" w:rsidRPr="00822F06">
        <w:rPr>
          <w:rFonts w:asciiTheme="minorHAnsi" w:hAnsiTheme="minorHAnsi" w:cstheme="minorHAnsi"/>
          <w:strike/>
          <w:sz w:val="20"/>
        </w:rPr>
        <w:t>/</w:t>
      </w:r>
      <w:r w:rsidR="00383A9D" w:rsidRPr="00822F06">
        <w:rPr>
          <w:rFonts w:asciiTheme="minorHAnsi" w:hAnsiTheme="minorHAnsi" w:cstheme="minorHAnsi"/>
          <w:strike/>
          <w:sz w:val="20"/>
        </w:rPr>
        <w:t>202</w:t>
      </w:r>
      <w:r w:rsidR="00EA0516" w:rsidRPr="00822F06">
        <w:rPr>
          <w:rFonts w:asciiTheme="minorHAnsi" w:hAnsiTheme="minorHAnsi" w:cstheme="minorHAnsi"/>
          <w:strike/>
          <w:sz w:val="20"/>
        </w:rPr>
        <w:t>6</w:t>
      </w:r>
      <w:r w:rsidRPr="00822F06">
        <w:rPr>
          <w:rFonts w:asciiTheme="minorHAnsi" w:eastAsia="Calibri" w:hAnsiTheme="minorHAnsi" w:cstheme="minorHAnsi"/>
          <w:strike/>
          <w:sz w:val="20"/>
          <w:lang w:eastAsia="pl-PL"/>
        </w:rPr>
        <w:t xml:space="preserve"> prowadzonego w trybie przetargu nieograniczonego pn.: „</w:t>
      </w:r>
      <w:r w:rsidRPr="00822F06">
        <w:rPr>
          <w:rFonts w:asciiTheme="minorHAnsi" w:eastAsia="Calibri" w:hAnsiTheme="minorHAnsi" w:cstheme="minorHAnsi"/>
          <w:strike/>
          <w:sz w:val="20"/>
          <w:lang w:eastAsia="pl-PL"/>
        </w:rPr>
        <w:fldChar w:fldCharType="begin"/>
      </w:r>
      <w:r w:rsidRPr="00822F06">
        <w:rPr>
          <w:rFonts w:asciiTheme="minorHAnsi" w:eastAsia="Calibri" w:hAnsiTheme="minorHAnsi" w:cstheme="minorHAnsi"/>
          <w:strike/>
          <w:sz w:val="20"/>
          <w:lang w:eastAsia="pl-PL"/>
        </w:rPr>
        <w:instrText xml:space="preserve"> MERGEFIELD "nazwa_post" </w:instrText>
      </w:r>
      <w:r w:rsidRPr="00822F06">
        <w:rPr>
          <w:rFonts w:asciiTheme="minorHAnsi" w:eastAsia="Calibri" w:hAnsiTheme="minorHAnsi" w:cstheme="minorHAnsi"/>
          <w:strike/>
          <w:sz w:val="20"/>
          <w:lang w:eastAsia="pl-PL"/>
        </w:rPr>
        <w:fldChar w:fldCharType="separate"/>
      </w:r>
      <w:r w:rsidR="00EA0516" w:rsidRPr="00822F06">
        <w:rPr>
          <w:rFonts w:asciiTheme="minorHAnsi" w:eastAsia="Calibri" w:hAnsiTheme="minorHAnsi" w:cstheme="minorHAnsi"/>
          <w:strike/>
          <w:noProof/>
          <w:sz w:val="20"/>
          <w:lang w:eastAsia="pl-PL"/>
        </w:rPr>
        <w:t>Sukcesywne wykonywanie robót budowlanych polegających na wymianie wyeksploatowanych elementów sieci elektroenergetycznej SN i nN na terenie PGE Dystrybucja S.A. Oddział Warszawa RE Mińsk Mazowiecki</w:t>
      </w:r>
      <w:r w:rsidRPr="00822F06">
        <w:rPr>
          <w:rFonts w:asciiTheme="minorHAnsi" w:eastAsia="Calibri" w:hAnsiTheme="minorHAnsi" w:cstheme="minorHAnsi"/>
          <w:strike/>
          <w:sz w:val="20"/>
          <w:lang w:eastAsia="pl-PL"/>
        </w:rPr>
        <w:fldChar w:fldCharType="end"/>
      </w:r>
      <w:r w:rsidRPr="00822F06">
        <w:rPr>
          <w:rFonts w:asciiTheme="minorHAnsi" w:eastAsia="Calibri" w:hAnsiTheme="minorHAnsi" w:cstheme="minorHAnsi"/>
          <w:strike/>
          <w:sz w:val="20"/>
          <w:lang w:eastAsia="pl-PL"/>
        </w:rPr>
        <w:t>”</w:t>
      </w:r>
    </w:p>
    <w:p w14:paraId="1B0F62F6" w14:textId="77777777" w:rsidR="00D10121" w:rsidRPr="00822F06" w:rsidRDefault="00D10121" w:rsidP="00D10121">
      <w:pPr>
        <w:spacing w:after="80" w:line="240" w:lineRule="auto"/>
        <w:ind w:left="-142"/>
        <w:rPr>
          <w:rFonts w:asciiTheme="minorHAnsi" w:eastAsia="Calibri" w:hAnsiTheme="minorHAnsi" w:cstheme="minorHAnsi"/>
          <w:strike/>
          <w:sz w:val="20"/>
          <w:lang w:eastAsia="pl-PL"/>
        </w:rPr>
      </w:pPr>
    </w:p>
    <w:p w14:paraId="385436E8" w14:textId="77777777" w:rsidR="00D10121" w:rsidRPr="00822F06" w:rsidRDefault="00D10121" w:rsidP="00D10121">
      <w:pPr>
        <w:spacing w:after="80" w:line="240" w:lineRule="auto"/>
        <w:ind w:left="-142"/>
        <w:rPr>
          <w:rFonts w:asciiTheme="minorHAnsi" w:eastAsia="Calibri" w:hAnsiTheme="minorHAnsi" w:cstheme="minorHAnsi"/>
          <w:strike/>
          <w:sz w:val="20"/>
          <w:lang w:eastAsia="pl-PL"/>
        </w:rPr>
      </w:pPr>
      <w:r w:rsidRPr="00822F06">
        <w:rPr>
          <w:rFonts w:asciiTheme="minorHAnsi" w:eastAsia="Calibri" w:hAnsiTheme="minorHAnsi" w:cstheme="minorHAnsi"/>
          <w:b/>
          <w:strike/>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D10121" w:rsidRPr="00822F06" w14:paraId="2C6FA374" w14:textId="77777777" w:rsidTr="00904746">
        <w:trPr>
          <w:cantSplit/>
          <w:trHeight w:val="532"/>
        </w:trPr>
        <w:tc>
          <w:tcPr>
            <w:tcW w:w="4253" w:type="dxa"/>
            <w:shd w:val="clear" w:color="auto" w:fill="C6D9F1"/>
            <w:vAlign w:val="center"/>
          </w:tcPr>
          <w:p w14:paraId="11CB3D53" w14:textId="77777777" w:rsidR="00D10121" w:rsidRPr="00822F06" w:rsidRDefault="00D10121" w:rsidP="00904746">
            <w:pPr>
              <w:spacing w:line="240" w:lineRule="auto"/>
              <w:jc w:val="center"/>
              <w:rPr>
                <w:rFonts w:ascii="Calibri" w:hAnsi="Calibri"/>
                <w:strike/>
                <w:sz w:val="20"/>
                <w:szCs w:val="22"/>
              </w:rPr>
            </w:pPr>
            <w:r w:rsidRPr="00822F06">
              <w:rPr>
                <w:rFonts w:ascii="Calibri" w:hAnsi="Calibri"/>
                <w:strike/>
                <w:sz w:val="20"/>
                <w:szCs w:val="22"/>
              </w:rPr>
              <w:t>Pełna nazwa podmiotu oddającego do dyspozycji niezbędne zasoby</w:t>
            </w:r>
          </w:p>
        </w:tc>
        <w:tc>
          <w:tcPr>
            <w:tcW w:w="2835" w:type="dxa"/>
            <w:shd w:val="clear" w:color="auto" w:fill="C6D9F1"/>
            <w:vAlign w:val="center"/>
          </w:tcPr>
          <w:p w14:paraId="3CFC40DD" w14:textId="77777777" w:rsidR="00D10121" w:rsidRPr="00822F06" w:rsidRDefault="00D10121" w:rsidP="00904746">
            <w:pPr>
              <w:spacing w:line="240" w:lineRule="auto"/>
              <w:ind w:left="214" w:hanging="142"/>
              <w:jc w:val="center"/>
              <w:rPr>
                <w:rFonts w:ascii="Calibri" w:hAnsi="Calibri"/>
                <w:strike/>
                <w:sz w:val="20"/>
                <w:szCs w:val="22"/>
              </w:rPr>
            </w:pPr>
            <w:r w:rsidRPr="00822F06">
              <w:rPr>
                <w:rFonts w:ascii="Calibri" w:hAnsi="Calibri"/>
                <w:strike/>
                <w:sz w:val="20"/>
                <w:szCs w:val="22"/>
              </w:rPr>
              <w:t>Adres podmiotu</w:t>
            </w:r>
          </w:p>
        </w:tc>
        <w:tc>
          <w:tcPr>
            <w:tcW w:w="3044" w:type="dxa"/>
            <w:shd w:val="clear" w:color="auto" w:fill="C6D9F1"/>
            <w:vAlign w:val="center"/>
          </w:tcPr>
          <w:p w14:paraId="34514277" w14:textId="77777777" w:rsidR="00D10121" w:rsidRPr="00822F06" w:rsidRDefault="00D10121" w:rsidP="00904746">
            <w:pPr>
              <w:spacing w:line="240" w:lineRule="auto"/>
              <w:ind w:firstLine="72"/>
              <w:jc w:val="center"/>
              <w:rPr>
                <w:rFonts w:ascii="Calibri" w:hAnsi="Calibri"/>
                <w:strike/>
                <w:sz w:val="20"/>
                <w:szCs w:val="22"/>
              </w:rPr>
            </w:pPr>
            <w:r w:rsidRPr="00822F06">
              <w:rPr>
                <w:rFonts w:ascii="Calibri" w:hAnsi="Calibri"/>
                <w:strike/>
                <w:sz w:val="20"/>
                <w:szCs w:val="22"/>
              </w:rPr>
              <w:t>NIP/REGON</w:t>
            </w:r>
          </w:p>
        </w:tc>
      </w:tr>
      <w:tr w:rsidR="00D10121" w:rsidRPr="00822F06" w14:paraId="472B18AF" w14:textId="77777777" w:rsidTr="00904746">
        <w:trPr>
          <w:cantSplit/>
          <w:trHeight w:val="145"/>
        </w:trPr>
        <w:tc>
          <w:tcPr>
            <w:tcW w:w="4253" w:type="dxa"/>
          </w:tcPr>
          <w:p w14:paraId="591F9035" w14:textId="66CD17EF" w:rsidR="00D10121" w:rsidRPr="00822F06" w:rsidRDefault="00D10121" w:rsidP="00E54B07">
            <w:pPr>
              <w:spacing w:line="240" w:lineRule="auto"/>
              <w:rPr>
                <w:rFonts w:ascii="Calibri" w:hAnsi="Calibri"/>
                <w:strike/>
                <w:szCs w:val="22"/>
              </w:rPr>
            </w:pPr>
          </w:p>
        </w:tc>
        <w:tc>
          <w:tcPr>
            <w:tcW w:w="2835" w:type="dxa"/>
          </w:tcPr>
          <w:p w14:paraId="2AEC19BF" w14:textId="77777777" w:rsidR="00D10121" w:rsidRPr="00822F06" w:rsidRDefault="00D10121" w:rsidP="00E54B07">
            <w:pPr>
              <w:spacing w:line="240" w:lineRule="auto"/>
              <w:ind w:hanging="1418"/>
              <w:jc w:val="center"/>
              <w:rPr>
                <w:rFonts w:ascii="Calibri" w:hAnsi="Calibri"/>
                <w:strike/>
                <w:szCs w:val="22"/>
              </w:rPr>
            </w:pPr>
          </w:p>
        </w:tc>
        <w:tc>
          <w:tcPr>
            <w:tcW w:w="3044" w:type="dxa"/>
          </w:tcPr>
          <w:p w14:paraId="3EA47BB8" w14:textId="77777777" w:rsidR="00D10121" w:rsidRPr="00822F06" w:rsidRDefault="00D10121" w:rsidP="00E54B07">
            <w:pPr>
              <w:spacing w:line="240" w:lineRule="auto"/>
              <w:ind w:hanging="1418"/>
              <w:jc w:val="center"/>
              <w:rPr>
                <w:rFonts w:ascii="Calibri" w:hAnsi="Calibri"/>
                <w:strike/>
                <w:szCs w:val="22"/>
              </w:rPr>
            </w:pPr>
          </w:p>
        </w:tc>
      </w:tr>
    </w:tbl>
    <w:p w14:paraId="5B5EDF6B" w14:textId="77777777" w:rsidR="00D10121" w:rsidRPr="00822F06" w:rsidRDefault="00D10121" w:rsidP="00D10121">
      <w:pPr>
        <w:spacing w:after="80" w:line="240" w:lineRule="auto"/>
        <w:ind w:left="-142"/>
        <w:rPr>
          <w:rFonts w:asciiTheme="minorHAnsi" w:eastAsia="Calibri" w:hAnsiTheme="minorHAnsi" w:cstheme="minorHAnsi"/>
          <w:strike/>
          <w:sz w:val="16"/>
          <w:szCs w:val="16"/>
          <w:lang w:eastAsia="pl-PL"/>
        </w:rPr>
      </w:pPr>
    </w:p>
    <w:p w14:paraId="61ADF0A6" w14:textId="77777777" w:rsidR="00D10121" w:rsidRPr="00822F06" w:rsidRDefault="00D10121" w:rsidP="00D10121">
      <w:pPr>
        <w:spacing w:after="80" w:line="240" w:lineRule="auto"/>
        <w:ind w:left="-142"/>
        <w:rPr>
          <w:rFonts w:asciiTheme="minorHAnsi" w:hAnsiTheme="minorHAnsi"/>
          <w:strike/>
          <w:sz w:val="20"/>
        </w:rPr>
      </w:pPr>
      <w:r w:rsidRPr="00822F06">
        <w:rPr>
          <w:rFonts w:asciiTheme="minorHAnsi" w:eastAsia="Calibri" w:hAnsiTheme="minorHAnsi" w:cstheme="minorHAnsi"/>
          <w:b/>
          <w:strike/>
          <w:sz w:val="20"/>
          <w:lang w:eastAsia="pl-PL"/>
        </w:rPr>
        <w:t>Oświadczamy</w:t>
      </w:r>
      <w:r w:rsidRPr="00822F06">
        <w:rPr>
          <w:rFonts w:asciiTheme="minorHAnsi" w:hAnsiTheme="minorHAnsi"/>
          <w:strike/>
          <w:sz w:val="20"/>
        </w:rPr>
        <w:t>, że zobowiązujemy się do oddania Wykonawcy ………………………………….……... (</w:t>
      </w:r>
      <w:r w:rsidRPr="00822F06">
        <w:rPr>
          <w:rFonts w:asciiTheme="minorHAnsi" w:hAnsiTheme="minorHAnsi"/>
          <w:i/>
          <w:strike/>
          <w:sz w:val="20"/>
        </w:rPr>
        <w:t>nazwa Wykonawcy</w:t>
      </w:r>
      <w:r w:rsidRPr="00822F06">
        <w:rPr>
          <w:rFonts w:asciiTheme="minorHAnsi" w:hAnsiTheme="minorHAnsi"/>
          <w:strike/>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D10121" w:rsidRPr="00822F06" w14:paraId="617ADA5E" w14:textId="77777777" w:rsidTr="00904746">
        <w:trPr>
          <w:trHeight w:val="1104"/>
        </w:trPr>
        <w:tc>
          <w:tcPr>
            <w:tcW w:w="1560" w:type="dxa"/>
            <w:shd w:val="clear" w:color="auto" w:fill="C6D9F1" w:themeFill="text2" w:themeFillTint="33"/>
            <w:vAlign w:val="center"/>
          </w:tcPr>
          <w:p w14:paraId="68F5F5E8" w14:textId="77777777" w:rsidR="00D10121" w:rsidRPr="00822F06" w:rsidRDefault="00D10121" w:rsidP="00904746">
            <w:pPr>
              <w:autoSpaceDE w:val="0"/>
              <w:autoSpaceDN w:val="0"/>
              <w:adjustRightInd w:val="0"/>
              <w:spacing w:line="240" w:lineRule="auto"/>
              <w:jc w:val="center"/>
              <w:rPr>
                <w:rFonts w:asciiTheme="minorHAnsi" w:hAnsiTheme="minorHAnsi"/>
                <w:strike/>
                <w:sz w:val="18"/>
                <w:szCs w:val="18"/>
              </w:rPr>
            </w:pPr>
            <w:r w:rsidRPr="00822F06">
              <w:rPr>
                <w:rFonts w:asciiTheme="minorHAnsi" w:hAnsiTheme="minorHAnsi"/>
                <w:strike/>
                <w:sz w:val="18"/>
                <w:szCs w:val="18"/>
              </w:rPr>
              <w:t>Warunek na spełnienie którego Podmiot udostępnia zasoby</w:t>
            </w:r>
          </w:p>
        </w:tc>
        <w:tc>
          <w:tcPr>
            <w:tcW w:w="1735" w:type="dxa"/>
            <w:shd w:val="clear" w:color="auto" w:fill="C6D9F1" w:themeFill="text2" w:themeFillTint="33"/>
            <w:vAlign w:val="center"/>
          </w:tcPr>
          <w:p w14:paraId="3EE7AACF" w14:textId="716EAE15" w:rsidR="00D10121" w:rsidRPr="00822F06" w:rsidRDefault="00D10121" w:rsidP="0086098B">
            <w:pPr>
              <w:autoSpaceDE w:val="0"/>
              <w:autoSpaceDN w:val="0"/>
              <w:adjustRightInd w:val="0"/>
              <w:spacing w:line="240" w:lineRule="auto"/>
              <w:jc w:val="center"/>
              <w:rPr>
                <w:rFonts w:asciiTheme="minorHAnsi" w:hAnsiTheme="minorHAnsi"/>
                <w:strike/>
                <w:sz w:val="18"/>
                <w:szCs w:val="18"/>
              </w:rPr>
            </w:pPr>
            <w:r w:rsidRPr="00822F06">
              <w:rPr>
                <w:rFonts w:asciiTheme="minorHAnsi" w:hAnsiTheme="minorHAnsi"/>
                <w:strike/>
                <w:sz w:val="18"/>
                <w:szCs w:val="18"/>
              </w:rPr>
              <w:t xml:space="preserve">Rodzaj zasobu </w:t>
            </w:r>
            <w:r w:rsidRPr="00822F06">
              <w:rPr>
                <w:rFonts w:asciiTheme="minorHAnsi" w:hAnsiTheme="minorHAnsi" w:cstheme="minorHAnsi"/>
                <w:i/>
                <w:strike/>
                <w:sz w:val="18"/>
                <w:szCs w:val="18"/>
              </w:rPr>
              <w:t>(</w:t>
            </w:r>
            <w:r w:rsidRPr="00822F06">
              <w:rPr>
                <w:rFonts w:asciiTheme="minorHAnsi" w:hAnsiTheme="minorHAnsi"/>
                <w:i/>
                <w:strike/>
                <w:sz w:val="18"/>
                <w:szCs w:val="18"/>
              </w:rPr>
              <w:t>jeśli dotyczy</w:t>
            </w:r>
            <w:r w:rsidR="0086098B" w:rsidRPr="00822F06">
              <w:rPr>
                <w:rFonts w:asciiTheme="minorHAnsi" w:hAnsiTheme="minorHAnsi" w:cstheme="minorHAnsi"/>
                <w:i/>
                <w:strike/>
                <w:sz w:val="18"/>
                <w:szCs w:val="18"/>
              </w:rPr>
              <w:t>)</w:t>
            </w:r>
          </w:p>
        </w:tc>
        <w:tc>
          <w:tcPr>
            <w:tcW w:w="992" w:type="dxa"/>
            <w:shd w:val="clear" w:color="auto" w:fill="C6D9F1" w:themeFill="text2" w:themeFillTint="33"/>
            <w:vAlign w:val="center"/>
          </w:tcPr>
          <w:p w14:paraId="5890A5C2" w14:textId="77777777" w:rsidR="00D10121" w:rsidRPr="00822F06" w:rsidRDefault="00D10121" w:rsidP="00904746">
            <w:pPr>
              <w:autoSpaceDE w:val="0"/>
              <w:autoSpaceDN w:val="0"/>
              <w:adjustRightInd w:val="0"/>
              <w:spacing w:line="240" w:lineRule="auto"/>
              <w:jc w:val="center"/>
              <w:rPr>
                <w:rFonts w:asciiTheme="minorHAnsi" w:hAnsiTheme="minorHAnsi"/>
                <w:strike/>
                <w:sz w:val="18"/>
                <w:szCs w:val="18"/>
              </w:rPr>
            </w:pPr>
            <w:r w:rsidRPr="00822F06">
              <w:rPr>
                <w:rFonts w:asciiTheme="minorHAnsi" w:hAnsiTheme="minorHAnsi"/>
                <w:strike/>
                <w:sz w:val="18"/>
                <w:szCs w:val="18"/>
              </w:rPr>
              <w:t>Zakres udostępnianych zasobów</w:t>
            </w:r>
          </w:p>
        </w:tc>
        <w:tc>
          <w:tcPr>
            <w:tcW w:w="1809" w:type="dxa"/>
            <w:shd w:val="clear" w:color="auto" w:fill="C6D9F1" w:themeFill="text2" w:themeFillTint="33"/>
            <w:vAlign w:val="center"/>
          </w:tcPr>
          <w:p w14:paraId="4033E628" w14:textId="77777777" w:rsidR="00D10121" w:rsidRPr="00822F06" w:rsidRDefault="00D10121" w:rsidP="00904746">
            <w:pPr>
              <w:autoSpaceDE w:val="0"/>
              <w:autoSpaceDN w:val="0"/>
              <w:adjustRightInd w:val="0"/>
              <w:spacing w:line="240" w:lineRule="auto"/>
              <w:jc w:val="center"/>
              <w:rPr>
                <w:rFonts w:asciiTheme="minorHAnsi" w:hAnsiTheme="minorHAnsi"/>
                <w:strike/>
                <w:sz w:val="18"/>
                <w:szCs w:val="18"/>
              </w:rPr>
            </w:pPr>
            <w:r w:rsidRPr="00822F06">
              <w:rPr>
                <w:rFonts w:asciiTheme="minorHAnsi" w:hAnsiTheme="minorHAnsi"/>
                <w:strike/>
                <w:sz w:val="18"/>
                <w:szCs w:val="18"/>
              </w:rPr>
              <w:t>Sposób udostępnienia Wykonawcy i wykorzystania przez niego zasobów przy wykonywaniu Zakupu</w:t>
            </w:r>
          </w:p>
        </w:tc>
        <w:tc>
          <w:tcPr>
            <w:tcW w:w="2268" w:type="dxa"/>
            <w:shd w:val="clear" w:color="auto" w:fill="C6D9F1" w:themeFill="text2" w:themeFillTint="33"/>
            <w:vAlign w:val="center"/>
          </w:tcPr>
          <w:p w14:paraId="22116ED7" w14:textId="77777777" w:rsidR="00D10121" w:rsidRPr="00822F06" w:rsidRDefault="00D10121" w:rsidP="00904746">
            <w:pPr>
              <w:autoSpaceDE w:val="0"/>
              <w:autoSpaceDN w:val="0"/>
              <w:adjustRightInd w:val="0"/>
              <w:spacing w:line="240" w:lineRule="auto"/>
              <w:jc w:val="center"/>
              <w:rPr>
                <w:rFonts w:asciiTheme="minorHAnsi" w:hAnsiTheme="minorHAnsi"/>
                <w:strike/>
                <w:sz w:val="18"/>
                <w:szCs w:val="18"/>
              </w:rPr>
            </w:pPr>
            <w:r w:rsidRPr="00822F06">
              <w:rPr>
                <w:rFonts w:asciiTheme="minorHAnsi" w:hAnsiTheme="minorHAnsi"/>
                <w:strike/>
                <w:sz w:val="18"/>
                <w:szCs w:val="18"/>
              </w:rPr>
              <w:t>Czy zasoby są udostępniane na cały okres realizacji Zakupu/Umowy (TAK/NIE</w:t>
            </w:r>
            <w:r w:rsidRPr="00822F06">
              <w:rPr>
                <w:rFonts w:asciiTheme="minorHAnsi" w:hAnsiTheme="minorHAnsi"/>
                <w:strike/>
                <w:sz w:val="18"/>
                <w:szCs w:val="18"/>
                <w:vertAlign w:val="superscript"/>
              </w:rPr>
              <w:footnoteReference w:id="12"/>
            </w:r>
            <w:r w:rsidRPr="00822F06">
              <w:rPr>
                <w:rFonts w:asciiTheme="minorHAnsi" w:hAnsiTheme="minorHAnsi"/>
                <w:strike/>
                <w:sz w:val="18"/>
                <w:szCs w:val="18"/>
              </w:rPr>
              <w:t xml:space="preserve">) </w:t>
            </w:r>
          </w:p>
          <w:p w14:paraId="11D5ED93" w14:textId="77777777" w:rsidR="00D10121" w:rsidRPr="00822F06" w:rsidRDefault="00D10121" w:rsidP="00904746">
            <w:pPr>
              <w:autoSpaceDE w:val="0"/>
              <w:autoSpaceDN w:val="0"/>
              <w:adjustRightInd w:val="0"/>
              <w:spacing w:line="240" w:lineRule="auto"/>
              <w:jc w:val="center"/>
              <w:rPr>
                <w:rFonts w:asciiTheme="minorHAnsi" w:hAnsiTheme="minorHAnsi"/>
                <w:strike/>
                <w:sz w:val="18"/>
                <w:szCs w:val="18"/>
              </w:rPr>
            </w:pPr>
            <w:r w:rsidRPr="00822F06">
              <w:rPr>
                <w:rFonts w:asciiTheme="minorHAnsi" w:hAnsiTheme="minorHAnsi"/>
                <w:strike/>
                <w:sz w:val="18"/>
                <w:szCs w:val="18"/>
              </w:rPr>
              <w:t>Okres udostępnienia zasobów</w:t>
            </w:r>
          </w:p>
        </w:tc>
        <w:tc>
          <w:tcPr>
            <w:tcW w:w="1701" w:type="dxa"/>
            <w:shd w:val="clear" w:color="auto" w:fill="C6D9F1" w:themeFill="text2" w:themeFillTint="33"/>
          </w:tcPr>
          <w:p w14:paraId="5707CE1C" w14:textId="77777777" w:rsidR="00D10121" w:rsidRPr="00822F06" w:rsidRDefault="00D10121" w:rsidP="00904746">
            <w:pPr>
              <w:autoSpaceDE w:val="0"/>
              <w:autoSpaceDN w:val="0"/>
              <w:adjustRightInd w:val="0"/>
              <w:spacing w:line="240" w:lineRule="auto"/>
              <w:jc w:val="center"/>
              <w:rPr>
                <w:rFonts w:asciiTheme="minorHAnsi" w:hAnsiTheme="minorHAnsi"/>
                <w:strike/>
                <w:sz w:val="18"/>
                <w:szCs w:val="18"/>
              </w:rPr>
            </w:pPr>
            <w:r w:rsidRPr="00822F06">
              <w:rPr>
                <w:rFonts w:asciiTheme="minorHAnsi" w:hAnsiTheme="minorHAnsi"/>
                <w:strike/>
                <w:sz w:val="18"/>
                <w:szCs w:val="18"/>
              </w:rPr>
              <w:t xml:space="preserve">Udział oraz zakres Podmiotu udostępniającego zasoby w realizacji Usług </w:t>
            </w:r>
            <w:r w:rsidRPr="00822F06">
              <w:rPr>
                <w:rFonts w:asciiTheme="minorHAnsi" w:hAnsiTheme="minorHAnsi" w:cstheme="minorHAnsi"/>
                <w:i/>
                <w:strike/>
                <w:sz w:val="18"/>
                <w:szCs w:val="18"/>
              </w:rPr>
              <w:t>(</w:t>
            </w:r>
            <w:r w:rsidRPr="00822F06">
              <w:rPr>
                <w:rFonts w:asciiTheme="minorHAnsi" w:hAnsiTheme="minorHAnsi"/>
                <w:i/>
                <w:strike/>
                <w:sz w:val="18"/>
                <w:szCs w:val="18"/>
              </w:rPr>
              <w:t>jeśli dotyczy</w:t>
            </w:r>
            <w:r w:rsidRPr="00822F06">
              <w:rPr>
                <w:rFonts w:asciiTheme="minorHAnsi" w:hAnsiTheme="minorHAnsi" w:cstheme="minorHAnsi"/>
                <w:i/>
                <w:strike/>
                <w:sz w:val="18"/>
                <w:szCs w:val="18"/>
              </w:rPr>
              <w:t>)</w:t>
            </w:r>
          </w:p>
        </w:tc>
      </w:tr>
      <w:tr w:rsidR="00D10121" w:rsidRPr="00822F06" w14:paraId="5904BE7F" w14:textId="77777777" w:rsidTr="00E54B07">
        <w:trPr>
          <w:trHeight w:val="155"/>
        </w:trPr>
        <w:tc>
          <w:tcPr>
            <w:tcW w:w="1560" w:type="dxa"/>
            <w:vMerge w:val="restart"/>
            <w:shd w:val="clear" w:color="auto" w:fill="F2F2F2" w:themeFill="background1" w:themeFillShade="F2"/>
            <w:vAlign w:val="center"/>
          </w:tcPr>
          <w:p w14:paraId="41182BF4" w14:textId="77777777" w:rsidR="00D10121" w:rsidRPr="00822F06" w:rsidRDefault="00D10121" w:rsidP="00904746">
            <w:pPr>
              <w:autoSpaceDE w:val="0"/>
              <w:autoSpaceDN w:val="0"/>
              <w:adjustRightInd w:val="0"/>
              <w:spacing w:line="240" w:lineRule="auto"/>
              <w:jc w:val="center"/>
              <w:rPr>
                <w:rFonts w:asciiTheme="minorHAnsi" w:hAnsiTheme="minorHAnsi"/>
                <w:strike/>
                <w:sz w:val="18"/>
                <w:szCs w:val="18"/>
              </w:rPr>
            </w:pPr>
            <w:r w:rsidRPr="00822F06">
              <w:rPr>
                <w:rFonts w:asciiTheme="minorHAnsi" w:hAnsiTheme="minorHAnsi"/>
                <w:strike/>
                <w:sz w:val="18"/>
                <w:szCs w:val="18"/>
              </w:rPr>
              <w:t>Sytuacja ekonomiczna lub finansowa</w:t>
            </w:r>
          </w:p>
        </w:tc>
        <w:tc>
          <w:tcPr>
            <w:tcW w:w="1735" w:type="dxa"/>
            <w:shd w:val="clear" w:color="auto" w:fill="F2F2F2" w:themeFill="background1" w:themeFillShade="F2"/>
            <w:vAlign w:val="center"/>
          </w:tcPr>
          <w:p w14:paraId="575B0761" w14:textId="77777777" w:rsidR="00D10121" w:rsidRPr="00822F06" w:rsidRDefault="00D10121" w:rsidP="00904746">
            <w:pPr>
              <w:autoSpaceDE w:val="0"/>
              <w:autoSpaceDN w:val="0"/>
              <w:adjustRightInd w:val="0"/>
              <w:spacing w:line="240" w:lineRule="auto"/>
              <w:jc w:val="center"/>
              <w:rPr>
                <w:rFonts w:asciiTheme="minorHAnsi" w:hAnsiTheme="minorHAnsi"/>
                <w:i/>
                <w:strike/>
                <w:sz w:val="18"/>
                <w:szCs w:val="18"/>
              </w:rPr>
            </w:pPr>
            <w:r w:rsidRPr="00822F06">
              <w:rPr>
                <w:rFonts w:asciiTheme="minorHAnsi" w:hAnsiTheme="minorHAnsi"/>
                <w:i/>
                <w:strike/>
                <w:sz w:val="18"/>
                <w:szCs w:val="18"/>
              </w:rPr>
              <w:t>Polisa OC</w:t>
            </w:r>
          </w:p>
        </w:tc>
        <w:tc>
          <w:tcPr>
            <w:tcW w:w="992" w:type="dxa"/>
          </w:tcPr>
          <w:p w14:paraId="5A3708FA" w14:textId="77777777" w:rsidR="00D10121" w:rsidRPr="00822F06" w:rsidRDefault="00D10121" w:rsidP="00904746">
            <w:pPr>
              <w:autoSpaceDE w:val="0"/>
              <w:autoSpaceDN w:val="0"/>
              <w:adjustRightInd w:val="0"/>
              <w:spacing w:line="240" w:lineRule="auto"/>
              <w:jc w:val="center"/>
              <w:rPr>
                <w:rFonts w:asciiTheme="minorHAnsi" w:hAnsiTheme="minorHAnsi"/>
                <w:i/>
                <w:strike/>
                <w:sz w:val="20"/>
              </w:rPr>
            </w:pPr>
          </w:p>
        </w:tc>
        <w:tc>
          <w:tcPr>
            <w:tcW w:w="1809" w:type="dxa"/>
          </w:tcPr>
          <w:p w14:paraId="0C603883" w14:textId="77777777" w:rsidR="00D10121" w:rsidRPr="00822F06" w:rsidRDefault="00D10121" w:rsidP="00904746">
            <w:pPr>
              <w:autoSpaceDE w:val="0"/>
              <w:autoSpaceDN w:val="0"/>
              <w:adjustRightInd w:val="0"/>
              <w:spacing w:line="240" w:lineRule="auto"/>
              <w:jc w:val="center"/>
              <w:rPr>
                <w:rFonts w:asciiTheme="minorHAnsi" w:hAnsiTheme="minorHAnsi"/>
                <w:i/>
                <w:strike/>
                <w:sz w:val="20"/>
              </w:rPr>
            </w:pPr>
          </w:p>
        </w:tc>
        <w:tc>
          <w:tcPr>
            <w:tcW w:w="2268" w:type="dxa"/>
          </w:tcPr>
          <w:p w14:paraId="6264BD53" w14:textId="77777777" w:rsidR="00D10121" w:rsidRPr="00822F06" w:rsidRDefault="00D10121" w:rsidP="00904746">
            <w:pPr>
              <w:autoSpaceDE w:val="0"/>
              <w:autoSpaceDN w:val="0"/>
              <w:adjustRightInd w:val="0"/>
              <w:spacing w:line="240" w:lineRule="auto"/>
              <w:jc w:val="center"/>
              <w:rPr>
                <w:rFonts w:asciiTheme="minorHAnsi" w:hAnsiTheme="minorHAnsi"/>
                <w:i/>
                <w:strike/>
                <w:sz w:val="20"/>
              </w:rPr>
            </w:pPr>
          </w:p>
        </w:tc>
        <w:tc>
          <w:tcPr>
            <w:tcW w:w="1701" w:type="dxa"/>
          </w:tcPr>
          <w:p w14:paraId="4DBFFAC9" w14:textId="77777777" w:rsidR="00D10121" w:rsidRPr="00822F06" w:rsidRDefault="00D10121" w:rsidP="00904746">
            <w:pPr>
              <w:autoSpaceDE w:val="0"/>
              <w:autoSpaceDN w:val="0"/>
              <w:adjustRightInd w:val="0"/>
              <w:spacing w:line="240" w:lineRule="auto"/>
              <w:jc w:val="center"/>
              <w:rPr>
                <w:rFonts w:asciiTheme="minorHAnsi" w:hAnsiTheme="minorHAnsi"/>
                <w:i/>
                <w:strike/>
                <w:sz w:val="20"/>
              </w:rPr>
            </w:pPr>
          </w:p>
        </w:tc>
      </w:tr>
      <w:tr w:rsidR="00D10121" w:rsidRPr="00822F06" w14:paraId="6AD44123" w14:textId="77777777" w:rsidTr="00E54B07">
        <w:trPr>
          <w:trHeight w:val="330"/>
        </w:trPr>
        <w:tc>
          <w:tcPr>
            <w:tcW w:w="1560" w:type="dxa"/>
            <w:vMerge/>
            <w:shd w:val="clear" w:color="auto" w:fill="F2F2F2" w:themeFill="background1" w:themeFillShade="F2"/>
            <w:vAlign w:val="center"/>
          </w:tcPr>
          <w:p w14:paraId="260CE0EF" w14:textId="77777777" w:rsidR="00D10121" w:rsidRPr="00822F06"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571DFFA6" w14:textId="77777777" w:rsidR="00D10121" w:rsidRPr="00822F06" w:rsidRDefault="00D10121" w:rsidP="00904746">
            <w:pPr>
              <w:autoSpaceDE w:val="0"/>
              <w:autoSpaceDN w:val="0"/>
              <w:adjustRightInd w:val="0"/>
              <w:spacing w:line="240" w:lineRule="auto"/>
              <w:jc w:val="center"/>
              <w:rPr>
                <w:rFonts w:asciiTheme="minorHAnsi" w:hAnsiTheme="minorHAnsi"/>
                <w:i/>
                <w:strike/>
                <w:sz w:val="18"/>
                <w:szCs w:val="18"/>
              </w:rPr>
            </w:pPr>
            <w:r w:rsidRPr="00822F06">
              <w:rPr>
                <w:rFonts w:asciiTheme="minorHAnsi" w:hAnsiTheme="minorHAnsi"/>
                <w:i/>
                <w:strike/>
                <w:sz w:val="18"/>
                <w:szCs w:val="18"/>
              </w:rPr>
              <w:t>Środki finansowe / zdolność kredytowa</w:t>
            </w:r>
          </w:p>
        </w:tc>
        <w:tc>
          <w:tcPr>
            <w:tcW w:w="992" w:type="dxa"/>
          </w:tcPr>
          <w:p w14:paraId="34E56071" w14:textId="77777777" w:rsidR="00D10121" w:rsidRPr="00822F06" w:rsidRDefault="00D10121" w:rsidP="00904746">
            <w:pPr>
              <w:autoSpaceDE w:val="0"/>
              <w:autoSpaceDN w:val="0"/>
              <w:adjustRightInd w:val="0"/>
              <w:spacing w:line="240" w:lineRule="auto"/>
              <w:jc w:val="center"/>
              <w:rPr>
                <w:rFonts w:asciiTheme="minorHAnsi" w:hAnsiTheme="minorHAnsi"/>
                <w:strike/>
                <w:sz w:val="20"/>
              </w:rPr>
            </w:pPr>
          </w:p>
        </w:tc>
        <w:tc>
          <w:tcPr>
            <w:tcW w:w="1809" w:type="dxa"/>
          </w:tcPr>
          <w:p w14:paraId="5EB1A06C" w14:textId="77777777" w:rsidR="00D10121" w:rsidRPr="00822F06" w:rsidRDefault="00D10121" w:rsidP="00904746">
            <w:pPr>
              <w:autoSpaceDE w:val="0"/>
              <w:autoSpaceDN w:val="0"/>
              <w:adjustRightInd w:val="0"/>
              <w:spacing w:line="240" w:lineRule="auto"/>
              <w:jc w:val="center"/>
              <w:rPr>
                <w:rFonts w:asciiTheme="minorHAnsi" w:hAnsiTheme="minorHAnsi"/>
                <w:strike/>
                <w:sz w:val="20"/>
              </w:rPr>
            </w:pPr>
          </w:p>
        </w:tc>
        <w:tc>
          <w:tcPr>
            <w:tcW w:w="2268" w:type="dxa"/>
          </w:tcPr>
          <w:p w14:paraId="5F64331D" w14:textId="77777777" w:rsidR="00D10121" w:rsidRPr="00822F06" w:rsidRDefault="00D10121" w:rsidP="00904746">
            <w:pPr>
              <w:autoSpaceDE w:val="0"/>
              <w:autoSpaceDN w:val="0"/>
              <w:adjustRightInd w:val="0"/>
              <w:spacing w:line="240" w:lineRule="auto"/>
              <w:jc w:val="center"/>
              <w:rPr>
                <w:rFonts w:asciiTheme="minorHAnsi" w:hAnsiTheme="minorHAnsi"/>
                <w:strike/>
                <w:sz w:val="20"/>
              </w:rPr>
            </w:pPr>
          </w:p>
        </w:tc>
        <w:tc>
          <w:tcPr>
            <w:tcW w:w="1701" w:type="dxa"/>
          </w:tcPr>
          <w:p w14:paraId="2209BE3F" w14:textId="77777777" w:rsidR="00D10121" w:rsidRPr="00822F06" w:rsidRDefault="00D10121" w:rsidP="00904746">
            <w:pPr>
              <w:autoSpaceDE w:val="0"/>
              <w:autoSpaceDN w:val="0"/>
              <w:adjustRightInd w:val="0"/>
              <w:spacing w:line="240" w:lineRule="auto"/>
              <w:jc w:val="center"/>
              <w:rPr>
                <w:rFonts w:asciiTheme="minorHAnsi" w:hAnsiTheme="minorHAnsi"/>
                <w:strike/>
                <w:sz w:val="20"/>
              </w:rPr>
            </w:pPr>
          </w:p>
        </w:tc>
      </w:tr>
      <w:tr w:rsidR="00D10121" w:rsidRPr="00822F06" w14:paraId="63F50FD7" w14:textId="77777777" w:rsidTr="00E54B07">
        <w:trPr>
          <w:trHeight w:val="421"/>
        </w:trPr>
        <w:tc>
          <w:tcPr>
            <w:tcW w:w="1560" w:type="dxa"/>
            <w:vMerge/>
            <w:shd w:val="clear" w:color="auto" w:fill="F2F2F2" w:themeFill="background1" w:themeFillShade="F2"/>
            <w:vAlign w:val="center"/>
          </w:tcPr>
          <w:p w14:paraId="6BD3DC24" w14:textId="77777777" w:rsidR="00D10121" w:rsidRPr="00822F06"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39B137CE" w14:textId="77777777" w:rsidR="00D10121" w:rsidRPr="00822F06" w:rsidRDefault="00D10121" w:rsidP="00904746">
            <w:pPr>
              <w:autoSpaceDE w:val="0"/>
              <w:autoSpaceDN w:val="0"/>
              <w:adjustRightInd w:val="0"/>
              <w:spacing w:line="240" w:lineRule="auto"/>
              <w:jc w:val="center"/>
              <w:rPr>
                <w:rFonts w:asciiTheme="minorHAnsi" w:hAnsiTheme="minorHAnsi"/>
                <w:i/>
                <w:strike/>
                <w:sz w:val="18"/>
                <w:szCs w:val="18"/>
              </w:rPr>
            </w:pPr>
            <w:r w:rsidRPr="00822F06">
              <w:rPr>
                <w:rFonts w:asciiTheme="minorHAnsi" w:hAnsiTheme="minorHAnsi"/>
                <w:i/>
                <w:strike/>
                <w:sz w:val="18"/>
                <w:szCs w:val="18"/>
              </w:rPr>
              <w:t>Roczny przychód/ Sprawozdanie</w:t>
            </w:r>
          </w:p>
        </w:tc>
        <w:tc>
          <w:tcPr>
            <w:tcW w:w="992" w:type="dxa"/>
          </w:tcPr>
          <w:p w14:paraId="5EB6B4DF" w14:textId="77777777" w:rsidR="00D10121" w:rsidRPr="00822F06" w:rsidRDefault="00D10121" w:rsidP="00904746">
            <w:pPr>
              <w:autoSpaceDE w:val="0"/>
              <w:autoSpaceDN w:val="0"/>
              <w:adjustRightInd w:val="0"/>
              <w:spacing w:line="240" w:lineRule="auto"/>
              <w:jc w:val="center"/>
              <w:rPr>
                <w:rFonts w:asciiTheme="minorHAnsi" w:hAnsiTheme="minorHAnsi"/>
                <w:strike/>
                <w:sz w:val="20"/>
              </w:rPr>
            </w:pPr>
          </w:p>
        </w:tc>
        <w:tc>
          <w:tcPr>
            <w:tcW w:w="1809" w:type="dxa"/>
          </w:tcPr>
          <w:p w14:paraId="2245C374" w14:textId="77777777" w:rsidR="00D10121" w:rsidRPr="00822F06" w:rsidRDefault="00D10121" w:rsidP="00904746">
            <w:pPr>
              <w:autoSpaceDE w:val="0"/>
              <w:autoSpaceDN w:val="0"/>
              <w:adjustRightInd w:val="0"/>
              <w:spacing w:line="240" w:lineRule="auto"/>
              <w:jc w:val="center"/>
              <w:rPr>
                <w:rFonts w:asciiTheme="minorHAnsi" w:hAnsiTheme="minorHAnsi"/>
                <w:strike/>
                <w:sz w:val="20"/>
              </w:rPr>
            </w:pPr>
          </w:p>
        </w:tc>
        <w:tc>
          <w:tcPr>
            <w:tcW w:w="2268" w:type="dxa"/>
          </w:tcPr>
          <w:p w14:paraId="6967F6F4" w14:textId="77777777" w:rsidR="00D10121" w:rsidRPr="00822F06" w:rsidRDefault="00D10121" w:rsidP="00904746">
            <w:pPr>
              <w:autoSpaceDE w:val="0"/>
              <w:autoSpaceDN w:val="0"/>
              <w:adjustRightInd w:val="0"/>
              <w:spacing w:line="240" w:lineRule="auto"/>
              <w:jc w:val="center"/>
              <w:rPr>
                <w:rFonts w:asciiTheme="minorHAnsi" w:hAnsiTheme="minorHAnsi"/>
                <w:strike/>
                <w:sz w:val="20"/>
              </w:rPr>
            </w:pPr>
          </w:p>
        </w:tc>
        <w:tc>
          <w:tcPr>
            <w:tcW w:w="1701" w:type="dxa"/>
          </w:tcPr>
          <w:p w14:paraId="5479E939" w14:textId="77777777" w:rsidR="00D10121" w:rsidRPr="00822F06" w:rsidRDefault="00D10121" w:rsidP="00904746">
            <w:pPr>
              <w:autoSpaceDE w:val="0"/>
              <w:autoSpaceDN w:val="0"/>
              <w:adjustRightInd w:val="0"/>
              <w:spacing w:line="240" w:lineRule="auto"/>
              <w:jc w:val="center"/>
              <w:rPr>
                <w:rFonts w:asciiTheme="minorHAnsi" w:hAnsiTheme="minorHAnsi"/>
                <w:strike/>
                <w:sz w:val="20"/>
              </w:rPr>
            </w:pPr>
          </w:p>
        </w:tc>
      </w:tr>
      <w:tr w:rsidR="00D10121" w:rsidRPr="00822F06" w14:paraId="7E20E76D" w14:textId="77777777" w:rsidTr="00267675">
        <w:trPr>
          <w:trHeight w:val="461"/>
        </w:trPr>
        <w:tc>
          <w:tcPr>
            <w:tcW w:w="1560" w:type="dxa"/>
            <w:vMerge w:val="restart"/>
            <w:shd w:val="clear" w:color="auto" w:fill="F2F2F2" w:themeFill="background1" w:themeFillShade="F2"/>
            <w:vAlign w:val="center"/>
          </w:tcPr>
          <w:p w14:paraId="4B6D86AB" w14:textId="77777777" w:rsidR="00D10121" w:rsidRPr="00822F06" w:rsidRDefault="00D10121" w:rsidP="00904746">
            <w:pPr>
              <w:autoSpaceDE w:val="0"/>
              <w:autoSpaceDN w:val="0"/>
              <w:adjustRightInd w:val="0"/>
              <w:spacing w:line="240" w:lineRule="auto"/>
              <w:jc w:val="center"/>
              <w:rPr>
                <w:rFonts w:asciiTheme="minorHAnsi" w:hAnsiTheme="minorHAnsi"/>
                <w:strike/>
                <w:sz w:val="18"/>
                <w:szCs w:val="18"/>
              </w:rPr>
            </w:pPr>
            <w:r w:rsidRPr="00822F06">
              <w:rPr>
                <w:rFonts w:asciiTheme="minorHAnsi" w:hAnsiTheme="minorHAnsi"/>
                <w:strike/>
                <w:sz w:val="18"/>
                <w:szCs w:val="18"/>
              </w:rPr>
              <w:t>Zdolność techniczna lub zawodowa</w:t>
            </w:r>
          </w:p>
        </w:tc>
        <w:tc>
          <w:tcPr>
            <w:tcW w:w="1735" w:type="dxa"/>
            <w:shd w:val="clear" w:color="auto" w:fill="F2F2F2" w:themeFill="background1" w:themeFillShade="F2"/>
            <w:vAlign w:val="center"/>
          </w:tcPr>
          <w:p w14:paraId="43D4269D" w14:textId="77777777" w:rsidR="00D10121" w:rsidRPr="00822F06" w:rsidRDefault="00D10121" w:rsidP="00904746">
            <w:pPr>
              <w:autoSpaceDE w:val="0"/>
              <w:autoSpaceDN w:val="0"/>
              <w:adjustRightInd w:val="0"/>
              <w:spacing w:line="240" w:lineRule="auto"/>
              <w:jc w:val="center"/>
              <w:rPr>
                <w:rFonts w:asciiTheme="minorHAnsi" w:hAnsiTheme="minorHAnsi"/>
                <w:i/>
                <w:strike/>
                <w:sz w:val="18"/>
                <w:szCs w:val="18"/>
              </w:rPr>
            </w:pPr>
            <w:r w:rsidRPr="00822F06">
              <w:rPr>
                <w:rFonts w:asciiTheme="minorHAnsi" w:hAnsiTheme="minorHAnsi"/>
                <w:i/>
                <w:strike/>
                <w:sz w:val="18"/>
                <w:szCs w:val="18"/>
              </w:rPr>
              <w:t>Wykształcenie/kwalifikacje zawodowe</w:t>
            </w:r>
          </w:p>
        </w:tc>
        <w:tc>
          <w:tcPr>
            <w:tcW w:w="992" w:type="dxa"/>
          </w:tcPr>
          <w:p w14:paraId="3CDA1C5E" w14:textId="77777777" w:rsidR="00D10121" w:rsidRPr="00822F06" w:rsidRDefault="00D10121" w:rsidP="00904746">
            <w:pPr>
              <w:autoSpaceDE w:val="0"/>
              <w:autoSpaceDN w:val="0"/>
              <w:adjustRightInd w:val="0"/>
              <w:spacing w:line="240" w:lineRule="auto"/>
              <w:rPr>
                <w:rFonts w:asciiTheme="minorHAnsi" w:hAnsiTheme="minorHAnsi"/>
                <w:strike/>
                <w:sz w:val="20"/>
              </w:rPr>
            </w:pPr>
          </w:p>
        </w:tc>
        <w:tc>
          <w:tcPr>
            <w:tcW w:w="1809" w:type="dxa"/>
          </w:tcPr>
          <w:p w14:paraId="167F18FE" w14:textId="77777777" w:rsidR="00D10121" w:rsidRPr="00822F06" w:rsidRDefault="00D10121" w:rsidP="00904746">
            <w:pPr>
              <w:autoSpaceDE w:val="0"/>
              <w:autoSpaceDN w:val="0"/>
              <w:adjustRightInd w:val="0"/>
              <w:spacing w:line="240" w:lineRule="auto"/>
              <w:rPr>
                <w:rFonts w:asciiTheme="minorHAnsi" w:hAnsiTheme="minorHAnsi"/>
                <w:strike/>
                <w:sz w:val="20"/>
              </w:rPr>
            </w:pPr>
          </w:p>
        </w:tc>
        <w:tc>
          <w:tcPr>
            <w:tcW w:w="2268" w:type="dxa"/>
          </w:tcPr>
          <w:p w14:paraId="24EE8FC2" w14:textId="77777777" w:rsidR="00D10121" w:rsidRPr="00822F06" w:rsidRDefault="00D10121" w:rsidP="00904746">
            <w:pPr>
              <w:autoSpaceDE w:val="0"/>
              <w:autoSpaceDN w:val="0"/>
              <w:adjustRightInd w:val="0"/>
              <w:spacing w:line="240" w:lineRule="auto"/>
              <w:rPr>
                <w:rFonts w:asciiTheme="minorHAnsi" w:hAnsiTheme="minorHAnsi"/>
                <w:strike/>
                <w:sz w:val="20"/>
              </w:rPr>
            </w:pPr>
          </w:p>
        </w:tc>
        <w:tc>
          <w:tcPr>
            <w:tcW w:w="1701" w:type="dxa"/>
          </w:tcPr>
          <w:p w14:paraId="6F0DC3E4" w14:textId="77777777" w:rsidR="00D10121" w:rsidRPr="00822F06" w:rsidRDefault="00D10121" w:rsidP="00904746">
            <w:pPr>
              <w:autoSpaceDE w:val="0"/>
              <w:autoSpaceDN w:val="0"/>
              <w:adjustRightInd w:val="0"/>
              <w:spacing w:line="240" w:lineRule="auto"/>
              <w:rPr>
                <w:rFonts w:asciiTheme="minorHAnsi" w:hAnsiTheme="minorHAnsi"/>
                <w:strike/>
                <w:sz w:val="20"/>
              </w:rPr>
            </w:pPr>
          </w:p>
        </w:tc>
      </w:tr>
      <w:tr w:rsidR="00D10121" w:rsidRPr="00822F06" w14:paraId="6687E7AC" w14:textId="77777777" w:rsidTr="00E54B07">
        <w:trPr>
          <w:trHeight w:val="236"/>
        </w:trPr>
        <w:tc>
          <w:tcPr>
            <w:tcW w:w="1560" w:type="dxa"/>
            <w:vMerge/>
            <w:shd w:val="clear" w:color="auto" w:fill="F2F2F2" w:themeFill="background1" w:themeFillShade="F2"/>
            <w:vAlign w:val="center"/>
          </w:tcPr>
          <w:p w14:paraId="4F5B4C7D" w14:textId="77777777" w:rsidR="00D10121" w:rsidRPr="00822F06"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7C92360B" w14:textId="77777777" w:rsidR="00D10121" w:rsidRPr="00822F06" w:rsidRDefault="00D10121" w:rsidP="00904746">
            <w:pPr>
              <w:autoSpaceDE w:val="0"/>
              <w:autoSpaceDN w:val="0"/>
              <w:adjustRightInd w:val="0"/>
              <w:spacing w:line="240" w:lineRule="auto"/>
              <w:jc w:val="center"/>
              <w:rPr>
                <w:rFonts w:asciiTheme="minorHAnsi" w:hAnsiTheme="minorHAnsi"/>
                <w:i/>
                <w:strike/>
                <w:sz w:val="18"/>
                <w:szCs w:val="18"/>
              </w:rPr>
            </w:pPr>
            <w:r w:rsidRPr="00822F06">
              <w:rPr>
                <w:rFonts w:asciiTheme="minorHAnsi" w:hAnsiTheme="minorHAnsi"/>
                <w:i/>
                <w:strike/>
                <w:sz w:val="18"/>
                <w:szCs w:val="18"/>
              </w:rPr>
              <w:t>Doświadczenie</w:t>
            </w:r>
          </w:p>
        </w:tc>
        <w:tc>
          <w:tcPr>
            <w:tcW w:w="992" w:type="dxa"/>
          </w:tcPr>
          <w:p w14:paraId="10302DA6" w14:textId="77777777" w:rsidR="00D10121" w:rsidRPr="00822F06" w:rsidRDefault="00D10121" w:rsidP="00904746">
            <w:pPr>
              <w:autoSpaceDE w:val="0"/>
              <w:autoSpaceDN w:val="0"/>
              <w:adjustRightInd w:val="0"/>
              <w:spacing w:line="240" w:lineRule="auto"/>
              <w:rPr>
                <w:rFonts w:asciiTheme="minorHAnsi" w:hAnsiTheme="minorHAnsi"/>
                <w:strike/>
                <w:sz w:val="20"/>
              </w:rPr>
            </w:pPr>
          </w:p>
        </w:tc>
        <w:tc>
          <w:tcPr>
            <w:tcW w:w="1809" w:type="dxa"/>
          </w:tcPr>
          <w:p w14:paraId="2353F147" w14:textId="77777777" w:rsidR="00D10121" w:rsidRPr="00822F06" w:rsidRDefault="00D10121" w:rsidP="00904746">
            <w:pPr>
              <w:autoSpaceDE w:val="0"/>
              <w:autoSpaceDN w:val="0"/>
              <w:adjustRightInd w:val="0"/>
              <w:spacing w:line="240" w:lineRule="auto"/>
              <w:rPr>
                <w:rFonts w:asciiTheme="minorHAnsi" w:hAnsiTheme="minorHAnsi"/>
                <w:strike/>
                <w:sz w:val="20"/>
              </w:rPr>
            </w:pPr>
          </w:p>
        </w:tc>
        <w:tc>
          <w:tcPr>
            <w:tcW w:w="2268" w:type="dxa"/>
          </w:tcPr>
          <w:p w14:paraId="665BFE91" w14:textId="77777777" w:rsidR="00D10121" w:rsidRPr="00822F06" w:rsidRDefault="00D10121" w:rsidP="00904746">
            <w:pPr>
              <w:autoSpaceDE w:val="0"/>
              <w:autoSpaceDN w:val="0"/>
              <w:adjustRightInd w:val="0"/>
              <w:spacing w:line="240" w:lineRule="auto"/>
              <w:rPr>
                <w:rFonts w:asciiTheme="minorHAnsi" w:hAnsiTheme="minorHAnsi"/>
                <w:strike/>
                <w:sz w:val="20"/>
              </w:rPr>
            </w:pPr>
          </w:p>
        </w:tc>
        <w:tc>
          <w:tcPr>
            <w:tcW w:w="1701" w:type="dxa"/>
          </w:tcPr>
          <w:p w14:paraId="7241EF58" w14:textId="77777777" w:rsidR="00D10121" w:rsidRPr="00822F06" w:rsidRDefault="00D10121" w:rsidP="00904746">
            <w:pPr>
              <w:autoSpaceDE w:val="0"/>
              <w:autoSpaceDN w:val="0"/>
              <w:adjustRightInd w:val="0"/>
              <w:spacing w:line="240" w:lineRule="auto"/>
              <w:rPr>
                <w:rFonts w:asciiTheme="minorHAnsi" w:hAnsiTheme="minorHAnsi"/>
                <w:strike/>
                <w:sz w:val="20"/>
              </w:rPr>
            </w:pPr>
          </w:p>
        </w:tc>
      </w:tr>
      <w:tr w:rsidR="00D10121" w:rsidRPr="00822F06" w14:paraId="429A1D3D" w14:textId="77777777" w:rsidTr="00E54B07">
        <w:trPr>
          <w:trHeight w:val="112"/>
        </w:trPr>
        <w:tc>
          <w:tcPr>
            <w:tcW w:w="1560" w:type="dxa"/>
            <w:vMerge/>
            <w:shd w:val="clear" w:color="auto" w:fill="F2F2F2" w:themeFill="background1" w:themeFillShade="F2"/>
            <w:vAlign w:val="center"/>
          </w:tcPr>
          <w:p w14:paraId="06CF901F" w14:textId="77777777" w:rsidR="00D10121" w:rsidRPr="00822F06"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63D8B88C" w14:textId="77777777" w:rsidR="00D10121" w:rsidRPr="00822F06" w:rsidRDefault="00D10121" w:rsidP="00904746">
            <w:pPr>
              <w:autoSpaceDE w:val="0"/>
              <w:autoSpaceDN w:val="0"/>
              <w:adjustRightInd w:val="0"/>
              <w:spacing w:line="240" w:lineRule="auto"/>
              <w:jc w:val="center"/>
              <w:rPr>
                <w:rFonts w:asciiTheme="minorHAnsi" w:hAnsiTheme="minorHAnsi"/>
                <w:i/>
                <w:strike/>
                <w:sz w:val="18"/>
                <w:szCs w:val="18"/>
              </w:rPr>
            </w:pPr>
            <w:r w:rsidRPr="00822F06">
              <w:rPr>
                <w:rFonts w:asciiTheme="minorHAnsi" w:hAnsiTheme="minorHAnsi"/>
                <w:i/>
                <w:strike/>
                <w:sz w:val="18"/>
                <w:szCs w:val="18"/>
              </w:rPr>
              <w:t>Potencjał osobowy</w:t>
            </w:r>
          </w:p>
        </w:tc>
        <w:tc>
          <w:tcPr>
            <w:tcW w:w="992" w:type="dxa"/>
          </w:tcPr>
          <w:p w14:paraId="0C2CB10C" w14:textId="77777777" w:rsidR="00D10121" w:rsidRPr="00822F06" w:rsidRDefault="00D10121" w:rsidP="00904746">
            <w:pPr>
              <w:autoSpaceDE w:val="0"/>
              <w:autoSpaceDN w:val="0"/>
              <w:adjustRightInd w:val="0"/>
              <w:spacing w:line="240" w:lineRule="auto"/>
              <w:rPr>
                <w:rFonts w:asciiTheme="minorHAnsi" w:hAnsiTheme="minorHAnsi"/>
                <w:strike/>
                <w:sz w:val="20"/>
              </w:rPr>
            </w:pPr>
          </w:p>
        </w:tc>
        <w:tc>
          <w:tcPr>
            <w:tcW w:w="1809" w:type="dxa"/>
          </w:tcPr>
          <w:p w14:paraId="2990D933" w14:textId="77777777" w:rsidR="00D10121" w:rsidRPr="00822F06" w:rsidRDefault="00D10121" w:rsidP="00904746">
            <w:pPr>
              <w:autoSpaceDE w:val="0"/>
              <w:autoSpaceDN w:val="0"/>
              <w:adjustRightInd w:val="0"/>
              <w:spacing w:line="240" w:lineRule="auto"/>
              <w:rPr>
                <w:rFonts w:asciiTheme="minorHAnsi" w:hAnsiTheme="minorHAnsi"/>
                <w:strike/>
                <w:sz w:val="20"/>
              </w:rPr>
            </w:pPr>
          </w:p>
        </w:tc>
        <w:tc>
          <w:tcPr>
            <w:tcW w:w="2268" w:type="dxa"/>
          </w:tcPr>
          <w:p w14:paraId="34E94A14" w14:textId="77777777" w:rsidR="00D10121" w:rsidRPr="00822F06" w:rsidRDefault="00D10121" w:rsidP="00904746">
            <w:pPr>
              <w:autoSpaceDE w:val="0"/>
              <w:autoSpaceDN w:val="0"/>
              <w:adjustRightInd w:val="0"/>
              <w:spacing w:line="240" w:lineRule="auto"/>
              <w:rPr>
                <w:rFonts w:asciiTheme="minorHAnsi" w:hAnsiTheme="minorHAnsi"/>
                <w:strike/>
                <w:sz w:val="20"/>
              </w:rPr>
            </w:pPr>
          </w:p>
        </w:tc>
        <w:tc>
          <w:tcPr>
            <w:tcW w:w="1701" w:type="dxa"/>
          </w:tcPr>
          <w:p w14:paraId="74CB9EDB" w14:textId="77777777" w:rsidR="00D10121" w:rsidRPr="00822F06" w:rsidRDefault="00D10121" w:rsidP="00904746">
            <w:pPr>
              <w:autoSpaceDE w:val="0"/>
              <w:autoSpaceDN w:val="0"/>
              <w:adjustRightInd w:val="0"/>
              <w:spacing w:line="240" w:lineRule="auto"/>
              <w:rPr>
                <w:rFonts w:asciiTheme="minorHAnsi" w:hAnsiTheme="minorHAnsi"/>
                <w:strike/>
                <w:sz w:val="20"/>
              </w:rPr>
            </w:pPr>
          </w:p>
        </w:tc>
      </w:tr>
      <w:tr w:rsidR="00D10121" w:rsidRPr="00822F06" w14:paraId="33B38EC7" w14:textId="77777777" w:rsidTr="00E54B07">
        <w:trPr>
          <w:trHeight w:val="144"/>
        </w:trPr>
        <w:tc>
          <w:tcPr>
            <w:tcW w:w="1560" w:type="dxa"/>
            <w:vMerge/>
            <w:shd w:val="clear" w:color="auto" w:fill="F2F2F2" w:themeFill="background1" w:themeFillShade="F2"/>
            <w:vAlign w:val="center"/>
          </w:tcPr>
          <w:p w14:paraId="2D60735F" w14:textId="77777777" w:rsidR="00D10121" w:rsidRPr="00822F06" w:rsidRDefault="00D10121" w:rsidP="00904746">
            <w:pPr>
              <w:autoSpaceDE w:val="0"/>
              <w:autoSpaceDN w:val="0"/>
              <w:adjustRightInd w:val="0"/>
              <w:spacing w:line="240" w:lineRule="auto"/>
              <w:jc w:val="center"/>
              <w:rPr>
                <w:rFonts w:asciiTheme="minorHAnsi" w:hAnsiTheme="minorHAnsi"/>
                <w:strike/>
                <w:sz w:val="18"/>
                <w:szCs w:val="18"/>
              </w:rPr>
            </w:pPr>
          </w:p>
        </w:tc>
        <w:tc>
          <w:tcPr>
            <w:tcW w:w="1735" w:type="dxa"/>
            <w:shd w:val="clear" w:color="auto" w:fill="F2F2F2" w:themeFill="background1" w:themeFillShade="F2"/>
            <w:vAlign w:val="center"/>
          </w:tcPr>
          <w:p w14:paraId="6836BE8E" w14:textId="77777777" w:rsidR="00D10121" w:rsidRPr="00822F06" w:rsidRDefault="00D10121" w:rsidP="00904746">
            <w:pPr>
              <w:autoSpaceDE w:val="0"/>
              <w:autoSpaceDN w:val="0"/>
              <w:adjustRightInd w:val="0"/>
              <w:spacing w:line="240" w:lineRule="auto"/>
              <w:jc w:val="center"/>
              <w:rPr>
                <w:rFonts w:asciiTheme="minorHAnsi" w:hAnsiTheme="minorHAnsi"/>
                <w:i/>
                <w:strike/>
                <w:sz w:val="18"/>
                <w:szCs w:val="18"/>
              </w:rPr>
            </w:pPr>
            <w:r w:rsidRPr="00822F06">
              <w:rPr>
                <w:rFonts w:asciiTheme="minorHAnsi" w:hAnsiTheme="minorHAnsi"/>
                <w:i/>
                <w:strike/>
                <w:sz w:val="18"/>
                <w:szCs w:val="18"/>
              </w:rPr>
              <w:t>Potencjał techniczny</w:t>
            </w:r>
          </w:p>
        </w:tc>
        <w:tc>
          <w:tcPr>
            <w:tcW w:w="992" w:type="dxa"/>
          </w:tcPr>
          <w:p w14:paraId="17392C86" w14:textId="77777777" w:rsidR="00D10121" w:rsidRPr="00822F06" w:rsidRDefault="00D10121" w:rsidP="00904746">
            <w:pPr>
              <w:autoSpaceDE w:val="0"/>
              <w:autoSpaceDN w:val="0"/>
              <w:adjustRightInd w:val="0"/>
              <w:spacing w:line="240" w:lineRule="auto"/>
              <w:rPr>
                <w:rFonts w:asciiTheme="minorHAnsi" w:hAnsiTheme="minorHAnsi"/>
                <w:strike/>
                <w:sz w:val="20"/>
              </w:rPr>
            </w:pPr>
          </w:p>
        </w:tc>
        <w:tc>
          <w:tcPr>
            <w:tcW w:w="1809" w:type="dxa"/>
          </w:tcPr>
          <w:p w14:paraId="076DC97B" w14:textId="77777777" w:rsidR="00D10121" w:rsidRPr="00822F06" w:rsidRDefault="00D10121" w:rsidP="00904746">
            <w:pPr>
              <w:autoSpaceDE w:val="0"/>
              <w:autoSpaceDN w:val="0"/>
              <w:adjustRightInd w:val="0"/>
              <w:spacing w:line="240" w:lineRule="auto"/>
              <w:rPr>
                <w:rFonts w:asciiTheme="minorHAnsi" w:hAnsiTheme="minorHAnsi"/>
                <w:strike/>
                <w:sz w:val="20"/>
              </w:rPr>
            </w:pPr>
          </w:p>
        </w:tc>
        <w:tc>
          <w:tcPr>
            <w:tcW w:w="2268" w:type="dxa"/>
          </w:tcPr>
          <w:p w14:paraId="19D71B06" w14:textId="77777777" w:rsidR="00D10121" w:rsidRPr="00822F06" w:rsidRDefault="00D10121" w:rsidP="00904746">
            <w:pPr>
              <w:autoSpaceDE w:val="0"/>
              <w:autoSpaceDN w:val="0"/>
              <w:adjustRightInd w:val="0"/>
              <w:spacing w:line="240" w:lineRule="auto"/>
              <w:rPr>
                <w:rFonts w:asciiTheme="minorHAnsi" w:hAnsiTheme="minorHAnsi"/>
                <w:strike/>
                <w:sz w:val="20"/>
              </w:rPr>
            </w:pPr>
          </w:p>
        </w:tc>
        <w:tc>
          <w:tcPr>
            <w:tcW w:w="1701" w:type="dxa"/>
          </w:tcPr>
          <w:p w14:paraId="6C347684" w14:textId="77777777" w:rsidR="00D10121" w:rsidRPr="00822F06" w:rsidRDefault="00D10121" w:rsidP="00904746">
            <w:pPr>
              <w:autoSpaceDE w:val="0"/>
              <w:autoSpaceDN w:val="0"/>
              <w:adjustRightInd w:val="0"/>
              <w:spacing w:line="240" w:lineRule="auto"/>
              <w:rPr>
                <w:rFonts w:asciiTheme="minorHAnsi" w:hAnsiTheme="minorHAnsi"/>
                <w:strike/>
                <w:sz w:val="20"/>
              </w:rPr>
            </w:pPr>
          </w:p>
        </w:tc>
      </w:tr>
    </w:tbl>
    <w:p w14:paraId="0A7946A2" w14:textId="77777777" w:rsidR="00D10121" w:rsidRPr="00822F06" w:rsidRDefault="00D10121" w:rsidP="00D10121">
      <w:pPr>
        <w:autoSpaceDE w:val="0"/>
        <w:autoSpaceDN w:val="0"/>
        <w:adjustRightInd w:val="0"/>
        <w:spacing w:line="240" w:lineRule="auto"/>
        <w:rPr>
          <w:rFonts w:asciiTheme="minorHAnsi" w:hAnsiTheme="minorHAnsi"/>
          <w:strike/>
          <w:sz w:val="16"/>
          <w:szCs w:val="16"/>
        </w:rPr>
      </w:pPr>
    </w:p>
    <w:p w14:paraId="69975C43" w14:textId="77777777" w:rsidR="00D10121" w:rsidRPr="00822F06" w:rsidRDefault="00D10121" w:rsidP="00D10121">
      <w:pPr>
        <w:autoSpaceDE w:val="0"/>
        <w:autoSpaceDN w:val="0"/>
        <w:adjustRightInd w:val="0"/>
        <w:spacing w:line="240" w:lineRule="auto"/>
        <w:rPr>
          <w:rFonts w:asciiTheme="minorHAnsi" w:hAnsiTheme="minorHAnsi"/>
          <w:strike/>
          <w:sz w:val="18"/>
        </w:rPr>
      </w:pPr>
      <w:r w:rsidRPr="00822F06">
        <w:rPr>
          <w:rFonts w:asciiTheme="minorHAnsi" w:hAnsiTheme="minorHAnsi"/>
          <w:strike/>
          <w:sz w:val="18"/>
        </w:rPr>
        <w:t xml:space="preserve">Ponadto </w:t>
      </w:r>
      <w:r w:rsidRPr="00822F06">
        <w:rPr>
          <w:rFonts w:asciiTheme="minorHAnsi" w:hAnsiTheme="minorHAnsi"/>
          <w:b/>
          <w:strike/>
          <w:sz w:val="18"/>
        </w:rPr>
        <w:t>OŚWIADCZAMY</w:t>
      </w:r>
      <w:r w:rsidRPr="00822F06">
        <w:rPr>
          <w:rFonts w:asciiTheme="minorHAnsi" w:hAnsiTheme="minorHAnsi"/>
          <w:strike/>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822F06">
        <w:rPr>
          <w:rFonts w:asciiTheme="minorHAnsi" w:hAnsiTheme="minorHAnsi"/>
          <w:strike/>
          <w:sz w:val="18"/>
          <w:vertAlign w:val="superscript"/>
        </w:rPr>
        <w:footnoteReference w:id="13"/>
      </w:r>
      <w:r w:rsidRPr="00822F06">
        <w:rPr>
          <w:rFonts w:asciiTheme="minorHAnsi" w:hAnsiTheme="minorHAnsi"/>
          <w:strike/>
          <w:sz w:val="18"/>
        </w:rPr>
        <w:t>.</w:t>
      </w:r>
    </w:p>
    <w:p w14:paraId="6EBB6502" w14:textId="77777777" w:rsidR="00D10121" w:rsidRPr="00822F06" w:rsidRDefault="00D10121" w:rsidP="00D10121">
      <w:pPr>
        <w:autoSpaceDE w:val="0"/>
        <w:autoSpaceDN w:val="0"/>
        <w:adjustRightInd w:val="0"/>
        <w:spacing w:line="240" w:lineRule="auto"/>
        <w:rPr>
          <w:rFonts w:asciiTheme="minorHAnsi" w:hAnsiTheme="minorHAnsi"/>
          <w:strike/>
          <w:sz w:val="18"/>
        </w:rPr>
      </w:pPr>
    </w:p>
    <w:p w14:paraId="09E17499" w14:textId="13FB1867" w:rsidR="00D10121" w:rsidRPr="00822F06" w:rsidRDefault="00D10121" w:rsidP="00E54B07">
      <w:pPr>
        <w:autoSpaceDE w:val="0"/>
        <w:autoSpaceDN w:val="0"/>
        <w:adjustRightInd w:val="0"/>
        <w:spacing w:line="240" w:lineRule="auto"/>
        <w:rPr>
          <w:rFonts w:asciiTheme="minorHAnsi" w:hAnsiTheme="minorHAnsi"/>
          <w:i/>
          <w:strike/>
          <w:sz w:val="20"/>
        </w:rPr>
      </w:pPr>
      <w:r w:rsidRPr="00822F06">
        <w:rPr>
          <w:rFonts w:asciiTheme="minorHAnsi" w:hAnsiTheme="minorHAnsi"/>
          <w:i/>
          <w:strike/>
          <w:sz w:val="18"/>
        </w:rPr>
        <w:t>Uwaga: Prosimy nie modyfikować pól tabeli oznaczonych kolorem szarym. Podmiot trzeci uzupełnia jedynie te pola (wiersze tabeli), w odniesieniu do których udostępnia zasoby. Pozostałe wiersze należy przekreślić, pozostawić puste lub usunąć</w:t>
      </w:r>
      <w:r w:rsidR="00E54B07" w:rsidRPr="00822F06">
        <w:rPr>
          <w:rFonts w:asciiTheme="minorHAnsi" w:hAnsiTheme="minorHAnsi"/>
          <w:i/>
          <w:strike/>
          <w:sz w:val="20"/>
        </w:rPr>
        <w:t>.</w:t>
      </w:r>
    </w:p>
    <w:p w14:paraId="3BAABF78" w14:textId="77777777" w:rsidR="00267675" w:rsidRPr="00822F06" w:rsidRDefault="00267675" w:rsidP="00D10121">
      <w:pPr>
        <w:rPr>
          <w:rFonts w:asciiTheme="minorHAnsi" w:hAnsiTheme="minorHAnsi" w:cs="Arial"/>
          <w:strike/>
          <w:sz w:val="20"/>
        </w:rPr>
      </w:pPr>
    </w:p>
    <w:p w14:paraId="2942D4DF" w14:textId="77777777" w:rsidR="00D10121" w:rsidRPr="00822F06" w:rsidRDefault="00D10121" w:rsidP="00D10121">
      <w:pPr>
        <w:ind w:right="-993"/>
        <w:rPr>
          <w:rFonts w:ascii="Calibri" w:hAnsi="Calibri" w:cs="Calibri"/>
          <w:strike/>
          <w:sz w:val="20"/>
        </w:rPr>
      </w:pPr>
      <w:r w:rsidRPr="00822F06">
        <w:rPr>
          <w:rFonts w:ascii="Calibri" w:hAnsi="Calibri" w:cs="Calibri"/>
          <w:sz w:val="20"/>
        </w:rPr>
        <w:tab/>
      </w:r>
      <w:r w:rsidRPr="00822F06">
        <w:rPr>
          <w:rFonts w:ascii="Calibri" w:hAnsi="Calibri" w:cs="Calibri"/>
          <w:sz w:val="20"/>
        </w:rPr>
        <w:tab/>
      </w:r>
      <w:r w:rsidRPr="00822F06">
        <w:rPr>
          <w:rFonts w:ascii="Calibri" w:hAnsi="Calibri" w:cs="Calibri"/>
          <w:sz w:val="20"/>
        </w:rPr>
        <w:tab/>
      </w:r>
      <w:r w:rsidRPr="00822F06">
        <w:rPr>
          <w:rFonts w:ascii="Calibri" w:hAnsi="Calibri" w:cs="Calibri"/>
          <w:sz w:val="20"/>
        </w:rPr>
        <w:tab/>
      </w:r>
      <w:r w:rsidRPr="00822F06">
        <w:rPr>
          <w:rFonts w:ascii="Calibri" w:hAnsi="Calibri" w:cs="Calibri"/>
          <w:sz w:val="20"/>
        </w:rPr>
        <w:tab/>
      </w:r>
      <w:r w:rsidRPr="00822F06">
        <w:rPr>
          <w:rFonts w:ascii="Calibri" w:hAnsi="Calibri" w:cs="Calibri"/>
          <w:sz w:val="20"/>
        </w:rPr>
        <w:tab/>
      </w:r>
      <w:r w:rsidRPr="00822F06">
        <w:rPr>
          <w:rFonts w:ascii="Calibri" w:hAnsi="Calibri" w:cs="Calibri"/>
          <w:sz w:val="20"/>
        </w:rPr>
        <w:tab/>
        <w:t xml:space="preserve">              </w:t>
      </w:r>
      <w:r w:rsidRPr="00822F06">
        <w:rPr>
          <w:rFonts w:ascii="Calibri" w:hAnsi="Calibri" w:cs="Calibri"/>
          <w:sz w:val="20"/>
        </w:rPr>
        <w:tab/>
        <w:t xml:space="preserve">        </w:t>
      </w:r>
      <w:r w:rsidRPr="00822F06">
        <w:rPr>
          <w:rFonts w:ascii="Calibri" w:hAnsi="Calibri" w:cs="Calibri"/>
          <w:sz w:val="20"/>
        </w:rPr>
        <w:tab/>
        <w:t xml:space="preserve"> </w:t>
      </w:r>
      <w:r w:rsidRPr="00822F06">
        <w:rPr>
          <w:rFonts w:ascii="Calibri" w:hAnsi="Calibri" w:cs="Calibri"/>
          <w:strike/>
          <w:sz w:val="20"/>
        </w:rPr>
        <w:t>…….………..…................................</w:t>
      </w:r>
    </w:p>
    <w:p w14:paraId="00AA4DB7" w14:textId="4103AE45" w:rsidR="005D2A22" w:rsidRPr="00822F06" w:rsidRDefault="00D10121" w:rsidP="005D2A22">
      <w:pPr>
        <w:spacing w:line="240" w:lineRule="auto"/>
        <w:ind w:left="5670" w:right="68"/>
        <w:jc w:val="center"/>
        <w:rPr>
          <w:rFonts w:ascii="Calibri" w:hAnsi="Calibri" w:cs="Calibri"/>
          <w:b/>
          <w:i/>
          <w:strike/>
          <w:sz w:val="16"/>
          <w:szCs w:val="16"/>
        </w:rPr>
      </w:pPr>
      <w:r w:rsidRPr="00822F06">
        <w:rPr>
          <w:rFonts w:ascii="Calibri" w:hAnsi="Calibri" w:cs="Calibri"/>
          <w:i/>
          <w:strike/>
          <w:sz w:val="16"/>
          <w:szCs w:val="16"/>
        </w:rPr>
        <w:t>Data i podpis osoby/osób umocowanej(</w:t>
      </w:r>
      <w:proofErr w:type="spellStart"/>
      <w:r w:rsidRPr="00822F06">
        <w:rPr>
          <w:rFonts w:ascii="Calibri" w:hAnsi="Calibri" w:cs="Calibri"/>
          <w:i/>
          <w:strike/>
          <w:sz w:val="16"/>
          <w:szCs w:val="16"/>
        </w:rPr>
        <w:t>ych</w:t>
      </w:r>
      <w:proofErr w:type="spellEnd"/>
      <w:r w:rsidRPr="00822F06">
        <w:rPr>
          <w:rFonts w:ascii="Calibri" w:hAnsi="Calibri" w:cs="Calibri"/>
          <w:i/>
          <w:strike/>
          <w:sz w:val="16"/>
          <w:szCs w:val="16"/>
        </w:rPr>
        <w:t xml:space="preserve">) do złożenia podpisu </w:t>
      </w:r>
      <w:r w:rsidRPr="00822F06">
        <w:rPr>
          <w:rFonts w:ascii="Calibri" w:hAnsi="Calibri" w:cs="Calibri"/>
          <w:b/>
          <w:i/>
          <w:strike/>
          <w:sz w:val="16"/>
          <w:szCs w:val="16"/>
        </w:rPr>
        <w:t>w imieniu Podmiotu udostępniającego zasoby</w:t>
      </w:r>
    </w:p>
    <w:p w14:paraId="5764F3D2" w14:textId="2DFE21EB" w:rsidR="00914766" w:rsidRPr="005D2A22" w:rsidRDefault="005D2A22" w:rsidP="005D2A22">
      <w:pPr>
        <w:tabs>
          <w:tab w:val="left" w:pos="3840"/>
        </w:tabs>
        <w:rPr>
          <w:rFonts w:ascii="Calibri" w:hAnsi="Calibri" w:cs="Calibri"/>
          <w:sz w:val="16"/>
          <w:szCs w:val="16"/>
        </w:rPr>
        <w:sectPr w:rsidR="00914766" w:rsidRPr="005D2A22" w:rsidSect="00267675">
          <w:headerReference w:type="default" r:id="rId30"/>
          <w:headerReference w:type="first" r:id="rId31"/>
          <w:footerReference w:type="first" r:id="rId32"/>
          <w:footnotePr>
            <w:numRestart w:val="eachSect"/>
          </w:footnotePr>
          <w:type w:val="continuous"/>
          <w:pgSz w:w="11909" w:h="16834" w:code="9"/>
          <w:pgMar w:top="1134" w:right="852" w:bottom="992" w:left="1134" w:header="142" w:footer="376" w:gutter="0"/>
          <w:pgNumType w:start="1"/>
          <w:cols w:space="708"/>
          <w:docGrid w:linePitch="299"/>
        </w:sectPr>
      </w:pPr>
      <w:r w:rsidRPr="00822F06">
        <w:rPr>
          <w:rFonts w:ascii="Calibri" w:hAnsi="Calibri" w:cs="Calibri"/>
          <w:sz w:val="16"/>
          <w:szCs w:val="16"/>
        </w:rPr>
        <w:tab/>
      </w:r>
    </w:p>
    <w:p w14:paraId="774177AA" w14:textId="00C45F4F" w:rsidR="00914766" w:rsidRPr="009C2468" w:rsidRDefault="00914766" w:rsidP="00914766">
      <w:pPr>
        <w:keepNext/>
        <w:keepLines/>
        <w:shd w:val="clear" w:color="auto" w:fill="C6D9F1" w:themeFill="text2" w:themeFillTint="33"/>
        <w:spacing w:line="240" w:lineRule="auto"/>
        <w:ind w:right="1"/>
        <w:outlineLvl w:val="1"/>
        <w:rPr>
          <w:rFonts w:asciiTheme="minorHAnsi" w:hAnsiTheme="minorHAnsi" w:cstheme="minorHAnsi"/>
          <w:b/>
          <w:bCs/>
          <w:color w:val="000000"/>
          <w:sz w:val="20"/>
        </w:rPr>
      </w:pPr>
      <w:r w:rsidRPr="009C2468">
        <w:rPr>
          <w:rFonts w:asciiTheme="minorHAnsi" w:hAnsiTheme="minorHAnsi" w:cstheme="minorHAnsi"/>
          <w:b/>
          <w:bCs/>
          <w:color w:val="000000"/>
          <w:sz w:val="20"/>
        </w:rPr>
        <w:t xml:space="preserve">ZAŁĄCZNIK NR </w:t>
      </w:r>
      <w:r>
        <w:rPr>
          <w:rFonts w:asciiTheme="minorHAnsi" w:hAnsiTheme="minorHAnsi" w:cstheme="minorHAnsi"/>
          <w:b/>
          <w:bCs/>
          <w:color w:val="000000"/>
          <w:sz w:val="20"/>
        </w:rPr>
        <w:t>1</w:t>
      </w:r>
      <w:r w:rsidR="00441D1F">
        <w:rPr>
          <w:rFonts w:asciiTheme="minorHAnsi" w:hAnsiTheme="minorHAnsi" w:cstheme="minorHAnsi"/>
          <w:b/>
          <w:bCs/>
          <w:color w:val="000000"/>
          <w:sz w:val="20"/>
        </w:rPr>
        <w:t>1</w:t>
      </w:r>
      <w:r w:rsidRPr="009C2468">
        <w:rPr>
          <w:rFonts w:asciiTheme="minorHAnsi" w:hAnsiTheme="minorHAnsi" w:cstheme="minorHAnsi"/>
          <w:b/>
          <w:bCs/>
          <w:color w:val="000000"/>
          <w:sz w:val="20"/>
        </w:rPr>
        <w:t xml:space="preserve"> </w:t>
      </w:r>
      <w:r>
        <w:rPr>
          <w:rFonts w:asciiTheme="minorHAnsi" w:hAnsiTheme="minorHAnsi" w:cstheme="minorHAnsi"/>
          <w:b/>
          <w:bCs/>
          <w:color w:val="000000"/>
          <w:sz w:val="20"/>
        </w:rPr>
        <w:t xml:space="preserve">DO SWZ </w:t>
      </w:r>
      <w:r w:rsidRPr="009C2468">
        <w:rPr>
          <w:rFonts w:asciiTheme="minorHAnsi" w:hAnsiTheme="minorHAnsi" w:cstheme="minorHAnsi"/>
          <w:b/>
          <w:bCs/>
          <w:color w:val="000000"/>
          <w:sz w:val="20"/>
        </w:rPr>
        <w:t>– OŚWI</w:t>
      </w:r>
      <w:r w:rsidR="00F26C5F">
        <w:rPr>
          <w:rFonts w:asciiTheme="minorHAnsi" w:hAnsiTheme="minorHAnsi" w:cstheme="minorHAnsi"/>
          <w:b/>
          <w:bCs/>
          <w:color w:val="000000"/>
          <w:sz w:val="20"/>
        </w:rPr>
        <w:t>ADCZENIE O ZACHOWANIU POUFNOŚCI</w:t>
      </w:r>
    </w:p>
    <w:p w14:paraId="259899B0" w14:textId="77777777" w:rsidR="00914766" w:rsidRDefault="00914766" w:rsidP="00914766">
      <w:pPr>
        <w:tabs>
          <w:tab w:val="left" w:pos="2100"/>
        </w:tabs>
        <w:rPr>
          <w:rFonts w:asciiTheme="minorHAnsi" w:hAnsiTheme="minorHAnsi" w:cstheme="minorHAnsi"/>
          <w:sz w:val="20"/>
        </w:rPr>
      </w:pPr>
    </w:p>
    <w:p w14:paraId="6A4CC230" w14:textId="77777777" w:rsidR="00914766" w:rsidRDefault="00914766" w:rsidP="00914766">
      <w:pPr>
        <w:tabs>
          <w:tab w:val="left" w:pos="2100"/>
        </w:tabs>
        <w:rPr>
          <w:rFonts w:asciiTheme="minorHAnsi" w:hAnsiTheme="minorHAnsi" w:cstheme="minorHAnsi"/>
          <w:sz w:val="20"/>
        </w:rPr>
      </w:pPr>
    </w:p>
    <w:tbl>
      <w:tblPr>
        <w:tblStyle w:val="Tabela-Siatka"/>
        <w:tblW w:w="0" w:type="auto"/>
        <w:jc w:val="center"/>
        <w:tblLook w:val="04A0" w:firstRow="1" w:lastRow="0" w:firstColumn="1" w:lastColumn="0" w:noHBand="0" w:noVBand="1"/>
      </w:tblPr>
      <w:tblGrid>
        <w:gridCol w:w="3965"/>
        <w:gridCol w:w="850"/>
        <w:gridCol w:w="4134"/>
      </w:tblGrid>
      <w:tr w:rsidR="00914766" w:rsidRPr="006B56FD" w14:paraId="5E13DAA8" w14:textId="77777777" w:rsidTr="00914766">
        <w:trPr>
          <w:trHeight w:val="1488"/>
          <w:jc w:val="center"/>
        </w:trPr>
        <w:tc>
          <w:tcPr>
            <w:tcW w:w="3965" w:type="dxa"/>
            <w:tcBorders>
              <w:right w:val="single" w:sz="4" w:space="0" w:color="auto"/>
            </w:tcBorders>
          </w:tcPr>
          <w:p w14:paraId="1DC28FB2" w14:textId="77777777" w:rsidR="00914766" w:rsidRPr="00914766" w:rsidRDefault="00914766" w:rsidP="00914766">
            <w:pPr>
              <w:ind w:right="28"/>
              <w:jc w:val="left"/>
              <w:rPr>
                <w:rFonts w:asciiTheme="minorHAnsi" w:hAnsiTheme="minorHAnsi" w:cstheme="minorHAnsi"/>
                <w:b/>
                <w:i/>
                <w:iCs/>
                <w:sz w:val="20"/>
                <w:u w:val="single"/>
              </w:rPr>
            </w:pPr>
            <w:r w:rsidRPr="00914766">
              <w:rPr>
                <w:rFonts w:asciiTheme="minorHAnsi" w:hAnsiTheme="minorHAnsi" w:cstheme="minorHAnsi"/>
                <w:b/>
                <w:i/>
                <w:iCs/>
                <w:sz w:val="20"/>
                <w:u w:val="single"/>
              </w:rPr>
              <w:t>Wykonawca</w:t>
            </w:r>
          </w:p>
          <w:p w14:paraId="4C0F547D" w14:textId="77777777" w:rsidR="00914766" w:rsidRPr="00914766" w:rsidRDefault="00914766" w:rsidP="00914766">
            <w:pPr>
              <w:ind w:right="28"/>
              <w:jc w:val="left"/>
              <w:rPr>
                <w:rFonts w:asciiTheme="minorHAnsi" w:hAnsiTheme="minorHAnsi" w:cstheme="minorHAnsi"/>
                <w:sz w:val="20"/>
              </w:rPr>
            </w:pPr>
          </w:p>
          <w:p w14:paraId="03291B6D"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5B0DDA2C" w14:textId="77777777" w:rsidR="00914766" w:rsidRPr="00914766" w:rsidRDefault="00914766" w:rsidP="00914766">
            <w:pPr>
              <w:ind w:right="28"/>
              <w:jc w:val="center"/>
              <w:rPr>
                <w:rFonts w:asciiTheme="minorHAnsi" w:hAnsiTheme="minorHAnsi" w:cstheme="minorHAnsi"/>
                <w:sz w:val="20"/>
              </w:rPr>
            </w:pPr>
            <w:r w:rsidRPr="00914766">
              <w:rPr>
                <w:rFonts w:asciiTheme="minorHAnsi" w:hAnsiTheme="minorHAnsi" w:cstheme="minorHAnsi"/>
                <w:sz w:val="20"/>
              </w:rPr>
              <w:t>……………………………………………….</w:t>
            </w:r>
          </w:p>
          <w:p w14:paraId="3D779EF5" w14:textId="77777777" w:rsidR="00914766" w:rsidRPr="00914766" w:rsidRDefault="00914766" w:rsidP="00914766">
            <w:pPr>
              <w:ind w:right="28"/>
              <w:jc w:val="center"/>
              <w:rPr>
                <w:rFonts w:asciiTheme="minorHAnsi" w:hAnsiTheme="minorHAnsi" w:cstheme="minorHAnsi"/>
                <w:i/>
                <w:sz w:val="20"/>
              </w:rPr>
            </w:pPr>
            <w:r w:rsidRPr="00914766">
              <w:rPr>
                <w:rFonts w:asciiTheme="minorHAnsi" w:hAnsiTheme="minorHAnsi" w:cstheme="minorHAnsi"/>
                <w:i/>
                <w:sz w:val="20"/>
              </w:rPr>
              <w:t>Nazwa i adres</w:t>
            </w:r>
          </w:p>
          <w:p w14:paraId="3119E6BC" w14:textId="472001B3" w:rsidR="00914766" w:rsidRPr="00B36DC5" w:rsidRDefault="00914766" w:rsidP="00914766">
            <w:pPr>
              <w:ind w:right="28"/>
              <w:jc w:val="center"/>
              <w:rPr>
                <w:rFonts w:asciiTheme="minorHAnsi" w:hAnsiTheme="minorHAnsi" w:cstheme="minorHAnsi"/>
                <w:b/>
                <w:i/>
              </w:rPr>
            </w:pPr>
            <w:r w:rsidRPr="00914766">
              <w:rPr>
                <w:rFonts w:asciiTheme="minorHAnsi" w:hAnsiTheme="minorHAnsi" w:cstheme="minorHAnsi"/>
                <w:b/>
                <w:i/>
                <w:sz w:val="20"/>
              </w:rPr>
              <w:t>Adres email: …………………………</w:t>
            </w:r>
            <w:r>
              <w:rPr>
                <w:rFonts w:asciiTheme="minorHAnsi" w:hAnsiTheme="minorHAnsi" w:cstheme="minorHAnsi"/>
                <w:b/>
                <w:i/>
                <w:sz w:val="20"/>
              </w:rPr>
              <w:t>……………</w:t>
            </w:r>
            <w:r w:rsidRPr="00914766">
              <w:rPr>
                <w:rFonts w:asciiTheme="minorHAnsi" w:hAnsiTheme="minorHAnsi" w:cstheme="minorHAnsi"/>
                <w:b/>
                <w:i/>
                <w:sz w:val="20"/>
              </w:rPr>
              <w:t xml:space="preserve"> (na który przesłane zostaną informacje poufne)</w:t>
            </w:r>
          </w:p>
        </w:tc>
        <w:tc>
          <w:tcPr>
            <w:tcW w:w="850" w:type="dxa"/>
            <w:tcBorders>
              <w:top w:val="nil"/>
              <w:left w:val="single" w:sz="4" w:space="0" w:color="auto"/>
              <w:bottom w:val="nil"/>
              <w:right w:val="single" w:sz="4" w:space="0" w:color="auto"/>
            </w:tcBorders>
          </w:tcPr>
          <w:p w14:paraId="49B589F2" w14:textId="77777777" w:rsidR="00914766" w:rsidRPr="006B56FD" w:rsidRDefault="00914766" w:rsidP="00914766">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34" w:type="dxa"/>
            <w:tcBorders>
              <w:left w:val="single" w:sz="4" w:space="0" w:color="auto"/>
            </w:tcBorders>
          </w:tcPr>
          <w:p w14:paraId="5479E5F9" w14:textId="5111ADAE" w:rsidR="00914766" w:rsidRDefault="00914766" w:rsidP="00914766">
            <w:pPr>
              <w:spacing w:line="360" w:lineRule="auto"/>
              <w:rPr>
                <w:rFonts w:asciiTheme="minorHAnsi" w:eastAsiaTheme="majorEastAsia" w:hAnsiTheme="minorHAnsi" w:cstheme="minorHAnsi"/>
                <w:b/>
                <w:i/>
                <w:iCs/>
                <w:sz w:val="20"/>
                <w:u w:val="single"/>
              </w:rPr>
            </w:pPr>
            <w:r w:rsidRPr="00914766">
              <w:rPr>
                <w:rFonts w:asciiTheme="minorHAnsi" w:eastAsiaTheme="majorEastAsia" w:hAnsiTheme="minorHAnsi" w:cstheme="minorHAnsi"/>
                <w:b/>
                <w:i/>
                <w:iCs/>
                <w:sz w:val="20"/>
                <w:u w:val="single"/>
              </w:rPr>
              <w:t xml:space="preserve">Zamawiający </w:t>
            </w:r>
          </w:p>
          <w:p w14:paraId="2E40BAF6" w14:textId="77777777" w:rsidR="00914766" w:rsidRPr="00914766" w:rsidRDefault="00914766" w:rsidP="00914766">
            <w:pPr>
              <w:spacing w:line="360" w:lineRule="auto"/>
              <w:rPr>
                <w:rFonts w:asciiTheme="minorHAnsi" w:eastAsiaTheme="majorEastAsia" w:hAnsiTheme="minorHAnsi" w:cstheme="minorHAnsi"/>
                <w:b/>
                <w:i/>
                <w:iCs/>
                <w:sz w:val="14"/>
                <w:szCs w:val="14"/>
                <w:u w:val="single"/>
              </w:rPr>
            </w:pPr>
          </w:p>
          <w:p w14:paraId="63787239"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1EC2DCB6" w14:textId="77777777" w:rsidR="00914766" w:rsidRPr="00914766" w:rsidRDefault="00914766" w:rsidP="00914766">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3499EA17" w14:textId="77777777" w:rsidR="00914766" w:rsidRPr="00914766" w:rsidRDefault="00914766" w:rsidP="00914766">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0FB64222" w14:textId="77777777" w:rsidR="00914766" w:rsidRPr="00724BFB" w:rsidRDefault="00914766" w:rsidP="00914766">
            <w:pPr>
              <w:spacing w:before="120" w:after="120" w:line="240" w:lineRule="auto"/>
              <w:contextualSpacing/>
              <w:jc w:val="center"/>
              <w:rPr>
                <w:rFonts w:asciiTheme="minorHAnsi" w:eastAsia="Calibri" w:hAnsiTheme="minorHAnsi" w:cstheme="minorHAnsi"/>
                <w:color w:val="000000"/>
              </w:rPr>
            </w:pPr>
            <w:r w:rsidRPr="00914766">
              <w:rPr>
                <w:rFonts w:asciiTheme="minorHAnsi" w:eastAsia="Calibri" w:hAnsiTheme="minorHAnsi" w:cstheme="minorHAnsi"/>
                <w:color w:val="000000"/>
                <w:sz w:val="20"/>
              </w:rPr>
              <w:t>ul. Marsa 95, 04-470 Warszawa</w:t>
            </w:r>
          </w:p>
        </w:tc>
      </w:tr>
    </w:tbl>
    <w:p w14:paraId="3AB843BC" w14:textId="77777777" w:rsidR="00914766" w:rsidRDefault="00914766" w:rsidP="00914766">
      <w:pPr>
        <w:spacing w:after="80" w:line="240" w:lineRule="auto"/>
        <w:rPr>
          <w:rFonts w:asciiTheme="minorHAnsi" w:eastAsia="Calibri" w:hAnsiTheme="minorHAnsi" w:cstheme="minorHAnsi"/>
          <w:sz w:val="20"/>
          <w:lang w:eastAsia="pl-PL"/>
        </w:rPr>
      </w:pPr>
    </w:p>
    <w:p w14:paraId="4A0B61EE" w14:textId="77777777" w:rsidR="00914766" w:rsidRDefault="00914766" w:rsidP="00914766">
      <w:pPr>
        <w:spacing w:after="80" w:line="240" w:lineRule="auto"/>
        <w:rPr>
          <w:rFonts w:asciiTheme="minorHAnsi" w:eastAsia="Calibri" w:hAnsiTheme="minorHAnsi" w:cstheme="minorHAnsi"/>
          <w:sz w:val="20"/>
          <w:lang w:eastAsia="pl-PL"/>
        </w:rPr>
      </w:pPr>
    </w:p>
    <w:p w14:paraId="31B8D11C" w14:textId="77777777" w:rsidR="00914766" w:rsidRPr="009C2468" w:rsidRDefault="00914766" w:rsidP="00914766">
      <w:pPr>
        <w:autoSpaceDE w:val="0"/>
        <w:autoSpaceDN w:val="0"/>
        <w:adjustRightInd w:val="0"/>
        <w:spacing w:before="120" w:after="120" w:line="240" w:lineRule="auto"/>
        <w:jc w:val="center"/>
        <w:outlineLvl w:val="0"/>
        <w:rPr>
          <w:rFonts w:asciiTheme="minorHAnsi" w:eastAsia="Calibri" w:hAnsiTheme="minorHAnsi" w:cstheme="minorHAnsi"/>
          <w:sz w:val="20"/>
        </w:rPr>
      </w:pPr>
      <w:r w:rsidRPr="009C2468">
        <w:rPr>
          <w:rFonts w:asciiTheme="minorHAnsi" w:eastAsia="Calibri" w:hAnsiTheme="minorHAnsi" w:cstheme="minorHAnsi"/>
          <w:b/>
          <w:bCs/>
          <w:sz w:val="20"/>
        </w:rPr>
        <w:t xml:space="preserve">OŚWIADCZENIE O ZACHOWANIU POUFNOŚCI </w:t>
      </w:r>
    </w:p>
    <w:p w14:paraId="1A3AFD5C" w14:textId="77777777" w:rsidR="00914766" w:rsidRPr="009C2468" w:rsidRDefault="00914766" w:rsidP="00914766">
      <w:pPr>
        <w:autoSpaceDE w:val="0"/>
        <w:autoSpaceDN w:val="0"/>
        <w:adjustRightInd w:val="0"/>
        <w:spacing w:before="120" w:after="120" w:line="240" w:lineRule="auto"/>
        <w:ind w:right="1" w:firstLine="709"/>
        <w:outlineLvl w:val="0"/>
        <w:rPr>
          <w:rFonts w:asciiTheme="minorHAnsi" w:eastAsia="Calibri" w:hAnsiTheme="minorHAnsi" w:cstheme="minorHAnsi"/>
          <w:sz w:val="20"/>
        </w:rPr>
      </w:pPr>
    </w:p>
    <w:p w14:paraId="64167242" w14:textId="3082FA5C" w:rsidR="00914766" w:rsidRPr="009C2468" w:rsidRDefault="00914766" w:rsidP="00914766">
      <w:pPr>
        <w:spacing w:after="80" w:line="240" w:lineRule="auto"/>
        <w:rPr>
          <w:rFonts w:asciiTheme="minorHAnsi" w:eastAsia="Calibri" w:hAnsiTheme="minorHAnsi" w:cstheme="minorHAnsi"/>
          <w:sz w:val="20"/>
          <w:lang w:eastAsia="pl-PL"/>
        </w:rPr>
      </w:pPr>
      <w:r w:rsidRPr="009C2468">
        <w:rPr>
          <w:rFonts w:asciiTheme="minorHAnsi" w:eastAsia="Calibri" w:hAnsiTheme="minorHAnsi" w:cstheme="minorHAnsi"/>
          <w:sz w:val="20"/>
          <w:lang w:eastAsia="pl-PL"/>
        </w:rPr>
        <w:t xml:space="preserve">Dotyczy postępowania </w:t>
      </w:r>
      <w:r>
        <w:rPr>
          <w:rFonts w:asciiTheme="minorHAnsi" w:eastAsia="Calibri" w:hAnsiTheme="minorHAnsi" w:cstheme="minorHAnsi"/>
          <w:sz w:val="20"/>
          <w:lang w:eastAsia="pl-PL"/>
        </w:rPr>
        <w:t>zakupowego</w:t>
      </w:r>
      <w:r w:rsidRPr="009C2468">
        <w:rPr>
          <w:rFonts w:asciiTheme="minorHAnsi" w:eastAsia="Calibri" w:hAnsiTheme="minorHAnsi" w:cstheme="minorHAnsi"/>
          <w:sz w:val="20"/>
          <w:lang w:eastAsia="pl-PL"/>
        </w:rPr>
        <w:t xml:space="preserve"> </w:t>
      </w:r>
      <w:r>
        <w:rPr>
          <w:rFonts w:asciiTheme="minorHAnsi" w:eastAsia="Calibri" w:hAnsiTheme="minorHAnsi" w:cstheme="minorHAnsi"/>
          <w:sz w:val="20"/>
          <w:lang w:eastAsia="pl-PL"/>
        </w:rPr>
        <w:t xml:space="preserve">nr </w:t>
      </w:r>
      <w:r w:rsidR="001855FD">
        <w:rPr>
          <w:rFonts w:asciiTheme="minorHAnsi" w:hAnsiTheme="minorHAnsi" w:cstheme="minorHAnsi"/>
          <w:sz w:val="20"/>
          <w:szCs w:val="22"/>
        </w:rPr>
        <w:t>POST/DYS/OW/GZ/</w:t>
      </w:r>
      <w:r w:rsidR="00EA0516">
        <w:rPr>
          <w:rFonts w:asciiTheme="minorHAnsi" w:hAnsiTheme="minorHAnsi" w:cstheme="minorHAnsi"/>
          <w:sz w:val="20"/>
          <w:szCs w:val="22"/>
        </w:rPr>
        <w:t>0</w:t>
      </w:r>
      <w:r w:rsidR="001855FD">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EA0516" w:rsidRPr="0073706F">
        <w:rPr>
          <w:rFonts w:asciiTheme="minorHAnsi" w:hAnsiTheme="minorHAnsi" w:cstheme="minorHAnsi"/>
          <w:noProof/>
          <w:sz w:val="20"/>
          <w:szCs w:val="22"/>
        </w:rPr>
        <w:t>596</w:t>
      </w:r>
      <w:r w:rsidRPr="00441D1F">
        <w:rPr>
          <w:rFonts w:asciiTheme="minorHAnsi" w:hAnsiTheme="minorHAnsi" w:cstheme="minorHAnsi"/>
          <w:sz w:val="20"/>
          <w:szCs w:val="22"/>
        </w:rPr>
        <w:fldChar w:fldCharType="end"/>
      </w:r>
      <w:r w:rsidR="00B22719">
        <w:rPr>
          <w:rFonts w:asciiTheme="minorHAnsi" w:hAnsiTheme="minorHAnsi" w:cstheme="minorHAnsi"/>
          <w:sz w:val="20"/>
          <w:szCs w:val="22"/>
        </w:rPr>
        <w:t>/</w:t>
      </w:r>
      <w:r w:rsidR="00383A9D">
        <w:rPr>
          <w:rFonts w:asciiTheme="minorHAnsi" w:hAnsiTheme="minorHAnsi" w:cstheme="minorHAnsi"/>
          <w:sz w:val="20"/>
          <w:szCs w:val="22"/>
        </w:rPr>
        <w:t>202</w:t>
      </w:r>
      <w:r w:rsidR="00EA0516">
        <w:rPr>
          <w:rFonts w:asciiTheme="minorHAnsi" w:hAnsiTheme="minorHAnsi" w:cstheme="minorHAnsi"/>
          <w:sz w:val="20"/>
          <w:szCs w:val="22"/>
        </w:rPr>
        <w:t>6</w:t>
      </w:r>
      <w:r>
        <w:rPr>
          <w:rFonts w:asciiTheme="minorHAnsi" w:eastAsia="Calibri" w:hAnsiTheme="minorHAnsi" w:cstheme="minorHAnsi"/>
          <w:sz w:val="20"/>
          <w:lang w:eastAsia="pl-PL"/>
        </w:rPr>
        <w:t xml:space="preserve"> </w:t>
      </w:r>
      <w:r w:rsidRPr="009C2468">
        <w:rPr>
          <w:rFonts w:asciiTheme="minorHAnsi" w:eastAsia="Calibri" w:hAnsiTheme="minorHAnsi" w:cstheme="minorHAnsi"/>
          <w:sz w:val="20"/>
          <w:lang w:eastAsia="pl-PL"/>
        </w:rPr>
        <w:t xml:space="preserve">prowadzonego w trybie </w:t>
      </w:r>
      <w:r>
        <w:rPr>
          <w:rFonts w:asciiTheme="minorHAnsi" w:eastAsia="Calibri" w:hAnsiTheme="minorHAnsi" w:cstheme="minorHAnsi"/>
          <w:sz w:val="20"/>
          <w:lang w:eastAsia="pl-PL"/>
        </w:rPr>
        <w:t>przetargu nieograniczonego</w:t>
      </w:r>
      <w:r w:rsidRPr="009C2468">
        <w:rPr>
          <w:rFonts w:asciiTheme="minorHAnsi" w:eastAsia="Calibri" w:hAnsiTheme="minorHAnsi" w:cstheme="minorHAnsi"/>
          <w:sz w:val="20"/>
          <w:lang w:eastAsia="pl-PL"/>
        </w:rPr>
        <w:t xml:space="preserve"> pn.</w:t>
      </w:r>
      <w:r>
        <w:rPr>
          <w:rFonts w:asciiTheme="minorHAnsi" w:eastAsia="Calibri" w:hAnsiTheme="minorHAnsi" w:cstheme="minorHAnsi"/>
          <w:sz w:val="20"/>
          <w:lang w:eastAsia="pl-PL"/>
        </w:rPr>
        <w:t>: „</w:t>
      </w:r>
      <w:r>
        <w:rPr>
          <w:rFonts w:asciiTheme="minorHAnsi" w:eastAsia="Calibri" w:hAnsiTheme="minorHAnsi" w:cstheme="minorHAnsi"/>
          <w:sz w:val="20"/>
          <w:lang w:eastAsia="pl-PL"/>
        </w:rPr>
        <w:fldChar w:fldCharType="begin"/>
      </w:r>
      <w:r>
        <w:rPr>
          <w:rFonts w:asciiTheme="minorHAnsi" w:eastAsia="Calibri" w:hAnsiTheme="minorHAnsi" w:cstheme="minorHAnsi"/>
          <w:sz w:val="20"/>
          <w:lang w:eastAsia="pl-PL"/>
        </w:rPr>
        <w:instrText xml:space="preserve"> MERGEFIELD "nazwa_post" </w:instrText>
      </w:r>
      <w:r>
        <w:rPr>
          <w:rFonts w:asciiTheme="minorHAnsi" w:eastAsia="Calibri" w:hAnsiTheme="minorHAnsi" w:cstheme="minorHAnsi"/>
          <w:sz w:val="20"/>
          <w:lang w:eastAsia="pl-PL"/>
        </w:rPr>
        <w:fldChar w:fldCharType="separate"/>
      </w:r>
      <w:r w:rsidR="00EA0516" w:rsidRPr="0073706F">
        <w:rPr>
          <w:rFonts w:asciiTheme="minorHAnsi" w:eastAsia="Calibri" w:hAnsiTheme="minorHAnsi" w:cstheme="minorHAnsi"/>
          <w:noProof/>
          <w:sz w:val="20"/>
          <w:lang w:eastAsia="pl-PL"/>
        </w:rPr>
        <w:t>Sukcesywne wykonywanie robót budowlanych polegających na wymianie wyeksploatowanych elementów sieci elektroenergetycznej SN i nN na terenie PGE Dystrybucja S.A. Oddział Warszawa RE Mińsk Mazowiecki</w:t>
      </w:r>
      <w:r>
        <w:rPr>
          <w:rFonts w:asciiTheme="minorHAnsi" w:eastAsia="Calibri" w:hAnsiTheme="minorHAnsi" w:cstheme="minorHAnsi"/>
          <w:sz w:val="20"/>
          <w:lang w:eastAsia="pl-PL"/>
        </w:rPr>
        <w:fldChar w:fldCharType="end"/>
      </w:r>
      <w:r>
        <w:rPr>
          <w:rFonts w:asciiTheme="minorHAnsi" w:eastAsia="Calibri" w:hAnsiTheme="minorHAnsi" w:cstheme="minorHAnsi"/>
          <w:sz w:val="20"/>
          <w:lang w:eastAsia="pl-PL"/>
        </w:rPr>
        <w:t>”</w:t>
      </w:r>
      <w:r w:rsidRPr="009C2468">
        <w:rPr>
          <w:rFonts w:asciiTheme="minorHAnsi" w:eastAsia="Calibri" w:hAnsiTheme="minorHAnsi" w:cstheme="minorHAnsi"/>
          <w:sz w:val="20"/>
          <w:lang w:eastAsia="pl-PL"/>
        </w:rPr>
        <w:t xml:space="preserve">  </w:t>
      </w:r>
    </w:p>
    <w:p w14:paraId="4C2A44E3"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sz w:val="20"/>
        </w:rPr>
      </w:pPr>
    </w:p>
    <w:p w14:paraId="0CA19C6C" w14:textId="77777777" w:rsidR="00914766" w:rsidRPr="009C2468" w:rsidRDefault="00914766" w:rsidP="00914766">
      <w:pPr>
        <w:autoSpaceDE w:val="0"/>
        <w:autoSpaceDN w:val="0"/>
        <w:adjustRightInd w:val="0"/>
        <w:spacing w:before="120" w:after="120" w:line="240" w:lineRule="auto"/>
        <w:outlineLvl w:val="0"/>
        <w:rPr>
          <w:rFonts w:asciiTheme="minorHAnsi" w:eastAsia="Calibri" w:hAnsiTheme="minorHAnsi" w:cstheme="minorHAnsi"/>
          <w:color w:val="FF0000"/>
          <w:sz w:val="20"/>
        </w:rPr>
      </w:pPr>
      <w:r w:rsidRPr="009C2468">
        <w:rPr>
          <w:rFonts w:asciiTheme="minorHAnsi" w:eastAsia="Calibri" w:hAnsiTheme="minorHAnsi" w:cstheme="minorHAnsi"/>
          <w:sz w:val="20"/>
        </w:rPr>
        <w:t>M</w:t>
      </w:r>
      <w:r w:rsidRPr="009C2468">
        <w:rPr>
          <w:rFonts w:asciiTheme="minorHAnsi" w:eastAsia="Calibri" w:hAnsiTheme="minorHAnsi" w:cstheme="minorHAnsi"/>
          <w:color w:val="000000"/>
          <w:sz w:val="20"/>
        </w:rPr>
        <w:t>ając na uwadze</w:t>
      </w:r>
      <w:r w:rsidRPr="009C2468">
        <w:rPr>
          <w:rFonts w:asciiTheme="minorHAnsi" w:eastAsia="Calibri" w:hAnsiTheme="minorHAnsi" w:cstheme="minorHAnsi"/>
          <w:sz w:val="20"/>
        </w:rPr>
        <w:t xml:space="preserve"> potrzebę zapewnienia ochrony i bezpieczeństwa informacji przekazywanych przez Zamawiającego, oświadczamy niniejszym, iż </w:t>
      </w:r>
      <w:r w:rsidRPr="009C2468">
        <w:rPr>
          <w:rFonts w:asciiTheme="minorHAnsi" w:eastAsia="Calibri" w:hAnsiTheme="minorHAnsi" w:cstheme="minorHAnsi"/>
          <w:b/>
          <w:sz w:val="20"/>
        </w:rPr>
        <w:t>zobowiązujemy się do zachowania w poufności informacji</w:t>
      </w:r>
      <w:r>
        <w:rPr>
          <w:rFonts w:asciiTheme="minorHAnsi" w:eastAsia="Calibri" w:hAnsiTheme="minorHAnsi" w:cstheme="minorHAnsi"/>
          <w:b/>
          <w:sz w:val="20"/>
        </w:rPr>
        <w:t xml:space="preserve"> poufnych</w:t>
      </w:r>
      <w:r w:rsidRPr="009C2468">
        <w:rPr>
          <w:rFonts w:asciiTheme="minorHAnsi" w:eastAsia="Calibri" w:hAnsiTheme="minorHAnsi" w:cstheme="minorHAnsi"/>
          <w:b/>
          <w:sz w:val="20"/>
        </w:rPr>
        <w:t xml:space="preserve"> uzyskanych od Zamawiającego w trakcie prowadzonego postępowania, zarówno w formie pisemnej, dokumentowej</w:t>
      </w:r>
      <w:r>
        <w:rPr>
          <w:rFonts w:asciiTheme="minorHAnsi" w:eastAsia="Calibri" w:hAnsiTheme="minorHAnsi" w:cstheme="minorHAnsi"/>
          <w:b/>
          <w:sz w:val="20"/>
        </w:rPr>
        <w:t>, elektronicznej jak i ustnej,</w:t>
      </w:r>
      <w:r w:rsidRPr="009C2468">
        <w:rPr>
          <w:rFonts w:asciiTheme="minorHAnsi" w:eastAsia="Calibri" w:hAnsiTheme="minorHAnsi" w:cstheme="minorHAnsi"/>
          <w:b/>
          <w:sz w:val="20"/>
        </w:rPr>
        <w:t xml:space="preserve"> a w szczególności do: </w:t>
      </w:r>
    </w:p>
    <w:p w14:paraId="2EFA9A8D"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F07D95B"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 xml:space="preserve">Zapewnienia wyżej wymienionym informacjom ochrony przed nieuprawnionym ujawnieniem, upublicznieniem, udostępnieniem lub utratą;  </w:t>
      </w:r>
    </w:p>
    <w:p w14:paraId="4B2A527F" w14:textId="77777777" w:rsidR="00914766" w:rsidRPr="009C2468" w:rsidRDefault="00914766" w:rsidP="00914766">
      <w:pPr>
        <w:numPr>
          <w:ilvl w:val="1"/>
          <w:numId w:val="31"/>
        </w:numPr>
        <w:autoSpaceDE w:val="0"/>
        <w:autoSpaceDN w:val="0"/>
        <w:adjustRightInd w:val="0"/>
        <w:spacing w:before="120" w:after="120" w:line="240" w:lineRule="auto"/>
        <w:ind w:left="357"/>
        <w:rPr>
          <w:rFonts w:asciiTheme="minorHAnsi" w:eastAsia="Calibri" w:hAnsiTheme="minorHAnsi" w:cstheme="minorHAnsi"/>
          <w:sz w:val="20"/>
        </w:rPr>
      </w:pPr>
      <w:r w:rsidRPr="009C2468">
        <w:rPr>
          <w:rFonts w:asciiTheme="minorHAnsi" w:eastAsia="Calibri" w:hAnsiTheme="minorHAnsi" w:cstheme="minorHAnsi"/>
          <w:sz w:val="20"/>
        </w:rPr>
        <w:t>Wykorzystania wyżej wymienionych informacji wyłącznie w zakresie niezbędnym dla realizacji oczekiwań PGE Dystrybucja S.A. i celów niniejszego postępowania oraz niewykorzystywania tych informacji w żadnym innym celu;</w:t>
      </w:r>
    </w:p>
    <w:p w14:paraId="31ABB531" w14:textId="23BF61B7" w:rsidR="00914766" w:rsidRPr="009C2468" w:rsidRDefault="00914766" w:rsidP="00914766">
      <w:pPr>
        <w:numPr>
          <w:ilvl w:val="1"/>
          <w:numId w:val="31"/>
        </w:numPr>
        <w:autoSpaceDE w:val="0"/>
        <w:autoSpaceDN w:val="0"/>
        <w:adjustRightInd w:val="0"/>
        <w:spacing w:before="120" w:after="120" w:line="240" w:lineRule="auto"/>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Zapłacenia na rzecz PGE Dystrybucja S.A. kary umownej </w:t>
      </w:r>
      <w:r w:rsidR="00F26C5F">
        <w:rPr>
          <w:rFonts w:asciiTheme="minorHAnsi" w:eastAsia="Calibri" w:hAnsiTheme="minorHAnsi" w:cstheme="minorHAnsi"/>
          <w:sz w:val="20"/>
        </w:rPr>
        <w:t>określonej w umowie</w:t>
      </w:r>
      <w:r w:rsidRPr="009C2468">
        <w:rPr>
          <w:rFonts w:asciiTheme="minorHAnsi" w:eastAsia="Calibri" w:hAnsiTheme="minorHAnsi" w:cstheme="minorHAnsi"/>
          <w:sz w:val="20"/>
        </w:rPr>
        <w:t xml:space="preserve"> w przypadku naruszenia zobowiązań niniejszego Oświadczenia o zachowaniu poufności i nieujawnianiu informacji. Zapłata kary umownej nie wyłącza prawa Zamawiającego do dochodzenia odszkodowania na zasadach ogólnych.</w:t>
      </w:r>
    </w:p>
    <w:p w14:paraId="2352F796" w14:textId="77777777" w:rsidR="00914766" w:rsidRPr="009C2468" w:rsidRDefault="00914766" w:rsidP="00914766">
      <w:pPr>
        <w:autoSpaceDE w:val="0"/>
        <w:autoSpaceDN w:val="0"/>
        <w:adjustRightInd w:val="0"/>
        <w:spacing w:before="120" w:after="120" w:line="240" w:lineRule="auto"/>
        <w:ind w:left="360"/>
        <w:contextualSpacing/>
        <w:rPr>
          <w:rFonts w:asciiTheme="minorHAnsi" w:eastAsia="Calibri" w:hAnsiTheme="minorHAnsi" w:cstheme="minorHAnsi"/>
          <w:sz w:val="20"/>
        </w:rPr>
      </w:pPr>
      <w:r w:rsidRPr="009C2468">
        <w:rPr>
          <w:rFonts w:asciiTheme="minorHAnsi" w:eastAsia="Calibri" w:hAnsiTheme="minorHAnsi" w:cstheme="minorHAnsi"/>
          <w:sz w:val="20"/>
        </w:rPr>
        <w:t xml:space="preserve"> </w:t>
      </w:r>
    </w:p>
    <w:p w14:paraId="40F106B7" w14:textId="77777777" w:rsidR="00914766" w:rsidRPr="009C2468"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Zobowiązujemy się dochować powyższych wymogów zarówno w trakcie prowadzenia postępowania, jak i po jego zakończeniu.</w:t>
      </w:r>
    </w:p>
    <w:p w14:paraId="799B706C" w14:textId="77777777" w:rsidR="00914766" w:rsidRPr="007B5C8C" w:rsidRDefault="00914766" w:rsidP="00914766">
      <w:pPr>
        <w:autoSpaceDE w:val="0"/>
        <w:autoSpaceDN w:val="0"/>
        <w:adjustRightInd w:val="0"/>
        <w:spacing w:before="120" w:after="120" w:line="240" w:lineRule="auto"/>
        <w:rPr>
          <w:rFonts w:asciiTheme="minorHAnsi" w:eastAsia="Calibri" w:hAnsiTheme="minorHAnsi" w:cstheme="minorHAnsi"/>
          <w:sz w:val="20"/>
        </w:rPr>
      </w:pPr>
      <w:r w:rsidRPr="009C2468">
        <w:rPr>
          <w:rFonts w:asciiTheme="minorHAnsi" w:eastAsia="Calibri" w:hAnsiTheme="minorHAnsi" w:cstheme="minorHAns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9C2468">
        <w:rPr>
          <w:rFonts w:asciiTheme="minorHAnsi" w:eastAsia="Calibri" w:hAnsiTheme="minorHAnsi" w:cstheme="minorHAnsi"/>
          <w:sz w:val="20"/>
        </w:rPr>
        <w:t>t.j</w:t>
      </w:r>
      <w:proofErr w:type="spellEnd"/>
      <w:r w:rsidRPr="009C2468">
        <w:rPr>
          <w:rFonts w:asciiTheme="minorHAnsi" w:eastAsia="Calibri" w:hAnsiTheme="minorHAnsi" w:cstheme="minorHAnsi"/>
          <w:sz w:val="20"/>
        </w:rPr>
        <w:t>. Dz. U. 2020, poz. 1913 ze zm</w:t>
      </w:r>
      <w:r w:rsidRPr="007B5C8C">
        <w:rPr>
          <w:rFonts w:asciiTheme="minorHAnsi" w:eastAsia="Calibri" w:hAnsiTheme="minorHAnsi" w:cstheme="minorHAnsi"/>
          <w:sz w:val="20"/>
        </w:rPr>
        <w:t>.).</w:t>
      </w:r>
    </w:p>
    <w:p w14:paraId="5B34C62F" w14:textId="77777777" w:rsidR="00914766" w:rsidRPr="009C2468" w:rsidRDefault="00914766" w:rsidP="00914766">
      <w:pPr>
        <w:ind w:firstLine="426"/>
        <w:rPr>
          <w:rFonts w:asciiTheme="minorHAnsi" w:eastAsia="Calibri" w:hAnsiTheme="minorHAnsi" w:cstheme="minorHAnsi"/>
          <w:b/>
          <w:sz w:val="20"/>
        </w:rPr>
      </w:pPr>
    </w:p>
    <w:tbl>
      <w:tblPr>
        <w:tblW w:w="4922" w:type="dxa"/>
        <w:tblInd w:w="4593" w:type="dxa"/>
        <w:tblLook w:val="01E0" w:firstRow="1" w:lastRow="1" w:firstColumn="1" w:lastColumn="1" w:noHBand="0" w:noVBand="0"/>
      </w:tblPr>
      <w:tblGrid>
        <w:gridCol w:w="4922"/>
      </w:tblGrid>
      <w:tr w:rsidR="00914766" w:rsidRPr="009C2468" w14:paraId="35320666" w14:textId="77777777" w:rsidTr="00914766">
        <w:trPr>
          <w:trHeight w:val="284"/>
        </w:trPr>
        <w:tc>
          <w:tcPr>
            <w:tcW w:w="4922" w:type="dxa"/>
            <w:hideMark/>
          </w:tcPr>
          <w:p w14:paraId="12A3E918" w14:textId="77777777" w:rsidR="00914766" w:rsidRPr="009C2468" w:rsidRDefault="00914766" w:rsidP="00914766">
            <w:pPr>
              <w:tabs>
                <w:tab w:val="left" w:pos="-360"/>
              </w:tabs>
              <w:spacing w:line="240" w:lineRule="auto"/>
              <w:jc w:val="center"/>
              <w:rPr>
                <w:rFonts w:asciiTheme="minorHAnsi" w:hAnsiTheme="minorHAnsi" w:cstheme="minorHAnsi"/>
                <w:sz w:val="20"/>
                <w:lang w:eastAsia="pl-PL"/>
              </w:rPr>
            </w:pPr>
            <w:r w:rsidRPr="009C2468">
              <w:rPr>
                <w:rFonts w:asciiTheme="minorHAnsi" w:hAnsiTheme="minorHAnsi" w:cstheme="minorHAnsi"/>
                <w:sz w:val="20"/>
                <w:lang w:eastAsia="pl-PL"/>
              </w:rPr>
              <w:t>…………………..……………................................</w:t>
            </w:r>
          </w:p>
        </w:tc>
      </w:tr>
      <w:tr w:rsidR="00914766" w:rsidRPr="009C2468" w14:paraId="2E28AAF6" w14:textId="77777777" w:rsidTr="00914766">
        <w:trPr>
          <w:trHeight w:val="284"/>
        </w:trPr>
        <w:tc>
          <w:tcPr>
            <w:tcW w:w="4922" w:type="dxa"/>
            <w:hideMark/>
          </w:tcPr>
          <w:p w14:paraId="5B2C583C" w14:textId="77777777" w:rsidR="00914766" w:rsidRDefault="00914766" w:rsidP="00914766">
            <w:pPr>
              <w:tabs>
                <w:tab w:val="left" w:pos="-360"/>
              </w:tabs>
              <w:spacing w:line="240" w:lineRule="auto"/>
              <w:jc w:val="center"/>
              <w:rPr>
                <w:rFonts w:asciiTheme="minorHAnsi" w:hAnsiTheme="minorHAnsi" w:cstheme="minorHAnsi"/>
                <w:i/>
                <w:sz w:val="16"/>
                <w:szCs w:val="16"/>
                <w:lang w:eastAsia="pl-PL"/>
              </w:rPr>
            </w:pPr>
            <w:r>
              <w:rPr>
                <w:rFonts w:asciiTheme="minorHAnsi" w:hAnsiTheme="minorHAnsi" w:cstheme="minorHAnsi"/>
                <w:i/>
                <w:sz w:val="16"/>
                <w:szCs w:val="16"/>
                <w:lang w:eastAsia="pl-PL"/>
              </w:rPr>
              <w:t>P</w:t>
            </w:r>
            <w:r w:rsidRPr="009C2468">
              <w:rPr>
                <w:rFonts w:asciiTheme="minorHAnsi" w:hAnsiTheme="minorHAnsi" w:cstheme="minorHAnsi"/>
                <w:i/>
                <w:sz w:val="16"/>
                <w:szCs w:val="16"/>
                <w:lang w:eastAsia="pl-PL"/>
              </w:rPr>
              <w:t>odpis osoby/osób umocowanych do składania</w:t>
            </w:r>
          </w:p>
          <w:p w14:paraId="4F41E630" w14:textId="77777777" w:rsidR="00914766" w:rsidRPr="009C2468" w:rsidRDefault="00914766" w:rsidP="00914766">
            <w:pPr>
              <w:tabs>
                <w:tab w:val="left" w:pos="-360"/>
              </w:tabs>
              <w:spacing w:line="240" w:lineRule="auto"/>
              <w:jc w:val="center"/>
              <w:rPr>
                <w:rFonts w:asciiTheme="minorHAnsi" w:hAnsiTheme="minorHAnsi" w:cstheme="minorHAnsi"/>
                <w:i/>
                <w:sz w:val="20"/>
                <w:lang w:eastAsia="pl-PL"/>
              </w:rPr>
            </w:pPr>
            <w:r w:rsidRPr="009C2468">
              <w:rPr>
                <w:rFonts w:asciiTheme="minorHAnsi" w:hAnsiTheme="minorHAnsi" w:cstheme="minorHAnsi"/>
                <w:i/>
                <w:sz w:val="16"/>
                <w:szCs w:val="16"/>
                <w:lang w:eastAsia="pl-PL"/>
              </w:rPr>
              <w:t xml:space="preserve"> oświ</w:t>
            </w:r>
            <w:r>
              <w:rPr>
                <w:rFonts w:asciiTheme="minorHAnsi" w:hAnsiTheme="minorHAnsi" w:cstheme="minorHAnsi"/>
                <w:i/>
                <w:sz w:val="16"/>
                <w:szCs w:val="16"/>
                <w:lang w:eastAsia="pl-PL"/>
              </w:rPr>
              <w:t>adczeń woli w imieniu Wykonawcy</w:t>
            </w:r>
            <w:r w:rsidRPr="009C2468">
              <w:rPr>
                <w:rFonts w:asciiTheme="minorHAnsi" w:hAnsiTheme="minorHAnsi" w:cstheme="minorHAnsi"/>
                <w:i/>
                <w:sz w:val="20"/>
                <w:lang w:eastAsia="pl-PL"/>
              </w:rPr>
              <w:t xml:space="preserve">  </w:t>
            </w:r>
          </w:p>
        </w:tc>
      </w:tr>
    </w:tbl>
    <w:p w14:paraId="69336BF1" w14:textId="77777777" w:rsidR="00914766" w:rsidRDefault="00914766" w:rsidP="00914766">
      <w:pPr>
        <w:tabs>
          <w:tab w:val="left" w:pos="2100"/>
        </w:tabs>
        <w:rPr>
          <w:rFonts w:asciiTheme="minorHAnsi" w:hAnsiTheme="minorHAnsi" w:cstheme="minorHAnsi"/>
          <w:sz w:val="20"/>
        </w:rPr>
      </w:pPr>
    </w:p>
    <w:p w14:paraId="06ADC011" w14:textId="5CEF64F6" w:rsidR="00CE54E0" w:rsidRDefault="00CE54E0">
      <w:pPr>
        <w:spacing w:after="200" w:line="276" w:lineRule="auto"/>
        <w:jc w:val="left"/>
        <w:rPr>
          <w:rFonts w:ascii="Calibri" w:hAnsi="Calibri" w:cs="Calibri"/>
          <w:i/>
          <w:sz w:val="16"/>
          <w:szCs w:val="16"/>
        </w:rPr>
      </w:pPr>
      <w:r>
        <w:rPr>
          <w:rFonts w:ascii="Calibri" w:hAnsi="Calibri" w:cs="Calibri"/>
          <w:i/>
          <w:sz w:val="16"/>
          <w:szCs w:val="16"/>
        </w:rPr>
        <w:br w:type="page"/>
      </w:r>
    </w:p>
    <w:p w14:paraId="7DA5FDA0" w14:textId="77777777" w:rsidR="002E6DEB" w:rsidRDefault="002E6DEB" w:rsidP="00CE54E0">
      <w:pPr>
        <w:pStyle w:val="Nagwek1"/>
        <w:shd w:val="clear" w:color="auto" w:fill="C6D9F1" w:themeFill="text2" w:themeFillTint="33"/>
        <w:rPr>
          <w:rFonts w:cstheme="minorHAnsi"/>
          <w:color w:val="000000" w:themeColor="text1"/>
          <w:sz w:val="20"/>
          <w:szCs w:val="20"/>
        </w:rPr>
        <w:sectPr w:rsidR="002E6DEB" w:rsidSect="00267675">
          <w:footerReference w:type="default" r:id="rId33"/>
          <w:footerReference w:type="first" r:id="rId34"/>
          <w:pgSz w:w="11909" w:h="16834" w:code="9"/>
          <w:pgMar w:top="1134" w:right="852" w:bottom="992" w:left="1134" w:header="142" w:footer="376" w:gutter="0"/>
          <w:pgNumType w:start="1"/>
          <w:cols w:space="708"/>
          <w:docGrid w:linePitch="299"/>
        </w:sectPr>
      </w:pPr>
    </w:p>
    <w:p w14:paraId="6A086542" w14:textId="359DB142" w:rsidR="00CE54E0" w:rsidRPr="00533FAA" w:rsidRDefault="00CE54E0" w:rsidP="00CE54E0">
      <w:pPr>
        <w:pStyle w:val="Nagwek1"/>
        <w:shd w:val="clear" w:color="auto" w:fill="C6D9F1" w:themeFill="text2" w:themeFillTint="33"/>
        <w:rPr>
          <w:rFonts w:cstheme="minorHAnsi"/>
          <w:color w:val="000000" w:themeColor="text1"/>
          <w:sz w:val="20"/>
          <w:szCs w:val="20"/>
        </w:rPr>
      </w:pPr>
      <w:bookmarkStart w:id="18" w:name="_Toc210196705"/>
      <w:bookmarkStart w:id="19" w:name="_Toc210197071"/>
      <w:r>
        <w:rPr>
          <w:rFonts w:cstheme="minorHAnsi"/>
          <w:color w:val="000000" w:themeColor="text1"/>
          <w:sz w:val="20"/>
          <w:szCs w:val="20"/>
        </w:rPr>
        <w:t xml:space="preserve">ZAŁĄCZNIK NR 12 DO SWZ </w:t>
      </w:r>
      <w:r w:rsidRPr="00156D62">
        <w:rPr>
          <w:rFonts w:cstheme="minorHAnsi"/>
          <w:color w:val="000000" w:themeColor="text1"/>
          <w:sz w:val="20"/>
          <w:szCs w:val="20"/>
        </w:rPr>
        <w:t xml:space="preserve">– </w:t>
      </w:r>
      <w:r w:rsidRPr="007044E3">
        <w:rPr>
          <w:rFonts w:cstheme="minorHAnsi"/>
          <w:color w:val="000000" w:themeColor="text1"/>
          <w:sz w:val="20"/>
          <w:szCs w:val="20"/>
        </w:rPr>
        <w:t>ANKIETA WERYFIKACJI WYKONAWCY W ZAKRESIE ZAPEWNIENIA GWARANCJI BEZPIECZEŃSTWA PRZETWARZANIA DANYCH OSOBOWYCH</w:t>
      </w:r>
      <w:bookmarkEnd w:id="18"/>
      <w:bookmarkEnd w:id="19"/>
    </w:p>
    <w:p w14:paraId="5F218033" w14:textId="77777777" w:rsidR="00CE54E0" w:rsidRDefault="00CE54E0" w:rsidP="00CE54E0">
      <w:pPr>
        <w:pStyle w:val="Akapitzlist"/>
        <w:spacing w:before="120" w:line="276" w:lineRule="auto"/>
        <w:ind w:left="284"/>
        <w:jc w:val="left"/>
        <w:outlineLvl w:val="0"/>
        <w:rPr>
          <w:rFonts w:asciiTheme="minorHAnsi" w:hAnsiTheme="minorHAnsi" w:cstheme="minorHAnsi"/>
          <w:b/>
          <w:sz w:val="20"/>
        </w:rPr>
      </w:pPr>
    </w:p>
    <w:p w14:paraId="233FFB99" w14:textId="77777777" w:rsidR="00CE54E0" w:rsidRDefault="00CE54E0" w:rsidP="00CE54E0">
      <w:pPr>
        <w:pStyle w:val="Akapitzlist"/>
        <w:spacing w:before="120" w:line="276" w:lineRule="auto"/>
        <w:ind w:left="284"/>
        <w:jc w:val="center"/>
        <w:outlineLvl w:val="0"/>
        <w:rPr>
          <w:rFonts w:asciiTheme="minorHAnsi" w:hAnsiTheme="minorHAnsi" w:cstheme="minorHAnsi"/>
          <w:b/>
          <w:sz w:val="20"/>
        </w:rPr>
      </w:pPr>
    </w:p>
    <w:tbl>
      <w:tblPr>
        <w:tblStyle w:val="Tabela-Siatka"/>
        <w:tblW w:w="0" w:type="auto"/>
        <w:jc w:val="center"/>
        <w:tblLook w:val="04A0" w:firstRow="1" w:lastRow="0" w:firstColumn="1" w:lastColumn="0" w:noHBand="0" w:noVBand="1"/>
      </w:tblPr>
      <w:tblGrid>
        <w:gridCol w:w="3965"/>
        <w:gridCol w:w="850"/>
        <w:gridCol w:w="4134"/>
      </w:tblGrid>
      <w:tr w:rsidR="00CE54E0" w:rsidRPr="006B56FD" w14:paraId="7DB79B41" w14:textId="77777777" w:rsidTr="00D775DF">
        <w:trPr>
          <w:trHeight w:val="1641"/>
          <w:jc w:val="center"/>
        </w:trPr>
        <w:tc>
          <w:tcPr>
            <w:tcW w:w="3965" w:type="dxa"/>
            <w:tcBorders>
              <w:right w:val="single" w:sz="4" w:space="0" w:color="auto"/>
            </w:tcBorders>
          </w:tcPr>
          <w:p w14:paraId="68A3D29A" w14:textId="77777777" w:rsidR="00CE54E0" w:rsidRPr="006B56FD" w:rsidRDefault="00CE54E0" w:rsidP="004B535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Pr>
                <w:rFonts w:asciiTheme="minorHAnsi" w:hAnsiTheme="minorHAnsi" w:cstheme="minorHAnsi"/>
                <w:b/>
                <w:i/>
                <w:iCs/>
                <w:sz w:val="20"/>
                <w:u w:val="single"/>
              </w:rPr>
              <w:t xml:space="preserve"> (podmiot przetwarzający)</w:t>
            </w:r>
          </w:p>
          <w:p w14:paraId="6FD35CB9" w14:textId="77777777" w:rsidR="00CE54E0" w:rsidRPr="006B56FD" w:rsidRDefault="00CE54E0" w:rsidP="004B5356">
            <w:pPr>
              <w:ind w:right="28"/>
              <w:jc w:val="left"/>
              <w:rPr>
                <w:rFonts w:asciiTheme="minorHAnsi" w:hAnsiTheme="minorHAnsi" w:cstheme="minorHAnsi"/>
                <w:sz w:val="20"/>
              </w:rPr>
            </w:pPr>
          </w:p>
          <w:p w14:paraId="1A990BF0"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7C6BAADC" w14:textId="77777777" w:rsidR="00CE54E0" w:rsidRPr="006B56FD" w:rsidRDefault="00CE54E0" w:rsidP="004B5356">
            <w:pPr>
              <w:ind w:right="28"/>
              <w:jc w:val="center"/>
              <w:rPr>
                <w:rFonts w:asciiTheme="minorHAnsi" w:hAnsiTheme="minorHAnsi" w:cstheme="minorHAnsi"/>
                <w:sz w:val="20"/>
              </w:rPr>
            </w:pPr>
            <w:r w:rsidRPr="006B56FD">
              <w:rPr>
                <w:rFonts w:asciiTheme="minorHAnsi" w:hAnsiTheme="minorHAnsi" w:cstheme="minorHAnsi"/>
                <w:sz w:val="20"/>
              </w:rPr>
              <w:t>……………………………………………….</w:t>
            </w:r>
          </w:p>
          <w:p w14:paraId="4EDBE3C0" w14:textId="090D9829" w:rsidR="00CE54E0" w:rsidRPr="00D775DF" w:rsidRDefault="00CE54E0" w:rsidP="00D775DF">
            <w:pPr>
              <w:ind w:right="28"/>
              <w:jc w:val="center"/>
              <w:rPr>
                <w:rFonts w:asciiTheme="minorHAnsi" w:hAnsiTheme="minorHAnsi" w:cstheme="minorHAnsi"/>
                <w:i/>
                <w:sz w:val="20"/>
              </w:rPr>
            </w:pPr>
            <w:r w:rsidRPr="006B56FD">
              <w:rPr>
                <w:rFonts w:asciiTheme="minorHAnsi" w:hAnsiTheme="minorHAnsi" w:cstheme="minorHAnsi"/>
                <w:i/>
                <w:sz w:val="20"/>
              </w:rPr>
              <w:t>Nazwa i adres</w:t>
            </w:r>
          </w:p>
        </w:tc>
        <w:tc>
          <w:tcPr>
            <w:tcW w:w="850" w:type="dxa"/>
            <w:tcBorders>
              <w:top w:val="nil"/>
              <w:left w:val="single" w:sz="4" w:space="0" w:color="auto"/>
              <w:bottom w:val="nil"/>
              <w:right w:val="single" w:sz="4" w:space="0" w:color="auto"/>
            </w:tcBorders>
          </w:tcPr>
          <w:p w14:paraId="64BD1EE7" w14:textId="77777777" w:rsidR="00CE54E0" w:rsidRPr="006B56FD" w:rsidRDefault="00CE54E0" w:rsidP="004B535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657822C" w14:textId="77777777" w:rsidR="00CE54E0" w:rsidRPr="006B56FD" w:rsidRDefault="00CE54E0" w:rsidP="004B535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4AE908E"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w:t>
            </w:r>
          </w:p>
          <w:p w14:paraId="77EC655C" w14:textId="77777777" w:rsidR="00043A6F" w:rsidRPr="00914766" w:rsidRDefault="00043A6F" w:rsidP="00043A6F">
            <w:pPr>
              <w:spacing w:before="120" w:after="120" w:line="240" w:lineRule="auto"/>
              <w:contextualSpacing/>
              <w:jc w:val="center"/>
              <w:rPr>
                <w:rFonts w:asciiTheme="minorHAnsi" w:eastAsia="Calibri" w:hAnsiTheme="minorHAnsi" w:cstheme="minorHAnsi"/>
                <w:sz w:val="20"/>
              </w:rPr>
            </w:pPr>
            <w:r w:rsidRPr="00914766">
              <w:rPr>
                <w:rFonts w:asciiTheme="minorHAnsi" w:eastAsia="Calibri" w:hAnsiTheme="minorHAnsi" w:cstheme="minorHAnsi"/>
                <w:sz w:val="20"/>
              </w:rPr>
              <w:t>w imieniu i na rzecz której działa:</w:t>
            </w:r>
          </w:p>
          <w:p w14:paraId="42F96917" w14:textId="77777777" w:rsidR="00043A6F" w:rsidRPr="00914766" w:rsidRDefault="00043A6F" w:rsidP="00043A6F">
            <w:pPr>
              <w:spacing w:before="120" w:after="120" w:line="240" w:lineRule="auto"/>
              <w:contextualSpacing/>
              <w:jc w:val="center"/>
              <w:rPr>
                <w:rFonts w:asciiTheme="minorHAnsi" w:eastAsia="Calibri" w:hAnsiTheme="minorHAnsi" w:cstheme="minorHAnsi"/>
                <w:b/>
                <w:sz w:val="20"/>
              </w:rPr>
            </w:pPr>
            <w:r w:rsidRPr="00914766">
              <w:rPr>
                <w:rFonts w:asciiTheme="minorHAnsi" w:eastAsia="Calibri" w:hAnsiTheme="minorHAnsi" w:cstheme="minorHAnsi"/>
                <w:b/>
                <w:sz w:val="20"/>
              </w:rPr>
              <w:t>PGE Dystrybucja S.A. Oddział Warszawa</w:t>
            </w:r>
          </w:p>
          <w:p w14:paraId="13173E24" w14:textId="75417C22" w:rsidR="00CE54E0" w:rsidRPr="006B56FD" w:rsidRDefault="00043A6F" w:rsidP="00043A6F">
            <w:pPr>
              <w:spacing w:line="360" w:lineRule="auto"/>
              <w:jc w:val="center"/>
              <w:rPr>
                <w:rFonts w:asciiTheme="minorHAnsi" w:eastAsiaTheme="majorEastAsia" w:hAnsiTheme="minorHAnsi" w:cstheme="minorHAnsi"/>
                <w:i/>
                <w:iCs/>
                <w:sz w:val="20"/>
              </w:rPr>
            </w:pPr>
            <w:r w:rsidRPr="00914766">
              <w:rPr>
                <w:rFonts w:asciiTheme="minorHAnsi" w:eastAsia="Calibri" w:hAnsiTheme="minorHAnsi" w:cstheme="minorHAnsi"/>
                <w:color w:val="000000"/>
                <w:sz w:val="20"/>
              </w:rPr>
              <w:t>ul. Marsa 95, 04-470 Warszawa</w:t>
            </w:r>
          </w:p>
        </w:tc>
      </w:tr>
    </w:tbl>
    <w:p w14:paraId="38E6AD54" w14:textId="58550CF9" w:rsidR="00CE54E0" w:rsidRPr="002E6DEB" w:rsidRDefault="00CE54E0" w:rsidP="002E6DEB">
      <w:pPr>
        <w:spacing w:before="120" w:line="276" w:lineRule="auto"/>
        <w:jc w:val="left"/>
        <w:outlineLvl w:val="0"/>
        <w:rPr>
          <w:rFonts w:asciiTheme="minorHAnsi" w:hAnsiTheme="minorHAnsi" w:cstheme="minorHAnsi"/>
          <w:b/>
          <w:sz w:val="20"/>
        </w:rPr>
      </w:pPr>
    </w:p>
    <w:p w14:paraId="04943B32" w14:textId="77777777" w:rsidR="00CE54E0" w:rsidRPr="007044E3" w:rsidRDefault="00CE54E0" w:rsidP="00CE54E0">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45AFB22C" w14:textId="77777777" w:rsidR="00CE54E0" w:rsidRDefault="00CE54E0" w:rsidP="00CE54E0">
      <w:pPr>
        <w:rPr>
          <w:rFonts w:asciiTheme="minorHAnsi" w:hAnsiTheme="minorHAnsi" w:cstheme="minorHAnsi"/>
          <w:sz w:val="20"/>
        </w:rPr>
      </w:pPr>
    </w:p>
    <w:p w14:paraId="005326FE" w14:textId="77777777" w:rsidR="00CE54E0" w:rsidRPr="004B4556" w:rsidRDefault="00CE54E0" w:rsidP="00CE54E0">
      <w:pPr>
        <w:rPr>
          <w:rFonts w:asciiTheme="minorHAnsi" w:hAnsiTheme="minorHAnsi" w:cstheme="minorHAnsi"/>
          <w:sz w:val="20"/>
        </w:rPr>
      </w:pPr>
    </w:p>
    <w:p w14:paraId="110B8C0F" w14:textId="0ED61ECB" w:rsidR="00CE54E0" w:rsidRDefault="00CE54E0" w:rsidP="00CE54E0">
      <w:pPr>
        <w:spacing w:after="120" w:line="240" w:lineRule="auto"/>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Pr="004B4556">
        <w:rPr>
          <w:rFonts w:asciiTheme="minorHAnsi" w:hAnsiTheme="minorHAnsi" w:cstheme="minorHAnsi"/>
          <w:sz w:val="20"/>
          <w:lang w:eastAsia="pl-PL"/>
        </w:rPr>
        <w:t xml:space="preserve"> w postępowaniu zakupowym </w:t>
      </w:r>
      <w:r>
        <w:rPr>
          <w:rFonts w:asciiTheme="minorHAnsi" w:hAnsiTheme="minorHAnsi" w:cstheme="minorHAnsi"/>
          <w:sz w:val="20"/>
          <w:lang w:eastAsia="pl-PL"/>
        </w:rPr>
        <w:t xml:space="preserve">nr </w:t>
      </w:r>
      <w:r w:rsidR="001855FD">
        <w:rPr>
          <w:rFonts w:asciiTheme="minorHAnsi" w:hAnsiTheme="minorHAnsi" w:cstheme="minorHAnsi"/>
          <w:sz w:val="20"/>
          <w:szCs w:val="22"/>
        </w:rPr>
        <w:t>POST/DYS/OW/GZ/</w:t>
      </w:r>
      <w:r w:rsidR="00EA0516">
        <w:rPr>
          <w:rFonts w:asciiTheme="minorHAnsi" w:hAnsiTheme="minorHAnsi" w:cstheme="minorHAnsi"/>
          <w:sz w:val="20"/>
          <w:szCs w:val="22"/>
        </w:rPr>
        <w:t>0</w:t>
      </w:r>
      <w:r w:rsidR="001855FD">
        <w:rPr>
          <w:rFonts w:asciiTheme="minorHAnsi" w:hAnsiTheme="minorHAnsi" w:cstheme="minorHAnsi"/>
          <w:sz w:val="20"/>
          <w:szCs w:val="22"/>
        </w:rPr>
        <w:t>0</w:t>
      </w:r>
      <w:r w:rsidRPr="00441D1F">
        <w:rPr>
          <w:rFonts w:asciiTheme="minorHAnsi" w:hAnsiTheme="minorHAnsi" w:cstheme="minorHAnsi"/>
          <w:sz w:val="20"/>
          <w:szCs w:val="22"/>
        </w:rPr>
        <w:fldChar w:fldCharType="begin"/>
      </w:r>
      <w:r w:rsidRPr="00441D1F">
        <w:rPr>
          <w:rFonts w:asciiTheme="minorHAnsi" w:hAnsiTheme="minorHAnsi" w:cstheme="minorHAnsi"/>
          <w:sz w:val="20"/>
          <w:szCs w:val="22"/>
        </w:rPr>
        <w:instrText xml:space="preserve"> MERGEFIELD "nr_postepowania" </w:instrText>
      </w:r>
      <w:r w:rsidRPr="00441D1F">
        <w:rPr>
          <w:rFonts w:asciiTheme="minorHAnsi" w:hAnsiTheme="minorHAnsi" w:cstheme="minorHAnsi"/>
          <w:sz w:val="20"/>
          <w:szCs w:val="22"/>
        </w:rPr>
        <w:fldChar w:fldCharType="separate"/>
      </w:r>
      <w:r w:rsidR="00EA0516" w:rsidRPr="0073706F">
        <w:rPr>
          <w:rFonts w:asciiTheme="minorHAnsi" w:hAnsiTheme="minorHAnsi" w:cstheme="minorHAnsi"/>
          <w:noProof/>
          <w:sz w:val="20"/>
          <w:szCs w:val="22"/>
        </w:rPr>
        <w:t>596</w:t>
      </w:r>
      <w:r w:rsidRPr="00441D1F">
        <w:rPr>
          <w:rFonts w:asciiTheme="minorHAnsi" w:hAnsiTheme="minorHAnsi" w:cstheme="minorHAnsi"/>
          <w:sz w:val="20"/>
          <w:szCs w:val="22"/>
        </w:rPr>
        <w:fldChar w:fldCharType="end"/>
      </w:r>
      <w:r>
        <w:rPr>
          <w:rFonts w:asciiTheme="minorHAnsi" w:hAnsiTheme="minorHAnsi" w:cstheme="minorHAnsi"/>
          <w:sz w:val="20"/>
          <w:szCs w:val="22"/>
        </w:rPr>
        <w:t>/</w:t>
      </w:r>
      <w:r w:rsidR="00383A9D">
        <w:rPr>
          <w:rFonts w:asciiTheme="minorHAnsi" w:hAnsiTheme="minorHAnsi" w:cstheme="minorHAnsi"/>
          <w:sz w:val="20"/>
          <w:szCs w:val="22"/>
        </w:rPr>
        <w:t>202</w:t>
      </w:r>
      <w:r w:rsidR="00EA0516">
        <w:rPr>
          <w:rFonts w:asciiTheme="minorHAnsi" w:hAnsiTheme="minorHAnsi" w:cstheme="minorHAnsi"/>
          <w:sz w:val="20"/>
          <w:szCs w:val="22"/>
        </w:rPr>
        <w:t>6</w:t>
      </w:r>
      <w:r>
        <w:rPr>
          <w:rFonts w:asciiTheme="minorHAnsi" w:hAnsiTheme="minorHAnsi" w:cstheme="minorHAnsi"/>
          <w:sz w:val="20"/>
          <w:lang w:eastAsia="pl-PL"/>
        </w:rPr>
        <w:t xml:space="preserve"> </w:t>
      </w:r>
      <w:r w:rsidRPr="004B4556">
        <w:rPr>
          <w:rFonts w:asciiTheme="minorHAnsi" w:hAnsiTheme="minorHAnsi" w:cstheme="minorHAnsi"/>
          <w:sz w:val="20"/>
          <w:lang w:eastAsia="pl-PL"/>
        </w:rPr>
        <w:t xml:space="preserve">prowadzonym w trybie przetargu nieograniczonego </w:t>
      </w:r>
      <w:r>
        <w:rPr>
          <w:rFonts w:asciiTheme="minorHAnsi" w:hAnsiTheme="minorHAnsi" w:cstheme="minorHAnsi"/>
          <w:sz w:val="20"/>
          <w:lang w:eastAsia="pl-PL"/>
        </w:rPr>
        <w:t>pn.</w:t>
      </w:r>
      <w:r>
        <w:rPr>
          <w:rFonts w:asciiTheme="minorHAnsi" w:hAnsiTheme="minorHAnsi" w:cstheme="minorHAnsi"/>
          <w:sz w:val="20"/>
        </w:rPr>
        <w:t xml:space="preserve"> „</w:t>
      </w:r>
      <w:r>
        <w:rPr>
          <w:rFonts w:asciiTheme="minorHAnsi" w:hAnsiTheme="minorHAnsi" w:cstheme="minorHAnsi"/>
          <w:sz w:val="20"/>
        </w:rPr>
        <w:fldChar w:fldCharType="begin"/>
      </w:r>
      <w:r>
        <w:rPr>
          <w:rFonts w:asciiTheme="minorHAnsi" w:hAnsiTheme="minorHAnsi" w:cstheme="minorHAnsi"/>
          <w:sz w:val="20"/>
        </w:rPr>
        <w:instrText xml:space="preserve"> MERGEFIELD "nazwa_post" </w:instrText>
      </w:r>
      <w:r>
        <w:rPr>
          <w:rFonts w:asciiTheme="minorHAnsi" w:hAnsiTheme="minorHAnsi" w:cstheme="minorHAnsi"/>
          <w:sz w:val="20"/>
        </w:rPr>
        <w:fldChar w:fldCharType="separate"/>
      </w:r>
      <w:r w:rsidR="00EA0516" w:rsidRPr="0073706F">
        <w:rPr>
          <w:rFonts w:asciiTheme="minorHAnsi" w:hAnsiTheme="minorHAnsi" w:cstheme="minorHAnsi"/>
          <w:noProof/>
          <w:sz w:val="20"/>
        </w:rPr>
        <w:t>Sukcesywne wykonywanie robót budowlanych polegających na wymianie wyeksploatowanych elementów sieci elektroenergetycznej SN i nN na terenie PGE Dystrybucja S.A. Oddział Warszawa RE Mińsk Mazowiecki</w:t>
      </w:r>
      <w:r>
        <w:rPr>
          <w:rFonts w:asciiTheme="minorHAnsi" w:hAnsiTheme="minorHAnsi" w:cstheme="minorHAnsi"/>
          <w:sz w:val="20"/>
        </w:rPr>
        <w:fldChar w:fldCharType="end"/>
      </w:r>
      <w:r>
        <w:rPr>
          <w:rFonts w:asciiTheme="minorHAnsi" w:hAnsiTheme="minorHAnsi" w:cstheme="minorHAnsi"/>
          <w:sz w:val="20"/>
        </w:rPr>
        <w:t>”, po</w:t>
      </w:r>
      <w:r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 danych osobowych</w:t>
      </w:r>
      <w:r w:rsidRPr="004B4556">
        <w:rPr>
          <w:rFonts w:asciiTheme="minorHAnsi" w:hAnsiTheme="minorHAnsi" w:cstheme="minorHAnsi"/>
          <w:sz w:val="20"/>
          <w:lang w:eastAsia="pl-PL"/>
        </w:rPr>
        <w:t>:</w:t>
      </w:r>
    </w:p>
    <w:p w14:paraId="0308CE42" w14:textId="77777777" w:rsidR="00CE54E0" w:rsidRDefault="00CE54E0" w:rsidP="00CE54E0">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CE54E0" w:rsidRPr="004B4556" w14:paraId="6BE883EE" w14:textId="77777777" w:rsidTr="004B5356">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3DD5B4E" w14:textId="77777777" w:rsidR="00CE54E0" w:rsidRPr="005A3030" w:rsidRDefault="00CE54E0" w:rsidP="004B5356">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E047424" w14:textId="77777777" w:rsidR="00CE54E0" w:rsidRPr="005A3030" w:rsidRDefault="00CE54E0" w:rsidP="004B5356">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 (podmiotu przetwarzającego dane osobowe)</w:t>
            </w:r>
          </w:p>
        </w:tc>
      </w:tr>
      <w:tr w:rsidR="00CE54E0" w:rsidRPr="004B4556" w14:paraId="0BE6C47F" w14:textId="77777777" w:rsidTr="004B5356">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521A360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52985C79" w14:textId="77777777" w:rsidR="00CE54E0" w:rsidRDefault="00CE54E0" w:rsidP="004B5356">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osobowe:</w:t>
            </w:r>
          </w:p>
          <w:p w14:paraId="3A20804C" w14:textId="77777777" w:rsidR="00CE54E0" w:rsidRPr="005B5686" w:rsidRDefault="00CE54E0" w:rsidP="004B5356">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CE54E0" w:rsidRPr="004B4556" w14:paraId="4CDD5345" w14:textId="77777777" w:rsidTr="004B5356">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2F0CEA4B"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1D8514E4"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157F39E9" w14:textId="77777777" w:rsidR="00CE54E0" w:rsidRPr="005B5686"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61852BE" w14:textId="77777777" w:rsidTr="004B5356">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61D05DAC"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11A6870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3C95B39D"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AE1DE63" w14:textId="77777777" w:rsidTr="004B5356">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E2B328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5A3DD69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Pr>
                <w:rFonts w:asciiTheme="minorHAnsi" w:hAnsiTheme="minorHAnsi" w:cstheme="minorHAnsi"/>
                <w:sz w:val="20"/>
              </w:rPr>
              <w:t>teleadresowych (telefon, email):</w:t>
            </w:r>
          </w:p>
          <w:p w14:paraId="115DE9E0"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9FA3837"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61D55A8"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4E6BD1C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195B2DD6"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6B36F75"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F4B8F2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40BF26E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0044490F"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1209EC8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CC7BF63" w14:textId="77777777" w:rsidR="00CE54E0" w:rsidRPr="005B5686"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5605FFB2"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3F2F3B7C" w14:textId="77777777" w:rsidR="00CE54E0" w:rsidRPr="005B5686"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CE54E0" w:rsidRPr="004B4556" w14:paraId="550CD6FA"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C2A5EC"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436403C9"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6EF20092" w14:textId="41052A2D" w:rsidR="002E6DEB" w:rsidRDefault="00CE54E0" w:rsidP="004B5356">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p w14:paraId="68152C33" w14:textId="77777777" w:rsidR="002E6DEB" w:rsidRPr="002E6DEB" w:rsidRDefault="002E6DEB" w:rsidP="002E6DEB">
            <w:pPr>
              <w:rPr>
                <w:lang w:eastAsia="pl-PL"/>
              </w:rPr>
            </w:pPr>
          </w:p>
          <w:p w14:paraId="7E2FC49B" w14:textId="09965A5C" w:rsidR="00CE54E0" w:rsidRPr="002E6DEB" w:rsidRDefault="00CE54E0" w:rsidP="002E6DEB">
            <w:pPr>
              <w:rPr>
                <w:lang w:eastAsia="pl-PL"/>
              </w:rPr>
            </w:pPr>
          </w:p>
        </w:tc>
      </w:tr>
      <w:tr w:rsidR="00CE54E0" w:rsidRPr="004B4556" w14:paraId="4FBD832B"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8A00B10"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8448" w:type="dxa"/>
            <w:tcBorders>
              <w:top w:val="single" w:sz="4" w:space="0" w:color="auto"/>
              <w:left w:val="single" w:sz="4" w:space="0" w:color="auto"/>
              <w:bottom w:val="single" w:sz="4" w:space="0" w:color="auto"/>
              <w:right w:val="single" w:sz="4" w:space="0" w:color="auto"/>
            </w:tcBorders>
            <w:vAlign w:val="center"/>
          </w:tcPr>
          <w:p w14:paraId="5ED54146"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3635F9D0"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6271BF6"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45DE3F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10FF17F5"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2546BF56"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1CBFAD8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687E6A"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4C67E60"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5DEB08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660F5640"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071B499"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2529F1CE"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552E235C"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2DCDA9ED"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56CC4E4"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68CA5164"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4A15F31"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B9A76D2"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5FCBBBE"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0BBB4F47" w14:textId="77777777" w:rsidR="00CE54E0" w:rsidRPr="007044E3" w:rsidRDefault="00CE54E0" w:rsidP="004B5356">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2BDD15CF"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r w:rsidR="00CE54E0" w:rsidRPr="004B4556" w14:paraId="59F36279" w14:textId="77777777" w:rsidTr="004B5356">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FCD4136" w14:textId="77777777" w:rsidR="00CE54E0" w:rsidRDefault="00CE54E0" w:rsidP="004B5356">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04B962D" w14:textId="77777777" w:rsidR="00CE54E0" w:rsidRDefault="00CE54E0" w:rsidP="004B5356">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3ECD02DB" w14:textId="77777777" w:rsidR="00CE54E0" w:rsidRPr="007044E3" w:rsidRDefault="00CE54E0" w:rsidP="004B5356">
            <w:pPr>
              <w:rPr>
                <w:rFonts w:asciiTheme="minorHAnsi" w:hAnsiTheme="minorHAnsi" w:cstheme="minorHAnsi"/>
                <w:sz w:val="20"/>
              </w:rPr>
            </w:pPr>
            <w:r w:rsidRPr="005A3030">
              <w:rPr>
                <w:rFonts w:asciiTheme="minorHAnsi" w:hAnsiTheme="minorHAnsi" w:cstheme="minorHAnsi"/>
                <w:sz w:val="20"/>
              </w:rPr>
              <w:t>...</w:t>
            </w:r>
          </w:p>
        </w:tc>
      </w:tr>
    </w:tbl>
    <w:p w14:paraId="6915B0C5" w14:textId="77777777" w:rsidR="00CE54E0" w:rsidRDefault="00CE54E0" w:rsidP="00CE54E0">
      <w:pPr>
        <w:rPr>
          <w:rFonts w:asciiTheme="minorHAnsi" w:hAnsiTheme="minorHAnsi" w:cstheme="minorHAnsi"/>
          <w:sz w:val="20"/>
        </w:rPr>
      </w:pPr>
    </w:p>
    <w:p w14:paraId="002B563A" w14:textId="77777777" w:rsidR="00CE54E0" w:rsidRPr="004B4556" w:rsidRDefault="00CE54E0" w:rsidP="00CE54E0">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1997AEB0" w14:textId="77777777" w:rsidR="00CE54E0" w:rsidRPr="007044E3" w:rsidRDefault="00CE54E0" w:rsidP="00CE54E0">
      <w:pPr>
        <w:rPr>
          <w:rFonts w:asciiTheme="minorHAnsi" w:hAnsiTheme="minorHAnsi" w:cstheme="minorHAnsi"/>
          <w:sz w:val="20"/>
        </w:rPr>
      </w:pPr>
    </w:p>
    <w:p w14:paraId="6B155194" w14:textId="77777777" w:rsidR="00CE54E0" w:rsidRPr="004B4556" w:rsidRDefault="00CE54E0" w:rsidP="00CE54E0">
      <w:pPr>
        <w:rPr>
          <w:rFonts w:asciiTheme="minorHAnsi" w:hAnsiTheme="minorHAnsi" w:cstheme="minorHAnsi"/>
          <w:sz w:val="20"/>
        </w:rPr>
      </w:pPr>
    </w:p>
    <w:p w14:paraId="2BE79974" w14:textId="77777777" w:rsidR="00CE54E0" w:rsidRPr="004B4556" w:rsidRDefault="00CE54E0" w:rsidP="00CE54E0">
      <w:pPr>
        <w:rPr>
          <w:rFonts w:asciiTheme="minorHAnsi" w:hAnsiTheme="minorHAnsi" w:cstheme="minorHAnsi"/>
          <w:sz w:val="20"/>
        </w:rPr>
      </w:pPr>
    </w:p>
    <w:p w14:paraId="6EF6B867" w14:textId="77777777" w:rsidR="00CE54E0" w:rsidRPr="009C2468" w:rsidRDefault="00CE54E0" w:rsidP="00CE54E0">
      <w:pPr>
        <w:spacing w:after="80" w:line="240" w:lineRule="exact"/>
        <w:ind w:left="4690" w:right="-993" w:firstLine="708"/>
        <w:rPr>
          <w:rFonts w:asciiTheme="minorHAnsi" w:hAnsiTheme="minorHAnsi" w:cstheme="minorHAnsi"/>
          <w:sz w:val="16"/>
          <w:szCs w:val="16"/>
        </w:rPr>
      </w:pPr>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0A0D2947" w14:textId="77777777" w:rsidR="00CE54E0" w:rsidRDefault="00CE54E0" w:rsidP="00D775DF">
      <w:pPr>
        <w:spacing w:line="240" w:lineRule="auto"/>
        <w:ind w:left="4248" w:right="68"/>
        <w:jc w:val="center"/>
        <w:rPr>
          <w:rFonts w:asciiTheme="minorHAnsi" w:hAnsiTheme="minorHAnsi" w:cstheme="minorHAnsi"/>
          <w:i/>
          <w:sz w:val="16"/>
          <w:szCs w:val="16"/>
        </w:rPr>
      </w:pPr>
      <w:r>
        <w:rPr>
          <w:rFonts w:asciiTheme="minorHAnsi" w:hAnsiTheme="minorHAnsi" w:cstheme="minorHAnsi"/>
          <w:i/>
          <w:sz w:val="16"/>
          <w:szCs w:val="16"/>
        </w:rPr>
        <w:t xml:space="preserve">Data i podpisy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67010A61" w14:textId="7332430F" w:rsidR="00D10121" w:rsidRPr="00D10121" w:rsidRDefault="00CE54E0" w:rsidP="002E6DEB">
      <w:pPr>
        <w:spacing w:line="240" w:lineRule="auto"/>
        <w:ind w:left="4248" w:right="68"/>
        <w:jc w:val="center"/>
        <w:rPr>
          <w:rFonts w:ascii="Calibri" w:hAnsi="Calibri" w:cs="Calibri"/>
          <w:i/>
          <w:sz w:val="16"/>
          <w:szCs w:val="16"/>
        </w:rPr>
      </w:pPr>
      <w:r w:rsidRPr="009C2468">
        <w:rPr>
          <w:rFonts w:asciiTheme="minorHAnsi" w:hAnsiTheme="minorHAnsi" w:cstheme="minorHAnsi"/>
          <w:i/>
          <w:sz w:val="16"/>
          <w:szCs w:val="16"/>
        </w:rPr>
        <w:t>oświadczeń woli w imieni</w:t>
      </w:r>
      <w:r w:rsidR="002E6DEB">
        <w:rPr>
          <w:rFonts w:asciiTheme="minorHAnsi" w:hAnsiTheme="minorHAnsi" w:cstheme="minorHAnsi"/>
          <w:i/>
          <w:sz w:val="16"/>
          <w:szCs w:val="16"/>
        </w:rPr>
        <w:t>u Wykonawcy</w:t>
      </w:r>
    </w:p>
    <w:sectPr w:rsidR="00D10121" w:rsidRPr="00D10121" w:rsidSect="002E6DEB">
      <w:pgSz w:w="11909" w:h="16834" w:code="9"/>
      <w:pgMar w:top="1134" w:right="852" w:bottom="992" w:left="1134" w:header="142" w:footer="376"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74C76" w14:textId="77777777" w:rsidR="005D2A22" w:rsidRDefault="005D2A22" w:rsidP="004A302B">
      <w:pPr>
        <w:spacing w:line="240" w:lineRule="auto"/>
      </w:pPr>
      <w:r>
        <w:separator/>
      </w:r>
    </w:p>
  </w:endnote>
  <w:endnote w:type="continuationSeparator" w:id="0">
    <w:p w14:paraId="553AD28F" w14:textId="77777777" w:rsidR="005D2A22" w:rsidRDefault="005D2A2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EFE8" w14:textId="77777777" w:rsidR="005D2A22" w:rsidRDefault="005D2A22">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73159"/>
      <w:docPartObj>
        <w:docPartGallery w:val="Page Numbers (Bottom of Page)"/>
        <w:docPartUnique/>
      </w:docPartObj>
    </w:sdtPr>
    <w:sdtEndPr>
      <w:rPr>
        <w:rFonts w:ascii="Calibri" w:hAnsi="Calibri" w:cs="Calibri"/>
        <w:sz w:val="18"/>
      </w:rPr>
    </w:sdtEndPr>
    <w:sdtContent>
      <w:p w14:paraId="2C6A3332" w14:textId="1ECA5C65"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825A4B2" w14:textId="77777777" w:rsidR="005D2A22" w:rsidRDefault="005D2A22">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B749" w14:textId="77777777" w:rsidR="005D2A22" w:rsidRDefault="005D2A22">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288505"/>
      <w:docPartObj>
        <w:docPartGallery w:val="Page Numbers (Bottom of Page)"/>
        <w:docPartUnique/>
      </w:docPartObj>
    </w:sdtPr>
    <w:sdtEndPr>
      <w:rPr>
        <w:rFonts w:ascii="Calibri" w:hAnsi="Calibri" w:cs="Calibri"/>
        <w:sz w:val="18"/>
      </w:rPr>
    </w:sdtEndPr>
    <w:sdtContent>
      <w:p w14:paraId="685669D3" w14:textId="1F0C9640"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5626C341" w14:textId="77777777" w:rsidR="005D2A22" w:rsidRDefault="005D2A22">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A129D" w14:textId="77777777" w:rsidR="005D2A22" w:rsidRDefault="005D2A2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89972"/>
      <w:docPartObj>
        <w:docPartGallery w:val="Page Numbers (Bottom of Page)"/>
        <w:docPartUnique/>
      </w:docPartObj>
    </w:sdtPr>
    <w:sdtEndPr>
      <w:rPr>
        <w:rFonts w:ascii="Calibri" w:hAnsi="Calibri" w:cs="Calibri"/>
        <w:sz w:val="18"/>
      </w:rPr>
    </w:sdtEndPr>
    <w:sdtContent>
      <w:p w14:paraId="4642848B" w14:textId="288C5B97"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3</w:t>
        </w:r>
        <w:r w:rsidRPr="00267675">
          <w:rPr>
            <w:rFonts w:ascii="Calibri" w:hAnsi="Calibri" w:cs="Calibri"/>
            <w:sz w:val="18"/>
          </w:rPr>
          <w:fldChar w:fldCharType="end"/>
        </w:r>
      </w:p>
    </w:sdtContent>
  </w:sdt>
  <w:p w14:paraId="58369837" w14:textId="77777777" w:rsidR="005D2A22" w:rsidRDefault="005D2A2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AB8C0" w14:textId="77777777" w:rsidR="005D2A22" w:rsidRDefault="005D2A2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6B2E0BCA" w14:textId="2751D336" w:rsidR="005D2A22" w:rsidRPr="002A7B62" w:rsidRDefault="005D2A22"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60872304" w14:textId="77777777" w:rsidR="005D2A22" w:rsidRDefault="005D2A2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55506"/>
      <w:docPartObj>
        <w:docPartGallery w:val="Page Numbers (Bottom of Page)"/>
        <w:docPartUnique/>
      </w:docPartObj>
    </w:sdtPr>
    <w:sdtEndPr>
      <w:rPr>
        <w:rFonts w:ascii="Calibri" w:hAnsi="Calibri" w:cs="Calibri"/>
        <w:sz w:val="18"/>
      </w:rPr>
    </w:sdtEndPr>
    <w:sdtContent>
      <w:p w14:paraId="001D179E" w14:textId="2E4DFE8A" w:rsidR="005D2A22" w:rsidRPr="00267675" w:rsidRDefault="005D2A22">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sidR="004605EB">
          <w:rPr>
            <w:rFonts w:ascii="Calibri" w:hAnsi="Calibri" w:cs="Calibri"/>
            <w:noProof/>
            <w:sz w:val="18"/>
          </w:rPr>
          <w:t>2</w:t>
        </w:r>
        <w:r w:rsidRPr="00267675">
          <w:rPr>
            <w:rFonts w:ascii="Calibri" w:hAnsi="Calibri" w:cs="Calibri"/>
            <w:sz w:val="18"/>
          </w:rPr>
          <w:fldChar w:fldCharType="end"/>
        </w:r>
      </w:p>
    </w:sdtContent>
  </w:sdt>
  <w:p w14:paraId="6934332F" w14:textId="77777777" w:rsidR="005D2A22" w:rsidRDefault="005D2A22">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82778"/>
      <w:docPartObj>
        <w:docPartGallery w:val="Page Numbers (Bottom of Page)"/>
        <w:docPartUnique/>
      </w:docPartObj>
    </w:sdtPr>
    <w:sdtEndPr>
      <w:rPr>
        <w:rFonts w:ascii="Calibri" w:hAnsi="Calibri" w:cs="Calibri"/>
        <w:sz w:val="18"/>
      </w:rPr>
    </w:sdtEndPr>
    <w:sdtContent>
      <w:p w14:paraId="5C5AC4AE" w14:textId="7C651034"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E1F3A6F" w14:textId="77777777" w:rsidR="005D2A22" w:rsidRDefault="005D2A22">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9DB34" w14:textId="77777777" w:rsidR="005D2A22" w:rsidRDefault="005D2A22">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961193"/>
      <w:docPartObj>
        <w:docPartGallery w:val="Page Numbers (Bottom of Page)"/>
        <w:docPartUnique/>
      </w:docPartObj>
    </w:sdtPr>
    <w:sdtEndPr>
      <w:rPr>
        <w:rFonts w:ascii="Calibri" w:hAnsi="Calibri" w:cs="Calibri"/>
        <w:sz w:val="18"/>
      </w:rPr>
    </w:sdtEndPr>
    <w:sdtContent>
      <w:p w14:paraId="07DCE754" w14:textId="6307284C" w:rsidR="005D2A22" w:rsidRPr="002E6DEB" w:rsidRDefault="005D2A22">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sidR="004605EB">
          <w:rPr>
            <w:rFonts w:ascii="Calibri" w:hAnsi="Calibri" w:cs="Calibri"/>
            <w:noProof/>
            <w:sz w:val="18"/>
          </w:rPr>
          <w:t>1</w:t>
        </w:r>
        <w:r w:rsidRPr="002E6DEB">
          <w:rPr>
            <w:rFonts w:ascii="Calibri" w:hAnsi="Calibri" w:cs="Calibri"/>
            <w:sz w:val="18"/>
          </w:rPr>
          <w:fldChar w:fldCharType="end"/>
        </w:r>
      </w:p>
    </w:sdtContent>
  </w:sdt>
  <w:p w14:paraId="11258AC5" w14:textId="77777777" w:rsidR="005D2A22" w:rsidRDefault="005D2A22">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412C7" w14:textId="77777777" w:rsidR="005D2A22" w:rsidRDefault="005D2A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33551" w14:textId="77777777" w:rsidR="005D2A22" w:rsidRDefault="005D2A22" w:rsidP="004A302B">
      <w:pPr>
        <w:spacing w:line="240" w:lineRule="auto"/>
      </w:pPr>
      <w:r>
        <w:separator/>
      </w:r>
    </w:p>
  </w:footnote>
  <w:footnote w:type="continuationSeparator" w:id="0">
    <w:p w14:paraId="3745A24C" w14:textId="77777777" w:rsidR="005D2A22" w:rsidRDefault="005D2A22" w:rsidP="004A302B">
      <w:pPr>
        <w:spacing w:line="240" w:lineRule="auto"/>
      </w:pPr>
      <w:r>
        <w:continuationSeparator/>
      </w:r>
    </w:p>
  </w:footnote>
  <w:footnote w:id="1">
    <w:p w14:paraId="1349226E" w14:textId="77777777" w:rsidR="005D2A22" w:rsidRPr="00F2601C" w:rsidRDefault="005D2A22" w:rsidP="003C629B">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77BA9160" w14:textId="77777777" w:rsidR="005D2A22" w:rsidRPr="00F2601C" w:rsidRDefault="005D2A22" w:rsidP="003C629B">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4B6811A7" w14:textId="77777777" w:rsidR="005D2A22" w:rsidRPr="001A6201" w:rsidRDefault="005D2A22" w:rsidP="003C629B">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7279FE38" w14:textId="77777777" w:rsidR="005D2A22" w:rsidRPr="001A6201" w:rsidRDefault="005D2A22" w:rsidP="003C629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4D1AA048" w14:textId="77777777" w:rsidR="005D2A22" w:rsidRPr="003F2EF3" w:rsidRDefault="005D2A22" w:rsidP="003C629B">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1183C067" w14:textId="77777777" w:rsidR="005D2A22" w:rsidRPr="003D4E66" w:rsidRDefault="005D2A22" w:rsidP="003C629B">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0678E585" w14:textId="77777777" w:rsidR="005D2A22" w:rsidRDefault="005D2A22" w:rsidP="003C629B">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6891CF55" w14:textId="3E559B75" w:rsidR="005D2A22" w:rsidRPr="00342E37" w:rsidRDefault="005D2A22" w:rsidP="00104F49">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sidR="002C0B5A">
        <w:rPr>
          <w:rFonts w:ascii="Verdana" w:hAnsi="Verdana" w:cs="Arial"/>
          <w:sz w:val="14"/>
          <w:szCs w:val="14"/>
        </w:rPr>
        <w:t xml:space="preserve"> </w:t>
      </w:r>
      <w:r w:rsidR="002C0B5A" w:rsidRPr="002C0B5A">
        <w:rPr>
          <w:rFonts w:ascii="Verdana" w:hAnsi="Verdana" w:cs="Arial"/>
          <w:sz w:val="14"/>
          <w:szCs w:val="14"/>
        </w:rPr>
        <w:t>zaktualizowanym rozporządzeniem 2025/2033</w:t>
      </w:r>
      <w:r w:rsidR="002C0B5A">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CCBE3A5" w14:textId="7C0899A6" w:rsidR="005D2A22" w:rsidRPr="00342E37" w:rsidRDefault="002C0B5A" w:rsidP="00104F49">
      <w:pPr>
        <w:pStyle w:val="Tekstprzypisudolnego"/>
        <w:numPr>
          <w:ilvl w:val="0"/>
          <w:numId w:val="34"/>
        </w:numPr>
        <w:rPr>
          <w:rFonts w:ascii="Verdana" w:hAnsi="Verdana" w:cs="Arial"/>
          <w:sz w:val="14"/>
          <w:szCs w:val="14"/>
        </w:rPr>
      </w:pPr>
      <w:r>
        <w:rPr>
          <w:rFonts w:ascii="Verdana" w:hAnsi="Verdana" w:cs="Arial"/>
          <w:sz w:val="14"/>
          <w:szCs w:val="14"/>
        </w:rPr>
        <w:t xml:space="preserve">obywateli rosyjskich, </w:t>
      </w:r>
      <w:r w:rsidR="005D2A22" w:rsidRPr="00342E37">
        <w:rPr>
          <w:rFonts w:ascii="Verdana" w:hAnsi="Verdana" w:cs="Arial"/>
          <w:sz w:val="14"/>
          <w:szCs w:val="14"/>
        </w:rPr>
        <w:t xml:space="preserve">osób fizycznych </w:t>
      </w:r>
      <w:r>
        <w:rPr>
          <w:rFonts w:ascii="Verdana" w:hAnsi="Verdana" w:cs="Arial"/>
          <w:sz w:val="14"/>
          <w:szCs w:val="14"/>
        </w:rPr>
        <w:t xml:space="preserve">zamieszkałych w Rosji </w:t>
      </w:r>
      <w:r w:rsidR="005D2A22" w:rsidRPr="00342E37">
        <w:rPr>
          <w:rFonts w:ascii="Verdana" w:hAnsi="Verdana" w:cs="Arial"/>
          <w:sz w:val="14"/>
          <w:szCs w:val="14"/>
        </w:rPr>
        <w:t xml:space="preserve">lub </w:t>
      </w:r>
      <w:r>
        <w:rPr>
          <w:rFonts w:ascii="Verdana" w:hAnsi="Verdana" w:cs="Arial"/>
          <w:sz w:val="14"/>
          <w:szCs w:val="14"/>
        </w:rPr>
        <w:t xml:space="preserve">osób </w:t>
      </w:r>
      <w:r w:rsidR="005D2A22" w:rsidRPr="00342E37">
        <w:rPr>
          <w:rFonts w:ascii="Verdana" w:hAnsi="Verdana" w:cs="Arial"/>
          <w:sz w:val="14"/>
          <w:szCs w:val="14"/>
        </w:rPr>
        <w:t>prawnych, podmiotów lub organów z siedzibą w Rosji;</w:t>
      </w:r>
    </w:p>
    <w:p w14:paraId="74E8FCC4" w14:textId="755E8645" w:rsidR="005D2A22" w:rsidRPr="00342E37" w:rsidRDefault="005D2A22" w:rsidP="00104F49">
      <w:pPr>
        <w:pStyle w:val="Tekstprzypisudolnego"/>
        <w:numPr>
          <w:ilvl w:val="0"/>
          <w:numId w:val="34"/>
        </w:numPr>
        <w:rPr>
          <w:rFonts w:ascii="Verdana" w:hAnsi="Verdana" w:cs="Arial"/>
          <w:sz w:val="14"/>
          <w:szCs w:val="14"/>
        </w:rPr>
      </w:pPr>
      <w:bookmarkStart w:id="6" w:name="_Hlk102557314"/>
      <w:r w:rsidRPr="00342E37">
        <w:rPr>
          <w:rFonts w:ascii="Verdana" w:hAnsi="Verdana" w:cs="Arial"/>
          <w:sz w:val="14"/>
          <w:szCs w:val="14"/>
        </w:rPr>
        <w:t>osób prawnych, podmiotów lub organów, do których prawa własności bezpośrednio lub pośrednio w ponad 50 % należą do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w:t>
      </w:r>
      <w:r w:rsidRPr="00342E37">
        <w:rPr>
          <w:rFonts w:ascii="Verdana" w:hAnsi="Verdana" w:cs="Arial"/>
          <w:sz w:val="14"/>
          <w:szCs w:val="14"/>
        </w:rPr>
        <w:t>, o kt</w:t>
      </w:r>
      <w:r w:rsidR="002C0B5A">
        <w:rPr>
          <w:rFonts w:ascii="Verdana" w:hAnsi="Verdana" w:cs="Arial"/>
          <w:sz w:val="14"/>
          <w:szCs w:val="14"/>
        </w:rPr>
        <w:t>órych</w:t>
      </w:r>
      <w:r w:rsidRPr="00342E37">
        <w:rPr>
          <w:rFonts w:ascii="Verdana" w:hAnsi="Verdana" w:cs="Arial"/>
          <w:sz w:val="14"/>
          <w:szCs w:val="14"/>
        </w:rPr>
        <w:t xml:space="preserve"> mowa w lit. a) niniejszego ustępu; lub</w:t>
      </w:r>
      <w:bookmarkEnd w:id="6"/>
    </w:p>
    <w:p w14:paraId="2935E484" w14:textId="32E1AE84" w:rsidR="005D2A22" w:rsidRPr="00342E37" w:rsidRDefault="005D2A22" w:rsidP="00104F49">
      <w:pPr>
        <w:pStyle w:val="Tekstprzypisudolnego"/>
        <w:numPr>
          <w:ilvl w:val="0"/>
          <w:numId w:val="34"/>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sidR="002C0B5A">
        <w:rPr>
          <w:rFonts w:ascii="Verdana" w:hAnsi="Verdana" w:cs="Arial"/>
          <w:sz w:val="14"/>
          <w:szCs w:val="14"/>
        </w:rPr>
        <w:t xml:space="preserve">osoby fizycznej lub prawnej, </w:t>
      </w:r>
      <w:r w:rsidRPr="00342E37">
        <w:rPr>
          <w:rFonts w:ascii="Verdana" w:hAnsi="Verdana" w:cs="Arial"/>
          <w:sz w:val="14"/>
          <w:szCs w:val="14"/>
        </w:rPr>
        <w:t>podmiotu</w:t>
      </w:r>
      <w:r w:rsidR="002C0B5A">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138C526E" w14:textId="77777777" w:rsidR="005D2A22" w:rsidRPr="00342E37" w:rsidRDefault="005D2A22" w:rsidP="00104F49">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0942FB77" w14:textId="77777777" w:rsidR="005D2A22" w:rsidRPr="00342E37" w:rsidRDefault="005D2A22" w:rsidP="00104F49">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69B5ABDE" w14:textId="77777777" w:rsidR="005D2A22" w:rsidRPr="00342E37" w:rsidRDefault="005D2A22" w:rsidP="00104F49">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8F40DB" w14:textId="0EBC0DBC" w:rsidR="005D2A22" w:rsidRPr="00342E37" w:rsidRDefault="005D2A22" w:rsidP="00104F49">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sidR="002C0B5A">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sidR="002C0B5A">
        <w:rPr>
          <w:rFonts w:ascii="Verdana" w:hAnsi="Verdana" w:cs="Arial"/>
          <w:color w:val="222222"/>
          <w:sz w:val="14"/>
          <w:szCs w:val="14"/>
          <w:lang w:eastAsia="pl-PL"/>
        </w:rPr>
        <w:t>1124 z poźn.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7B81044" w14:textId="7DD94129" w:rsidR="005D2A22" w:rsidRPr="00896587" w:rsidRDefault="005D2A22" w:rsidP="00104F49">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sidR="002C0B5A">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002C0B5A"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675D7485" w14:textId="77777777" w:rsidR="005D2A22" w:rsidRPr="00CF2D59" w:rsidRDefault="005D2A22" w:rsidP="001205A3">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1">
    <w:p w14:paraId="074C0389" w14:textId="77777777" w:rsidR="005D2A22" w:rsidRDefault="005D2A22" w:rsidP="001205A3">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2">
    <w:p w14:paraId="25B1E7AE" w14:textId="77777777" w:rsidR="005D2A22" w:rsidRPr="00822F06" w:rsidRDefault="005D2A22" w:rsidP="00D10121">
      <w:pPr>
        <w:pStyle w:val="Tekstprzypisudolnego"/>
        <w:rPr>
          <w:strike/>
        </w:rPr>
      </w:pPr>
      <w:r w:rsidRPr="00822F06">
        <w:rPr>
          <w:rStyle w:val="Odwoanieprzypisudolnego"/>
          <w:rFonts w:ascii="Calibri" w:hAnsi="Calibri"/>
          <w:strike/>
          <w:sz w:val="16"/>
          <w:szCs w:val="16"/>
        </w:rPr>
        <w:footnoteRef/>
      </w:r>
      <w:r w:rsidRPr="00822F06">
        <w:rPr>
          <w:rFonts w:ascii="Calibri" w:hAnsi="Calibri"/>
          <w:strike/>
          <w:sz w:val="16"/>
          <w:szCs w:val="16"/>
        </w:rPr>
        <w:t xml:space="preserve"> Jeśli NIE - prosimy wskazać okres/etap realizacji zamówienia/umowy w sprawie zamówienia na jaki będą udostępnione zasoby</w:t>
      </w:r>
    </w:p>
  </w:footnote>
  <w:footnote w:id="13">
    <w:p w14:paraId="3511BBCE" w14:textId="77777777" w:rsidR="005D2A22" w:rsidRPr="00822F06" w:rsidRDefault="005D2A22" w:rsidP="00D10121">
      <w:pPr>
        <w:pStyle w:val="Tekstprzypisudolnego"/>
        <w:rPr>
          <w:strike/>
          <w:sz w:val="16"/>
          <w:szCs w:val="16"/>
        </w:rPr>
      </w:pPr>
      <w:r w:rsidRPr="00822F06">
        <w:rPr>
          <w:rStyle w:val="Odwoanieprzypisudolnego"/>
          <w:rFonts w:ascii="Calibri" w:hAnsi="Calibri"/>
          <w:strike/>
          <w:sz w:val="16"/>
          <w:szCs w:val="16"/>
        </w:rPr>
        <w:footnoteRef/>
      </w:r>
      <w:r w:rsidRPr="00822F06">
        <w:rPr>
          <w:rFonts w:ascii="Calibri" w:hAnsi="Calibri"/>
          <w:strike/>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D856" w14:textId="77777777" w:rsidR="005D2A22" w:rsidRDefault="005D2A22">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52A82B57" w14:textId="77777777" w:rsidTr="005D2A22">
      <w:trPr>
        <w:trHeight w:val="1140"/>
      </w:trPr>
      <w:tc>
        <w:tcPr>
          <w:tcW w:w="6119" w:type="dxa"/>
          <w:vAlign w:val="center"/>
        </w:tcPr>
        <w:p w14:paraId="1911314C" w14:textId="77777777" w:rsidR="005D2A22" w:rsidRPr="008D12CD" w:rsidRDefault="005D2A22" w:rsidP="002E6DE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39CF924" w14:textId="56D0776E" w:rsidR="005D2A22" w:rsidRPr="008D12CD" w:rsidRDefault="005D2A22" w:rsidP="002E6DE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00EA0516">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822F06" w:rsidRPr="0073706F">
            <w:rPr>
              <w:rFonts w:asciiTheme="minorHAnsi" w:hAnsiTheme="minorHAnsi" w:cstheme="minorHAnsi"/>
              <w:noProof/>
              <w:color w:val="000000" w:themeColor="text1"/>
              <w:sz w:val="14"/>
              <w:szCs w:val="18"/>
            </w:rPr>
            <w:t>596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EA0516">
            <w:rPr>
              <w:rFonts w:asciiTheme="minorHAnsi" w:hAnsiTheme="minorHAnsi" w:cstheme="minorHAnsi"/>
              <w:color w:val="000000" w:themeColor="text1"/>
              <w:sz w:val="14"/>
              <w:szCs w:val="18"/>
            </w:rPr>
            <w:t>6</w:t>
          </w:r>
        </w:p>
        <w:p w14:paraId="780EAD52" w14:textId="77777777" w:rsidR="005D2A22" w:rsidRPr="006B2C28" w:rsidRDefault="005D2A22" w:rsidP="002E6DEB">
          <w:pPr>
            <w:suppressAutoHyphens/>
            <w:ind w:left="1284" w:right="187"/>
            <w:rPr>
              <w:rFonts w:asciiTheme="majorHAnsi" w:hAnsiTheme="majorHAnsi"/>
              <w:color w:val="000000" w:themeColor="text1"/>
              <w:sz w:val="14"/>
              <w:szCs w:val="18"/>
            </w:rPr>
          </w:pPr>
        </w:p>
      </w:tc>
      <w:tc>
        <w:tcPr>
          <w:tcW w:w="6119" w:type="dxa"/>
          <w:vAlign w:val="center"/>
        </w:tcPr>
        <w:p w14:paraId="661C1B6C" w14:textId="77777777" w:rsidR="005D2A22" w:rsidRPr="006B2C28" w:rsidRDefault="005D2A22" w:rsidP="002E6DE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4864" behindDoc="0" locked="0" layoutInCell="1" allowOverlap="1" wp14:anchorId="18938944" wp14:editId="6F05B551">
                <wp:simplePos x="0" y="0"/>
                <wp:positionH relativeFrom="column">
                  <wp:posOffset>2101215</wp:posOffset>
                </wp:positionH>
                <wp:positionV relativeFrom="page">
                  <wp:posOffset>-63500</wp:posOffset>
                </wp:positionV>
                <wp:extent cx="662940" cy="484505"/>
                <wp:effectExtent l="0" t="0" r="381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F54E928" w14:textId="77777777" w:rsidR="005D2A22" w:rsidRPr="006B2C28" w:rsidRDefault="005D2A22" w:rsidP="002E6DEB">
          <w:pPr>
            <w:suppressAutoHyphens/>
            <w:ind w:right="187"/>
            <w:rPr>
              <w:rFonts w:asciiTheme="majorHAnsi" w:hAnsiTheme="majorHAnsi"/>
              <w:color w:val="092D74"/>
              <w:sz w:val="14"/>
              <w:szCs w:val="18"/>
            </w:rPr>
          </w:pPr>
        </w:p>
      </w:tc>
      <w:tc>
        <w:tcPr>
          <w:tcW w:w="6119" w:type="dxa"/>
          <w:vAlign w:val="center"/>
        </w:tcPr>
        <w:p w14:paraId="57818516" w14:textId="77777777" w:rsidR="005D2A22" w:rsidRPr="006B2C28" w:rsidRDefault="005D2A22" w:rsidP="002E6DEB">
          <w:pPr>
            <w:suppressAutoHyphens/>
            <w:ind w:right="187"/>
            <w:rPr>
              <w:rFonts w:asciiTheme="majorHAnsi" w:hAnsiTheme="majorHAnsi"/>
              <w:color w:val="000000" w:themeColor="text1"/>
              <w:sz w:val="14"/>
              <w:szCs w:val="18"/>
            </w:rPr>
          </w:pPr>
        </w:p>
      </w:tc>
      <w:tc>
        <w:tcPr>
          <w:tcW w:w="977" w:type="dxa"/>
          <w:vAlign w:val="center"/>
        </w:tcPr>
        <w:p w14:paraId="1EDB89DE" w14:textId="77777777" w:rsidR="005D2A22" w:rsidRPr="006B2C28" w:rsidRDefault="005D2A22" w:rsidP="002E6DEB">
          <w:pPr>
            <w:suppressAutoHyphens/>
            <w:ind w:right="187"/>
            <w:rPr>
              <w:rFonts w:asciiTheme="majorHAnsi" w:hAnsiTheme="majorHAnsi"/>
              <w:color w:val="092D74"/>
              <w:sz w:val="14"/>
              <w:szCs w:val="18"/>
            </w:rPr>
          </w:pPr>
        </w:p>
      </w:tc>
      <w:tc>
        <w:tcPr>
          <w:tcW w:w="3110" w:type="dxa"/>
          <w:vAlign w:val="center"/>
        </w:tcPr>
        <w:p w14:paraId="6744BA33" w14:textId="77777777" w:rsidR="005D2A22" w:rsidRPr="006B2C28" w:rsidRDefault="005D2A22" w:rsidP="002E6DEB">
          <w:pPr>
            <w:suppressAutoHyphens/>
            <w:ind w:right="187"/>
            <w:rPr>
              <w:rFonts w:asciiTheme="majorHAnsi" w:hAnsiTheme="majorHAnsi"/>
              <w:color w:val="092D74"/>
              <w:sz w:val="14"/>
              <w:szCs w:val="18"/>
            </w:rPr>
          </w:pPr>
        </w:p>
      </w:tc>
    </w:tr>
  </w:tbl>
  <w:p w14:paraId="206CF606" w14:textId="77777777" w:rsidR="005D2A22" w:rsidRDefault="005D2A2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5A7B4D48" w14:textId="77777777" w:rsidTr="005D2A22">
      <w:trPr>
        <w:trHeight w:val="1140"/>
      </w:trPr>
      <w:tc>
        <w:tcPr>
          <w:tcW w:w="6119" w:type="dxa"/>
          <w:vAlign w:val="center"/>
        </w:tcPr>
        <w:p w14:paraId="5C9DAC8A" w14:textId="77777777" w:rsidR="005D2A22" w:rsidRPr="008D12CD" w:rsidRDefault="005D2A22" w:rsidP="005D2A22">
          <w:pPr>
            <w:suppressAutoHyphens/>
            <w:ind w:left="33" w:right="187" w:firstLine="1251"/>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7F1192E" w14:textId="3EC137F4"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w:t>
          </w:r>
          <w:r w:rsidR="00EA0516">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822F06" w:rsidRPr="0073706F">
            <w:rPr>
              <w:rFonts w:asciiTheme="minorHAnsi" w:hAnsiTheme="minorHAnsi" w:cstheme="minorHAnsi"/>
              <w:noProof/>
              <w:color w:val="000000" w:themeColor="text1"/>
              <w:sz w:val="14"/>
              <w:szCs w:val="18"/>
            </w:rPr>
            <w:t>596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EA0516">
            <w:rPr>
              <w:rFonts w:asciiTheme="minorHAnsi" w:hAnsiTheme="minorHAnsi" w:cstheme="minorHAnsi"/>
              <w:color w:val="000000" w:themeColor="text1"/>
              <w:sz w:val="14"/>
              <w:szCs w:val="18"/>
            </w:rPr>
            <w:t>6</w:t>
          </w:r>
        </w:p>
        <w:p w14:paraId="675FB487"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5D9D8F6F"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4624" behindDoc="0" locked="0" layoutInCell="1" allowOverlap="1" wp14:anchorId="4750AE14" wp14:editId="7D3316D2">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09480DA"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C1FD168"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4BB1750C"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71E432BC" w14:textId="77777777" w:rsidR="005D2A22" w:rsidRPr="006B2C28" w:rsidRDefault="005D2A22" w:rsidP="000D789B">
          <w:pPr>
            <w:suppressAutoHyphens/>
            <w:ind w:right="187"/>
            <w:rPr>
              <w:rFonts w:asciiTheme="majorHAnsi" w:hAnsiTheme="majorHAnsi"/>
              <w:color w:val="092D74"/>
              <w:sz w:val="14"/>
              <w:szCs w:val="18"/>
            </w:rPr>
          </w:pPr>
        </w:p>
      </w:tc>
    </w:tr>
  </w:tbl>
  <w:p w14:paraId="0FC49564" w14:textId="77777777" w:rsidR="005D2A22" w:rsidRDefault="005D2A2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5D2A22" w:rsidRPr="006B2C28" w14:paraId="1130E478" w14:textId="77777777" w:rsidTr="000D789B">
      <w:trPr>
        <w:trHeight w:val="1140"/>
      </w:trPr>
      <w:tc>
        <w:tcPr>
          <w:tcW w:w="6119" w:type="dxa"/>
          <w:vAlign w:val="center"/>
        </w:tcPr>
        <w:p w14:paraId="0EC584FA"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4A8B12FB"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54640ECF"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1D98FD0F" w14:textId="77777777" w:rsidR="005D2A22" w:rsidRPr="006B2C28" w:rsidRDefault="005D2A22" w:rsidP="008E4149">
          <w:pPr>
            <w:suppressAutoHyphens/>
            <w:ind w:right="187"/>
            <w:rPr>
              <w:rFonts w:asciiTheme="majorHAnsi" w:hAnsiTheme="majorHAnsi"/>
              <w:color w:val="092D74"/>
              <w:sz w:val="14"/>
              <w:szCs w:val="18"/>
            </w:rPr>
          </w:pPr>
        </w:p>
      </w:tc>
    </w:tr>
  </w:tbl>
  <w:p w14:paraId="1BB99607" w14:textId="77777777" w:rsidR="005D2A22" w:rsidRPr="000F58B6" w:rsidRDefault="005D2A22" w:rsidP="005528DB">
    <w:pPr>
      <w:pStyle w:val="Nagwek"/>
      <w:jc w:val="right"/>
      <w:rPr>
        <w:rFonts w:asciiTheme="minorHAnsi" w:hAnsiTheme="minorHAnsi" w:cstheme="minorHAnsi"/>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D1DF5" w14:textId="77777777" w:rsidR="005D2A22" w:rsidRDefault="005D2A22">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4F584716"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D47D30F" w14:textId="77777777" w:rsidTr="004726D2">
            <w:trPr>
              <w:trHeight w:val="1140"/>
            </w:trPr>
            <w:tc>
              <w:tcPr>
                <w:tcW w:w="6119" w:type="dxa"/>
                <w:vAlign w:val="center"/>
              </w:tcPr>
              <w:p w14:paraId="480B3FCF"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29BCAF4" w14:textId="6001B6BE"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w:t>
                </w:r>
                <w:r w:rsidR="00EA0516">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822F06" w:rsidRPr="0073706F">
                  <w:rPr>
                    <w:rFonts w:asciiTheme="minorHAnsi" w:hAnsiTheme="minorHAnsi" w:cstheme="minorHAnsi"/>
                    <w:noProof/>
                    <w:color w:val="000000" w:themeColor="text1"/>
                    <w:sz w:val="14"/>
                    <w:szCs w:val="18"/>
                  </w:rPr>
                  <w:t>596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EA0516">
                  <w:rPr>
                    <w:rFonts w:asciiTheme="minorHAnsi" w:hAnsiTheme="minorHAnsi" w:cstheme="minorHAnsi"/>
                    <w:color w:val="000000" w:themeColor="text1"/>
                    <w:sz w:val="14"/>
                    <w:szCs w:val="18"/>
                  </w:rPr>
                  <w:t>6</w:t>
                </w:r>
              </w:p>
              <w:p w14:paraId="5DC5DBEA"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9281CB"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6672" behindDoc="0" locked="0" layoutInCell="1" allowOverlap="1" wp14:anchorId="6778AEC1" wp14:editId="1BD506D2">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189FDCC"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15DA45AA"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71AF5A54"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6F2944F8" w14:textId="77777777" w:rsidR="005D2A22" w:rsidRPr="006B2C28" w:rsidRDefault="005D2A22" w:rsidP="000D789B">
                <w:pPr>
                  <w:suppressAutoHyphens/>
                  <w:ind w:right="187"/>
                  <w:rPr>
                    <w:rFonts w:asciiTheme="majorHAnsi" w:hAnsiTheme="majorHAnsi"/>
                    <w:color w:val="092D74"/>
                    <w:sz w:val="14"/>
                    <w:szCs w:val="18"/>
                  </w:rPr>
                </w:pPr>
              </w:p>
            </w:tc>
          </w:tr>
        </w:tbl>
        <w:p w14:paraId="352235AE"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C721578"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3FAEA4D0"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9F5A218" w14:textId="77777777" w:rsidR="005D2A22" w:rsidRPr="006B2C28" w:rsidRDefault="005D2A22" w:rsidP="008E4149">
          <w:pPr>
            <w:suppressAutoHyphens/>
            <w:ind w:right="187"/>
            <w:rPr>
              <w:rFonts w:asciiTheme="majorHAnsi" w:hAnsiTheme="majorHAnsi"/>
              <w:color w:val="092D74"/>
              <w:sz w:val="14"/>
              <w:szCs w:val="18"/>
            </w:rPr>
          </w:pPr>
        </w:p>
      </w:tc>
    </w:tr>
  </w:tbl>
  <w:p w14:paraId="08AC0511" w14:textId="77777777" w:rsidR="005D2A22" w:rsidRPr="000F58B6" w:rsidRDefault="005D2A22" w:rsidP="005528DB">
    <w:pPr>
      <w:pStyle w:val="Nagwek"/>
      <w:jc w:val="right"/>
      <w:rPr>
        <w:rFonts w:asciiTheme="minorHAnsi" w:hAnsiTheme="minorHAnsi" w:cstheme="minorHAnsi"/>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E2F9" w14:textId="77777777" w:rsidR="005D2A22" w:rsidRDefault="005D2A22">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39E7006D"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7844BFBF" w14:textId="77777777" w:rsidTr="004726D2">
            <w:trPr>
              <w:trHeight w:val="1140"/>
            </w:trPr>
            <w:tc>
              <w:tcPr>
                <w:tcW w:w="6119" w:type="dxa"/>
                <w:vAlign w:val="center"/>
              </w:tcPr>
              <w:p w14:paraId="73376EE9"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0A6E678" w14:textId="5A45DA6C"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w:t>
                </w:r>
                <w:r w:rsidR="00EA0516">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822F06" w:rsidRPr="0073706F">
                  <w:rPr>
                    <w:rFonts w:asciiTheme="minorHAnsi" w:hAnsiTheme="minorHAnsi" w:cstheme="minorHAnsi"/>
                    <w:noProof/>
                    <w:color w:val="000000" w:themeColor="text1"/>
                    <w:sz w:val="14"/>
                    <w:szCs w:val="18"/>
                  </w:rPr>
                  <w:t>596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EA0516">
                  <w:rPr>
                    <w:rFonts w:asciiTheme="minorHAnsi" w:hAnsiTheme="minorHAnsi" w:cstheme="minorHAnsi"/>
                    <w:color w:val="000000" w:themeColor="text1"/>
                    <w:sz w:val="14"/>
                    <w:szCs w:val="18"/>
                  </w:rPr>
                  <w:t>6</w:t>
                </w:r>
              </w:p>
              <w:p w14:paraId="0DE44CF5"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A6911CC"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8720" behindDoc="0" locked="0" layoutInCell="1" allowOverlap="1" wp14:anchorId="4BCB84F4" wp14:editId="59B85EC7">
                      <wp:simplePos x="0" y="0"/>
                      <wp:positionH relativeFrom="column">
                        <wp:posOffset>2101215</wp:posOffset>
                      </wp:positionH>
                      <wp:positionV relativeFrom="page">
                        <wp:posOffset>-63500</wp:posOffset>
                      </wp:positionV>
                      <wp:extent cx="662940" cy="484505"/>
                      <wp:effectExtent l="0" t="0" r="381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BDC7AD3"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5460E7F0"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24AEC29F"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5F6D1ED5" w14:textId="77777777" w:rsidR="005D2A22" w:rsidRPr="006B2C28" w:rsidRDefault="005D2A22" w:rsidP="000D789B">
                <w:pPr>
                  <w:suppressAutoHyphens/>
                  <w:ind w:right="187"/>
                  <w:rPr>
                    <w:rFonts w:asciiTheme="majorHAnsi" w:hAnsiTheme="majorHAnsi"/>
                    <w:color w:val="092D74"/>
                    <w:sz w:val="14"/>
                    <w:szCs w:val="18"/>
                  </w:rPr>
                </w:pPr>
              </w:p>
            </w:tc>
          </w:tr>
        </w:tbl>
        <w:p w14:paraId="007CF196"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544CA9E2"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1C1E2B41"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4C6E2DFC" w14:textId="77777777" w:rsidR="005D2A22" w:rsidRPr="006B2C28" w:rsidRDefault="005D2A22" w:rsidP="008E4149">
          <w:pPr>
            <w:suppressAutoHyphens/>
            <w:ind w:right="187"/>
            <w:rPr>
              <w:rFonts w:asciiTheme="majorHAnsi" w:hAnsiTheme="majorHAnsi"/>
              <w:color w:val="092D74"/>
              <w:sz w:val="14"/>
              <w:szCs w:val="18"/>
            </w:rPr>
          </w:pPr>
        </w:p>
      </w:tc>
    </w:tr>
  </w:tbl>
  <w:p w14:paraId="6E08344E" w14:textId="77777777" w:rsidR="005D2A22" w:rsidRPr="000F58B6" w:rsidRDefault="005D2A22" w:rsidP="005528DB">
    <w:pPr>
      <w:pStyle w:val="Nagwek"/>
      <w:jc w:val="right"/>
      <w:rPr>
        <w:rFonts w:asciiTheme="minorHAnsi" w:hAnsiTheme="minorHAnsi" w:cstheme="minorHAnsi"/>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5D2A22" w:rsidRPr="006B2C28" w14:paraId="37BA3436"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146ACABB" w14:textId="77777777" w:rsidTr="004726D2">
            <w:trPr>
              <w:trHeight w:val="1140"/>
            </w:trPr>
            <w:tc>
              <w:tcPr>
                <w:tcW w:w="6119" w:type="dxa"/>
                <w:vAlign w:val="center"/>
              </w:tcPr>
              <w:p w14:paraId="72AB8FD3" w14:textId="77777777" w:rsidR="005D2A22" w:rsidRPr="008D12CD" w:rsidRDefault="005D2A22"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AB99740" w14:textId="6D1F314F" w:rsidR="005D2A22" w:rsidRPr="008D12CD" w:rsidRDefault="005D2A22"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w:t>
                </w:r>
                <w:r w:rsidR="00EA0516">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822F06" w:rsidRPr="0073706F">
                  <w:rPr>
                    <w:rFonts w:asciiTheme="minorHAnsi" w:hAnsiTheme="minorHAnsi" w:cstheme="minorHAnsi"/>
                    <w:noProof/>
                    <w:color w:val="000000" w:themeColor="text1"/>
                    <w:sz w:val="14"/>
                    <w:szCs w:val="18"/>
                  </w:rPr>
                  <w:t>596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EA0516">
                  <w:rPr>
                    <w:rFonts w:asciiTheme="minorHAnsi" w:hAnsiTheme="minorHAnsi" w:cstheme="minorHAnsi"/>
                    <w:color w:val="000000" w:themeColor="text1"/>
                    <w:sz w:val="14"/>
                    <w:szCs w:val="18"/>
                  </w:rPr>
                  <w:t>6</w:t>
                </w:r>
              </w:p>
              <w:p w14:paraId="7CEC46FE" w14:textId="77777777" w:rsidR="005D2A22" w:rsidRPr="006B2C28" w:rsidRDefault="005D2A22" w:rsidP="000D789B">
                <w:pPr>
                  <w:suppressAutoHyphens/>
                  <w:ind w:left="1284" w:right="187"/>
                  <w:rPr>
                    <w:rFonts w:asciiTheme="majorHAnsi" w:hAnsiTheme="majorHAnsi"/>
                    <w:color w:val="000000" w:themeColor="text1"/>
                    <w:sz w:val="14"/>
                    <w:szCs w:val="18"/>
                  </w:rPr>
                </w:pPr>
              </w:p>
            </w:tc>
            <w:tc>
              <w:tcPr>
                <w:tcW w:w="6119" w:type="dxa"/>
                <w:vAlign w:val="center"/>
              </w:tcPr>
              <w:p w14:paraId="0F6C68D3" w14:textId="77777777" w:rsidR="005D2A22" w:rsidRPr="006B2C28" w:rsidRDefault="005D2A22"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80768" behindDoc="0" locked="0" layoutInCell="1" allowOverlap="1" wp14:anchorId="0FC3E176" wp14:editId="68AD1740">
                      <wp:simplePos x="0" y="0"/>
                      <wp:positionH relativeFrom="column">
                        <wp:posOffset>2101215</wp:posOffset>
                      </wp:positionH>
                      <wp:positionV relativeFrom="page">
                        <wp:posOffset>-63500</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CFE2584" w14:textId="77777777" w:rsidR="005D2A22" w:rsidRPr="006B2C28" w:rsidRDefault="005D2A22" w:rsidP="000D789B">
                <w:pPr>
                  <w:suppressAutoHyphens/>
                  <w:ind w:right="187"/>
                  <w:rPr>
                    <w:rFonts w:asciiTheme="majorHAnsi" w:hAnsiTheme="majorHAnsi"/>
                    <w:color w:val="092D74"/>
                    <w:sz w:val="14"/>
                    <w:szCs w:val="18"/>
                  </w:rPr>
                </w:pPr>
              </w:p>
            </w:tc>
            <w:tc>
              <w:tcPr>
                <w:tcW w:w="6119" w:type="dxa"/>
                <w:vAlign w:val="center"/>
              </w:tcPr>
              <w:p w14:paraId="4CF22201" w14:textId="77777777" w:rsidR="005D2A22" w:rsidRPr="006B2C28" w:rsidRDefault="005D2A22" w:rsidP="000D789B">
                <w:pPr>
                  <w:suppressAutoHyphens/>
                  <w:ind w:right="187"/>
                  <w:rPr>
                    <w:rFonts w:asciiTheme="majorHAnsi" w:hAnsiTheme="majorHAnsi"/>
                    <w:color w:val="000000" w:themeColor="text1"/>
                    <w:sz w:val="14"/>
                    <w:szCs w:val="18"/>
                  </w:rPr>
                </w:pPr>
              </w:p>
            </w:tc>
            <w:tc>
              <w:tcPr>
                <w:tcW w:w="977" w:type="dxa"/>
                <w:vAlign w:val="center"/>
              </w:tcPr>
              <w:p w14:paraId="000F4D2B" w14:textId="77777777" w:rsidR="005D2A22" w:rsidRPr="006B2C28" w:rsidRDefault="005D2A22" w:rsidP="000D789B">
                <w:pPr>
                  <w:suppressAutoHyphens/>
                  <w:ind w:right="187"/>
                  <w:rPr>
                    <w:rFonts w:asciiTheme="majorHAnsi" w:hAnsiTheme="majorHAnsi"/>
                    <w:color w:val="092D74"/>
                    <w:sz w:val="14"/>
                    <w:szCs w:val="18"/>
                  </w:rPr>
                </w:pPr>
              </w:p>
            </w:tc>
            <w:tc>
              <w:tcPr>
                <w:tcW w:w="3110" w:type="dxa"/>
                <w:vAlign w:val="center"/>
              </w:tcPr>
              <w:p w14:paraId="66102510" w14:textId="77777777" w:rsidR="005D2A22" w:rsidRPr="006B2C28" w:rsidRDefault="005D2A22" w:rsidP="000D789B">
                <w:pPr>
                  <w:suppressAutoHyphens/>
                  <w:ind w:right="187"/>
                  <w:rPr>
                    <w:rFonts w:asciiTheme="majorHAnsi" w:hAnsiTheme="majorHAnsi"/>
                    <w:color w:val="092D74"/>
                    <w:sz w:val="14"/>
                    <w:szCs w:val="18"/>
                  </w:rPr>
                </w:pPr>
              </w:p>
            </w:tc>
          </w:tr>
        </w:tbl>
        <w:p w14:paraId="5FF028F8"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1B60A569"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65B67586"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3C7815B" w14:textId="77777777" w:rsidR="005D2A22" w:rsidRPr="006B2C28" w:rsidRDefault="005D2A22" w:rsidP="008E4149">
          <w:pPr>
            <w:suppressAutoHyphens/>
            <w:ind w:right="187"/>
            <w:rPr>
              <w:rFonts w:asciiTheme="majorHAnsi" w:hAnsiTheme="majorHAnsi"/>
              <w:color w:val="092D74"/>
              <w:sz w:val="14"/>
              <w:szCs w:val="18"/>
            </w:rPr>
          </w:pPr>
        </w:p>
      </w:tc>
    </w:tr>
  </w:tbl>
  <w:p w14:paraId="7D71BF46" w14:textId="77777777" w:rsidR="005D2A22" w:rsidRPr="000F58B6" w:rsidRDefault="005D2A22" w:rsidP="005528DB">
    <w:pPr>
      <w:pStyle w:val="Nagwek"/>
      <w:jc w:val="right"/>
      <w:rPr>
        <w:rFonts w:asciiTheme="minorHAnsi" w:hAnsiTheme="minorHAnsi" w:cstheme="minorHAnsi"/>
        <w:sz w:val="16"/>
        <w:szCs w:val="1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5D2A22" w:rsidRPr="006B2C28" w14:paraId="741305AE" w14:textId="77777777" w:rsidTr="00267675">
      <w:trPr>
        <w:trHeight w:val="1140"/>
      </w:trPr>
      <w:tc>
        <w:tcPr>
          <w:tcW w:w="6119" w:type="dxa"/>
          <w:vAlign w:val="center"/>
        </w:tcPr>
        <w:p w14:paraId="5FAEFCAE" w14:textId="77777777" w:rsidR="005D2A22" w:rsidRPr="008D12CD" w:rsidRDefault="005D2A22" w:rsidP="008E4149">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57209107" w14:textId="202C5440" w:rsidR="005D2A22" w:rsidRPr="008D12CD" w:rsidRDefault="005D2A22" w:rsidP="008E414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w:t>
          </w:r>
          <w:r w:rsidR="00EA0516">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t>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00822F06" w:rsidRPr="0073706F">
            <w:rPr>
              <w:rFonts w:asciiTheme="minorHAnsi" w:hAnsiTheme="minorHAnsi" w:cstheme="minorHAnsi"/>
              <w:noProof/>
              <w:color w:val="000000" w:themeColor="text1"/>
              <w:sz w:val="14"/>
              <w:szCs w:val="18"/>
            </w:rPr>
            <w:t>596</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w:t>
          </w:r>
          <w:r w:rsidR="00EA0516">
            <w:rPr>
              <w:rFonts w:asciiTheme="minorHAnsi" w:hAnsiTheme="minorHAnsi" w:cstheme="minorHAnsi"/>
              <w:color w:val="000000" w:themeColor="text1"/>
              <w:sz w:val="14"/>
              <w:szCs w:val="18"/>
            </w:rPr>
            <w:t>6</w:t>
          </w:r>
        </w:p>
        <w:p w14:paraId="17689003" w14:textId="77777777" w:rsidR="005D2A22" w:rsidRPr="006B2C28" w:rsidRDefault="005D2A22" w:rsidP="008E4149">
          <w:pPr>
            <w:suppressAutoHyphens/>
            <w:ind w:left="1284" w:right="187"/>
            <w:rPr>
              <w:rFonts w:asciiTheme="majorHAnsi" w:hAnsiTheme="majorHAnsi"/>
              <w:color w:val="000000" w:themeColor="text1"/>
              <w:sz w:val="14"/>
              <w:szCs w:val="18"/>
            </w:rPr>
          </w:pPr>
        </w:p>
      </w:tc>
      <w:tc>
        <w:tcPr>
          <w:tcW w:w="6119" w:type="dxa"/>
          <w:vAlign w:val="center"/>
        </w:tcPr>
        <w:p w14:paraId="21698E18" w14:textId="77777777" w:rsidR="005D2A22" w:rsidRPr="006B2C28" w:rsidRDefault="005D2A22" w:rsidP="008E414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72576" behindDoc="0" locked="0" layoutInCell="1" allowOverlap="1" wp14:anchorId="2AC6CA9A" wp14:editId="275748D1">
                <wp:simplePos x="0" y="0"/>
                <wp:positionH relativeFrom="column">
                  <wp:posOffset>2101215</wp:posOffset>
                </wp:positionH>
                <wp:positionV relativeFrom="page">
                  <wp:posOffset>-63500</wp:posOffset>
                </wp:positionV>
                <wp:extent cx="662940" cy="484505"/>
                <wp:effectExtent l="0" t="0" r="381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97D01BD" w14:textId="77777777" w:rsidR="005D2A22" w:rsidRPr="006B2C28" w:rsidRDefault="005D2A22" w:rsidP="008E4149">
          <w:pPr>
            <w:suppressAutoHyphens/>
            <w:ind w:right="187"/>
            <w:rPr>
              <w:rFonts w:asciiTheme="majorHAnsi" w:hAnsiTheme="majorHAnsi"/>
              <w:color w:val="092D74"/>
              <w:sz w:val="14"/>
              <w:szCs w:val="18"/>
            </w:rPr>
          </w:pPr>
        </w:p>
      </w:tc>
      <w:tc>
        <w:tcPr>
          <w:tcW w:w="6119" w:type="dxa"/>
          <w:vAlign w:val="center"/>
        </w:tcPr>
        <w:p w14:paraId="7BB89363" w14:textId="77777777" w:rsidR="005D2A22" w:rsidRPr="006B2C28" w:rsidRDefault="005D2A22" w:rsidP="008E4149">
          <w:pPr>
            <w:suppressAutoHyphens/>
            <w:ind w:right="187"/>
            <w:rPr>
              <w:rFonts w:asciiTheme="majorHAnsi" w:hAnsiTheme="majorHAnsi"/>
              <w:color w:val="000000" w:themeColor="text1"/>
              <w:sz w:val="14"/>
              <w:szCs w:val="18"/>
            </w:rPr>
          </w:pPr>
        </w:p>
      </w:tc>
      <w:tc>
        <w:tcPr>
          <w:tcW w:w="977" w:type="dxa"/>
          <w:vAlign w:val="center"/>
        </w:tcPr>
        <w:p w14:paraId="72FB3419" w14:textId="77777777" w:rsidR="005D2A22" w:rsidRPr="006B2C28" w:rsidRDefault="005D2A22" w:rsidP="008E4149">
          <w:pPr>
            <w:suppressAutoHyphens/>
            <w:ind w:right="187"/>
            <w:rPr>
              <w:rFonts w:asciiTheme="majorHAnsi" w:hAnsiTheme="majorHAnsi"/>
              <w:color w:val="092D74"/>
              <w:sz w:val="14"/>
              <w:szCs w:val="18"/>
            </w:rPr>
          </w:pPr>
        </w:p>
      </w:tc>
      <w:tc>
        <w:tcPr>
          <w:tcW w:w="3110" w:type="dxa"/>
          <w:vAlign w:val="center"/>
        </w:tcPr>
        <w:p w14:paraId="2A0A9C18" w14:textId="77777777" w:rsidR="005D2A22" w:rsidRPr="006B2C28" w:rsidRDefault="005D2A22" w:rsidP="008E4149">
          <w:pPr>
            <w:suppressAutoHyphens/>
            <w:ind w:right="187"/>
            <w:rPr>
              <w:rFonts w:asciiTheme="majorHAnsi" w:hAnsiTheme="majorHAnsi"/>
              <w:color w:val="092D74"/>
              <w:sz w:val="14"/>
              <w:szCs w:val="18"/>
            </w:rPr>
          </w:pPr>
        </w:p>
      </w:tc>
    </w:tr>
  </w:tbl>
  <w:p w14:paraId="18CDD08F" w14:textId="77777777" w:rsidR="005D2A22" w:rsidRPr="000F58B6" w:rsidRDefault="005D2A22"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68806886"/>
    <w:lvl w:ilvl="0">
      <w:start w:val="16"/>
      <w:numFmt w:val="decimal"/>
      <w:lvlText w:val="%1."/>
      <w:lvlJc w:val="left"/>
      <w:pPr>
        <w:ind w:left="480" w:hanging="480"/>
      </w:pPr>
      <w:rPr>
        <w:rFonts w:cs="Times New Roman" w:hint="default"/>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10B401DC"/>
    <w:multiLevelType w:val="multilevel"/>
    <w:tmpl w:val="D952D4D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9A63BE3"/>
    <w:multiLevelType w:val="multilevel"/>
    <w:tmpl w:val="771CDAC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9" w15:restartNumberingAfterBreak="0">
    <w:nsid w:val="1D96407B"/>
    <w:multiLevelType w:val="multilevel"/>
    <w:tmpl w:val="B562F714"/>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29002FB"/>
    <w:multiLevelType w:val="multilevel"/>
    <w:tmpl w:val="DEB0882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5E4338"/>
    <w:multiLevelType w:val="hybridMultilevel"/>
    <w:tmpl w:val="E8BC11E2"/>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FD3CEF"/>
    <w:multiLevelType w:val="hybridMultilevel"/>
    <w:tmpl w:val="37FAFEB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18585EC6">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A490A53"/>
    <w:multiLevelType w:val="multilevel"/>
    <w:tmpl w:val="D1425EA4"/>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3EB26BF"/>
    <w:multiLevelType w:val="hybridMultilevel"/>
    <w:tmpl w:val="BBF09AAE"/>
    <w:lvl w:ilvl="0" w:tplc="97E4751C">
      <w:start w:val="1"/>
      <w:numFmt w:val="decimal"/>
      <w:lvlText w:val="14.%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88A6ADB"/>
    <w:multiLevelType w:val="multilevel"/>
    <w:tmpl w:val="E17AA6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9683A2C"/>
    <w:multiLevelType w:val="hybridMultilevel"/>
    <w:tmpl w:val="C60EB2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B81952"/>
    <w:multiLevelType w:val="hybridMultilevel"/>
    <w:tmpl w:val="0CFA1622"/>
    <w:lvl w:ilvl="0" w:tplc="7A00C5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6851457B"/>
    <w:multiLevelType w:val="multilevel"/>
    <w:tmpl w:val="A76414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4"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BC16861"/>
    <w:multiLevelType w:val="multilevel"/>
    <w:tmpl w:val="3ED6E9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C628C0"/>
    <w:multiLevelType w:val="multilevel"/>
    <w:tmpl w:val="81749EA6"/>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17860196">
    <w:abstractNumId w:val="15"/>
  </w:num>
  <w:num w:numId="2" w16cid:durableId="987630974">
    <w:abstractNumId w:val="5"/>
  </w:num>
  <w:num w:numId="3" w16cid:durableId="1368604403">
    <w:abstractNumId w:val="3"/>
  </w:num>
  <w:num w:numId="4" w16cid:durableId="1382241906">
    <w:abstractNumId w:val="30"/>
  </w:num>
  <w:num w:numId="5" w16cid:durableId="339818701">
    <w:abstractNumId w:val="13"/>
  </w:num>
  <w:num w:numId="6" w16cid:durableId="765927038">
    <w:abstractNumId w:val="9"/>
  </w:num>
  <w:num w:numId="7" w16cid:durableId="1576666219">
    <w:abstractNumId w:val="20"/>
  </w:num>
  <w:num w:numId="8" w16cid:durableId="1963605910">
    <w:abstractNumId w:val="35"/>
  </w:num>
  <w:num w:numId="9" w16cid:durableId="495192353">
    <w:abstractNumId w:val="8"/>
  </w:num>
  <w:num w:numId="10" w16cid:durableId="556479049">
    <w:abstractNumId w:val="26"/>
  </w:num>
  <w:num w:numId="11" w16cid:durableId="624849204">
    <w:abstractNumId w:val="17"/>
  </w:num>
  <w:num w:numId="12" w16cid:durableId="1756778383">
    <w:abstractNumId w:val="12"/>
  </w:num>
  <w:num w:numId="13" w16cid:durableId="255526989">
    <w:abstractNumId w:val="6"/>
  </w:num>
  <w:num w:numId="14" w16cid:durableId="649678408">
    <w:abstractNumId w:val="18"/>
  </w:num>
  <w:num w:numId="15" w16cid:durableId="2076196339">
    <w:abstractNumId w:val="29"/>
  </w:num>
  <w:num w:numId="16" w16cid:durableId="1402099880">
    <w:abstractNumId w:val="23"/>
  </w:num>
  <w:num w:numId="17" w16cid:durableId="250164164">
    <w:abstractNumId w:val="36"/>
  </w:num>
  <w:num w:numId="18" w16cid:durableId="1436706383">
    <w:abstractNumId w:val="11"/>
  </w:num>
  <w:num w:numId="19" w16cid:durableId="1423532102">
    <w:abstractNumId w:val="4"/>
  </w:num>
  <w:num w:numId="20" w16cid:durableId="198133442">
    <w:abstractNumId w:val="19"/>
  </w:num>
  <w:num w:numId="21" w16cid:durableId="650839282">
    <w:abstractNumId w:val="22"/>
  </w:num>
  <w:num w:numId="22" w16cid:durableId="2130977434">
    <w:abstractNumId w:val="28"/>
  </w:num>
  <w:num w:numId="23" w16cid:durableId="1943418765">
    <w:abstractNumId w:val="10"/>
  </w:num>
  <w:num w:numId="24" w16cid:durableId="1000428473">
    <w:abstractNumId w:val="34"/>
  </w:num>
  <w:num w:numId="25" w16cid:durableId="357783122">
    <w:abstractNumId w:val="33"/>
  </w:num>
  <w:num w:numId="26" w16cid:durableId="933435919">
    <w:abstractNumId w:val="14"/>
  </w:num>
  <w:num w:numId="27" w16cid:durableId="569462405">
    <w:abstractNumId w:val="27"/>
  </w:num>
  <w:num w:numId="28" w16cid:durableId="12540457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82076184">
    <w:abstractNumId w:val="24"/>
  </w:num>
  <w:num w:numId="30" w16cid:durableId="1538394110">
    <w:abstractNumId w:val="31"/>
  </w:num>
  <w:num w:numId="31" w16cid:durableId="1980917929">
    <w:abstractNumId w:val="16"/>
  </w:num>
  <w:num w:numId="32" w16cid:durableId="1124616811">
    <w:abstractNumId w:val="7"/>
  </w:num>
  <w:num w:numId="33" w16cid:durableId="1980039773">
    <w:abstractNumId w:val="21"/>
  </w:num>
  <w:num w:numId="34" w16cid:durableId="391999033">
    <w:abstractNumId w:val="32"/>
  </w:num>
  <w:num w:numId="35" w16cid:durableId="842090506">
    <w:abstractNumId w:val="25"/>
  </w:num>
  <w:numIdMacAtCleanup w:val="29"/>
</w:numbering>
</file>

<file path=word/recipientData.xml><?xml version="1.0" encoding="utf-8"?>
<wne:recipi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e:recipientData>
    <wne:active wne:val="1"/>
    <wne:hash wne:val="112649456"/>
  </wne:recipientData>
  <wne:recipientData>
    <wne:active wne:val="1"/>
    <wne:hash wne:val="-628172050"/>
  </wne:recipientData>
  <wne:recipientData>
    <wne:active wne:val="1"/>
    <wne:hash wne:val="32234285"/>
  </wne:recipientData>
  <wne:recipientData>
    <wne:active wne:val="1"/>
    <wne:hash wne:val="-747153069"/>
  </wne:recipientData>
  <wne:recipientData>
    <wne:active wne:val="1"/>
    <wne:hash wne:val="-1598769589"/>
  </wne:recipientData>
  <wne:recipientData>
    <wne:active wne:val="1"/>
    <wne:hash wne:val="-287538866"/>
  </wne:recipientData>
  <wne:recipientData>
    <wne:active wne:val="1"/>
    <wne:hash wne:val="-2024662732"/>
  </wne:recipientData>
  <wne:recipientData>
    <wne:active wne:val="1"/>
    <wne:hash wne:val="202386727"/>
  </wne:recipientData>
  <wne:recipientData>
    <wne:active wne:val="1"/>
    <wne:hash wne:val="415954469"/>
  </wne:recipientData>
  <wne:recipientData>
    <wne:active wne:val="1"/>
    <wne:hash wne:val="-1577083300"/>
  </wne:recipientData>
  <wne:recipientData>
    <wne:active wne:val="1"/>
    <wne:hash wne:val="530394848"/>
  </wne:recipientData>
  <wne:recipientData>
    <wne:active wne:val="1"/>
    <wne:hash wne:val="491250169"/>
  </wne:recipientData>
  <wne:recipientData>
    <wne:active wne:val="1"/>
    <wne:hash wne:val="-790520302"/>
  </wne:recipientData>
  <wne:recipientData>
    <wne:active wne:val="1"/>
    <wne:hash wne:val="478023985"/>
  </wne:recipientData>
  <wne:recipientData>
    <wne:active wne:val="1"/>
    <wne:hash wne:val="-594153970"/>
  </wne:recipientData>
  <wne:recipientData>
    <wne:active wne:val="1"/>
    <wne:hash wne:val="911709291"/>
  </wne:recipientData>
  <wne:recipientData>
    <wne:active wne:val="1"/>
    <wne:hash wne:val="1618117358"/>
  </wne:recipientData>
  <wne:recipientData>
    <wne:active wne:val="1"/>
    <wne:hash wne:val="195797709"/>
  </wne:recipientData>
  <wne:recipientData>
    <wne:active wne:val="1"/>
    <wne:hash wne:val="-1735817451"/>
  </wne:recipientData>
  <wne:recipientData>
    <wne:active wne:val="1"/>
    <wne:hash wne:val="-1337950013"/>
  </wne:recipientData>
  <wne:recipientData>
    <wne:active wne:val="1"/>
    <wne:hash wne:val="1132126484"/>
  </wne:recipientData>
  <wne:recipientData>
    <wne:active wne:val="1"/>
    <wne:hash wne:val="1740214597"/>
  </wne:recipientData>
  <wne:recipientData>
    <wne:active wne:val="1"/>
    <wne:hash wne:val="-1303610832"/>
  </wne:recipientData>
  <wne:recipientData>
    <wne:active wne:val="1"/>
    <wne:hash wne:val="-49468671"/>
  </wne:recipientData>
  <wne:recipientData>
    <wne:active wne:val="1"/>
    <wne:hash wne:val="336014692"/>
  </wne:recipientData>
  <wne:recipientData>
    <wne:active wne:val="1"/>
    <wne:hash wne:val="295031649"/>
  </wne:recipientData>
  <wne:recipientData>
    <wne:active wne:val="1"/>
    <wne:hash wne:val="-93993334"/>
  </wne:recipientData>
  <wne:recipientData>
    <wne:active wne:val="1"/>
    <wne:hash wne:val="586831529"/>
  </wne:recipientData>
  <wne:recipientData>
    <wne:active wne:val="1"/>
    <wne:hash wne:val="-464530510"/>
  </wne:recipientData>
  <wne:recipientData>
    <wne:active wne:val="1"/>
    <wne:hash wne:val="1643030274"/>
  </wne:recipientData>
  <wne:recipientData>
    <wne:active wne:val="1"/>
    <wne:hash wne:val="1802607005"/>
  </wne:recipientData>
  <wne:recipientData>
    <wne:active wne:val="1"/>
    <wne:hash wne:val="613407674"/>
  </wne:recipientData>
  <wne:recipientData>
    <wne:active wne:val="1"/>
    <wne:hash wne:val="158113629"/>
  </wne:recipientData>
  <wne:recipientData>
    <wne:active wne:val="1"/>
    <wne:hash wne:val="436656438"/>
  </wne:recipientData>
  <wne:recipientData>
    <wne:active wne:val="1"/>
    <wne:hash wne:val="-354604802"/>
  </wne:recipientData>
  <wne:recipientData>
    <wne:active wne:val="1"/>
    <wne:hash wne:val="1272264726"/>
  </wne:recipientData>
  <wne:recipientData>
    <wne:active wne:val="1"/>
    <wne:hash wne:val="462493138"/>
  </wne:recipientData>
  <wne:recipientData>
    <wne:active wne:val="1"/>
    <wne:hash wne:val="68486818"/>
  </wne:recipientData>
  <wne:recipientData>
    <wne:active wne:val="1"/>
    <wne:hash wne:val="2125149256"/>
  </wne:recipientData>
  <wne:recipientData>
    <wne:active wne:val="1"/>
    <wne:hash wne:val="-1302146046"/>
  </wne:recipientData>
  <wne:recipientData>
    <wne:active wne:val="1"/>
    <wne:hash wne:val="-524672191"/>
  </wne:recipientData>
  <wne:recipientData>
    <wne:active wne:val="1"/>
    <wne:hash wne:val="1107128883"/>
  </wne:recipientData>
  <wne:recipientData>
    <wne:active wne:val="1"/>
    <wne:hash wne:val="42944863"/>
  </wne:recipientData>
  <wne:recipientData>
    <wne:active wne:val="1"/>
    <wne:hash wne:val="1038078898"/>
  </wne:recipientData>
  <wne:recipientData>
    <wne:active wne:val="1"/>
    <wne:hash wne:val="-1856884850"/>
  </wne:recipientData>
  <wne:recipientData>
    <wne:active wne:val="1"/>
    <wne:hash wne:val="-1482575348"/>
  </wne:recipientData>
  <wne:recipientData>
    <wne:active wne:val="1"/>
    <wne:hash wne:val="880582767"/>
  </wne:recipientData>
  <wne:recipientData>
    <wne:active wne:val="1"/>
    <wne:hash wne:val="-765385382"/>
  </wne:recipientData>
  <wne:recipientData>
    <wne:active wne:val="1"/>
    <wne:hash wne:val="-1311246651"/>
  </wne:recipientData>
  <wne:recipientData>
    <wne:active wne:val="1"/>
    <wne:hash wne:val="-1351190865"/>
  </wne:recipientData>
  <wne:recipientData>
    <wne:active wne:val="1"/>
    <wne:hash wne:val="-1500609902"/>
  </wne:recipientData>
  <wne:recipientData>
    <wne:active wne:val="1"/>
    <wne:hash wne:val="787438489"/>
  </wne:recipientData>
  <wne:recipientData>
    <wne:active wne:val="1"/>
    <wne:hash wne:val="-1482274070"/>
  </wne:recipientData>
  <wne:recipientData>
    <wne:active wne:val="1"/>
    <wne:hash wne:val="595506686"/>
  </wne:recipientData>
  <wne:recipientData>
    <wne:active wne:val="1"/>
    <wne:hash wne:val="1367365359"/>
  </wne:recipientData>
  <wne:recipientData>
    <wne:active wne:val="1"/>
    <wne:hash wne:val="-1331388506"/>
  </wne:recipientData>
  <wne:recipientData>
    <wne:active wne:val="1"/>
    <wne:hash wne:val="1256732854"/>
  </wne:recipientData>
  <wne:recipientData>
    <wne:active wne:val="1"/>
    <wne:hash wne:val="361025091"/>
  </wne:recipientData>
  <wne:recipientData>
    <wne:active wne:val="1"/>
    <wne:hash wne:val="664881629"/>
  </wne:recipientData>
  <wne:recipientData>
    <wne:active wne:val="1"/>
    <wne:hash wne:val="1259225244"/>
  </wne:recipientData>
  <wne:recipientData>
    <wne:active wne:val="1"/>
    <wne:hash wne:val="-910197730"/>
  </wne:recipientData>
  <wne:recipientData>
    <wne:active wne:val="1"/>
    <wne:hash wne:val="1378178285"/>
  </wne:recipientData>
  <wne:recipientData>
    <wne:active wne:val="1"/>
    <wne:hash wne:val="603224744"/>
  </wne:recipientData>
  <wne:recipientData>
    <wne:active wne:val="1"/>
    <wne:hash wne:val="965390464"/>
  </wne:recipientData>
  <wne:recipientData>
    <wne:active wne:val="1"/>
    <wne:hash wne:val="4418577"/>
  </wne:recipientData>
  <wne:recipientData>
    <wne:active wne:val="1"/>
    <wne:hash wne:val="81631127"/>
  </wne:recipientData>
  <wne:recipientData>
    <wne:active wne:val="1"/>
    <wne:hash wne:val="1970296967"/>
  </wne:recipientData>
  <wne:recipientData>
    <wne:active wne:val="1"/>
    <wne:hash wne:val="2045225926"/>
  </wne:recipientData>
  <wne:recipientData>
    <wne:active wne:val="1"/>
    <wne:hash wne:val="2043301413"/>
  </wne:recipientData>
  <wne:recipientData>
    <wne:active wne:val="1"/>
    <wne:hash wne:val="655290328"/>
  </wne:recipientData>
  <wne:recipientData>
    <wne:active wne:val="1"/>
    <wne:hash wne:val="-1831150811"/>
  </wne:recipientData>
  <wne:recipientData>
    <wne:active wne:val="1"/>
    <wne:hash wne:val="1341677991"/>
  </wne:recipientData>
  <wne:recipientData>
    <wne:active wne:val="1"/>
    <wne:hash wne:val="-1308789101"/>
  </wne:recipientData>
  <wne:recipientData>
    <wne:active wne:val="1"/>
    <wne:hash wne:val="1642062425"/>
  </wne:recipientData>
  <wne:recipientData>
    <wne:active wne:val="1"/>
    <wne:hash wne:val="-1306880600"/>
  </wne:recipientData>
  <wne:recipientData>
    <wne:active wne:val="1"/>
    <wne:hash wne:val="1720577253"/>
  </wne:recipientData>
  <wne:recipientData>
    <wne:active wne:val="1"/>
    <wne:hash wne:val="-159545553"/>
  </wne:recipientData>
  <wne:recipientData>
    <wne:active wne:val="1"/>
    <wne:hash wne:val="798328833"/>
  </wne:recipientData>
  <wne:recipientData>
    <wne:active wne:val="1"/>
    <wne:hash wne:val="-1593363685"/>
  </wne:recipientData>
  <wne:recipientData>
    <wne:active wne:val="1"/>
    <wne:hash wne:val="135313260"/>
  </wne:recipientData>
  <wne:recipientData>
    <wne:active wne:val="1"/>
    <wne:hash wne:val="-2094361146"/>
  </wne:recipientData>
  <wne:recipientData>
    <wne:active wne:val="1"/>
    <wne:hash wne:val="-25011619"/>
  </wne:recipientData>
  <wne:recipientData>
    <wne:active wne:val="1"/>
    <wne:hash wne:val="-1386158727"/>
  </wne:recipientData>
  <wne:recipientData>
    <wne:active wne:val="1"/>
    <wne:hash wne:val="764128993"/>
  </wne:recipientData>
  <wne:recipientData>
    <wne:active wne:val="1"/>
    <wne:hash wne:val="-1219987438"/>
  </wne:recipientData>
  <wne:recipientData>
    <wne:active wne:val="1"/>
    <wne:hash wne:val="33187848"/>
  </wne:recipientData>
  <wne:recipientData>
    <wne:active wne:val="1"/>
    <wne:hash wne:val="-1101983594"/>
  </wne:recipientData>
  <wne:recipientData>
    <wne:active wne:val="1"/>
    <wne:hash wne:val="173130712"/>
  </wne:recipientData>
  <wne:recipientData>
    <wne:active wne:val="1"/>
    <wne:hash wne:val="-2134036546"/>
  </wne:recipientData>
  <wne:recipientData>
    <wne:active wne:val="1"/>
    <wne:hash wne:val="255822910"/>
  </wne:recipientData>
  <wne:recipientData>
    <wne:active wne:val="1"/>
    <wne:hash wne:val="1947691936"/>
  </wne:recipientData>
  <wne:recipientData>
    <wne:active wne:val="1"/>
    <wne:hash wne:val="1917231922"/>
  </wne:recipientData>
  <wne:recipientData>
    <wne:active wne:val="1"/>
    <wne:hash wne:val="1826925090"/>
  </wne:recipientData>
  <wne:recipientData>
    <wne:active wne:val="1"/>
    <wne:hash wne:val="-130267705"/>
  </wne:recipientData>
  <wne:recipientData>
    <wne:active wne:val="1"/>
    <wne:hash wne:val="626615996"/>
  </wne:recipientData>
  <wne:recipientData>
    <wne:active wne:val="1"/>
    <wne:hash wne:val="2113735144"/>
  </wne:recipientData>
  <wne:recipientData>
    <wne:active wne:val="1"/>
    <wne:hash wne:val="-53919941"/>
  </wne:recipientData>
  <wne:recipientData>
    <wne:active wne:val="1"/>
    <wne:hash wne:val="-2074925378"/>
  </wne:recipientData>
  <wne:recipientData>
    <wne:active wne:val="1"/>
    <wne:hash wne:val="-121630364"/>
  </wne:recipientData>
  <wne:recipientData>
    <wne:active wne:val="1"/>
    <wne:hash wne:val="-467098228"/>
  </wne:recipientData>
  <wne:recipientData>
    <wne:active wne:val="1"/>
    <wne:hash wne:val="-281261024"/>
  </wne:recipientData>
  <wne:recipientData>
    <wne:active wne:val="1"/>
    <wne:hash wne:val="-235209160"/>
  </wne:recipientData>
  <wne:recipientData>
    <wne:active wne:val="1"/>
    <wne:hash wne:val="-470931565"/>
  </wne:recipientData>
  <wne:recipientData>
    <wne:active wne:val="1"/>
    <wne:hash wne:val="-13613001"/>
  </wne:recipientData>
  <wne:recipientData>
    <wne:active wne:val="1"/>
    <wne:hash wne:val="-2029555875"/>
  </wne:recipientData>
  <wne:recipientData>
    <wne:active wne:val="1"/>
    <wne:hash wne:val="-587660029"/>
  </wne:recipientData>
  <wne:recipientData>
    <wne:active wne:val="1"/>
    <wne:hash wne:val="-558560246"/>
  </wne:recipientData>
  <wne:recipientData>
    <wne:active wne:val="1"/>
    <wne:hash wne:val="-1046524561"/>
  </wne:recipientData>
  <wne:recipientData>
    <wne:active wne:val="1"/>
    <wne:hash wne:val="-1421178052"/>
  </wne:recipientData>
  <wne:recipientData>
    <wne:active wne:val="1"/>
    <wne:hash wne:val="1330799622"/>
  </wne:recipientData>
  <wne:recipientData>
    <wne:active wne:val="1"/>
    <wne:hash wne:val="-1587237029"/>
  </wne:recipientData>
  <wne:recipientData>
    <wne:active wne:val="1"/>
    <wne:hash wne:val="1474459885"/>
  </wne:recipientData>
  <wne:recipientData>
    <wne:active wne:val="1"/>
    <wne:hash wne:val="1267532779"/>
  </wne:recipientData>
  <wne:recipientData>
    <wne:active wne:val="1"/>
    <wne:hash wne:val="-1967154365"/>
  </wne:recipientData>
  <wne:recipientData>
    <wne:active wne:val="1"/>
    <wne:hash wne:val="1070538949"/>
  </wne:recipientData>
  <wne:recipientData>
    <wne:active wne:val="1"/>
    <wne:hash wne:val="-2096219216"/>
  </wne:recipientData>
  <wne:recipientData>
    <wne:active wne:val="1"/>
    <wne:hash wne:val="908437114"/>
  </wne:recipientData>
  <wne:recipientData>
    <wne:active wne:val="1"/>
    <wne:hash wne:val="-1625506120"/>
  </wne:recipientData>
  <wne:recipientData>
    <wne:active wne:val="1"/>
    <wne:hash wne:val="-808948756"/>
  </wne:recipientData>
  <wne:recipientData>
    <wne:active wne:val="1"/>
    <wne:hash wne:val="-2031131313"/>
  </wne:recipientData>
  <wne:recipientData>
    <wne:active wne:val="1"/>
    <wne:hash wne:val="1433448208"/>
  </wne:recipientData>
  <wne:recipientData>
    <wne:active wne:val="1"/>
    <wne:hash wne:val="-1148269454"/>
  </wne:recipientData>
  <wne:recipientData>
    <wne:active wne:val="1"/>
    <wne:hash wne:val="1097175247"/>
  </wne:recipientData>
  <wne:recipientData>
    <wne:active wne:val="1"/>
    <wne:hash wne:val="-504985686"/>
  </wne:recipientData>
  <wne:recipientData>
    <wne:active wne:val="1"/>
    <wne:hash wne:val="-2109747652"/>
  </wne:recipientData>
  <wne:recipientData>
    <wne:active wne:val="1"/>
    <wne:hash wne:val="1758111030"/>
  </wne:recipientData>
  <wne:recipientData>
    <wne:active wne:val="1"/>
    <wne:hash wne:val="-1417887893"/>
  </wne:recipientData>
  <wne:recipientData>
    <wne:active wne:val="1"/>
    <wne:hash wne:val="739345954"/>
  </wne:recipientData>
  <wne:recipientData>
    <wne:active wne:val="1"/>
    <wne:hash wne:val="1544411802"/>
  </wne:recipientData>
  <wne:recipientData>
    <wne:active wne:val="1"/>
    <wne:hash wne:val="-121846066"/>
  </wne:recipientData>
  <wne:recipientData>
    <wne:active wne:val="1"/>
    <wne:hash wne:val="-1894942829"/>
  </wne:recipientData>
  <wne:recipientData>
    <wne:active wne:val="1"/>
    <wne:hash wne:val="148971779"/>
  </wne:recipientData>
  <wne:recipientData>
    <wne:active wne:val="1"/>
    <wne:hash wne:val="1687664009"/>
  </wne:recipientData>
  <wne:recipientData>
    <wne:active wne:val="1"/>
    <wne:hash wne:val="-427214923"/>
  </wne:recipientData>
  <wne:recipientData>
    <wne:active wne:val="1"/>
    <wne:hash wne:val="-1671041187"/>
  </wne:recipientData>
  <wne:recipientData>
    <wne:active wne:val="1"/>
    <wne:hash wne:val="-125046573"/>
  </wne:recipientData>
  <wne:recipientData>
    <wne:active wne:val="1"/>
    <wne:hash wne:val="-1615186052"/>
  </wne:recipientData>
  <wne:recipientData>
    <wne:active wne:val="1"/>
    <wne:hash wne:val="-929691996"/>
  </wne:recipientData>
  <wne:recipientData>
    <wne:active wne:val="1"/>
    <wne:hash wne:val="449497890"/>
  </wne:recipientData>
  <wne:recipientData>
    <wne:active wne:val="1"/>
    <wne:hash wne:val="1600427166"/>
  </wne:recipientData>
  <wne:recipientData>
    <wne:active wne:val="1"/>
    <wne:hash wne:val="-561601117"/>
  </wne:recipientData>
  <wne:recipientData>
    <wne:active wne:val="1"/>
    <wne:hash wne:val="551286606"/>
  </wne:recipientData>
  <wne:recipientData>
    <wne:active wne:val="1"/>
    <wne:hash wne:val="-749353481"/>
  </wne:recipientData>
  <wne:recipientData>
    <wne:active wne:val="1"/>
    <wne:hash wne:val="1004402908"/>
  </wne:recipientData>
  <wne:recipientData>
    <wne:active wne:val="1"/>
    <wne:hash wne:val="943530259"/>
  </wne:recipientData>
  <wne:recipientData>
    <wne:active wne:val="1"/>
    <wne:hash wne:val="-2095840809"/>
  </wne:recipientData>
  <wne:recipientData>
    <wne:active wne:val="1"/>
    <wne:hash wne:val="320555778"/>
  </wne:recipientData>
  <wne:recipientData>
    <wne:active wne:val="1"/>
    <wne:hash wne:val="-867264799"/>
  </wne:recipientData>
  <wne:recipientData>
    <wne:active wne:val="1"/>
    <wne:hash wne:val="1503283524"/>
  </wne:recipientData>
  <wne:recipientData>
    <wne:active wne:val="1"/>
    <wne:hash wne:val="938329952"/>
  </wne:recipientData>
  <wne:recipientData>
    <wne:active wne:val="1"/>
    <wne:hash wne:val="-250085506"/>
  </wne:recipientData>
  <wne:recipientData>
    <wne:active wne:val="1"/>
    <wne:hash wne:val="-1720265081"/>
  </wne:recipientData>
  <wne:recipientData>
    <wne:active wne:val="1"/>
    <wne:hash wne:val="-2008138166"/>
  </wne:recipientData>
  <wne:recipientData>
    <wne:active wne:val="1"/>
    <wne:hash wne:val="-1303935508"/>
  </wne:recipientData>
  <wne:recipientData>
    <wne:active wne:val="1"/>
    <wne:hash wne:val="-924481647"/>
  </wne:recipientData>
  <wne:recipientData>
    <wne:active wne:val="1"/>
    <wne:hash wne:val="-1201265252"/>
  </wne:recipientData>
  <wne:recipientData>
    <wne:active wne:val="1"/>
    <wne:hash wne:val="-1427129465"/>
  </wne:recipientData>
  <wne:recipientData>
    <wne:active wne:val="1"/>
    <wne:hash wne:val="104329268"/>
  </wne:recipientData>
  <wne:recipientData>
    <wne:active wne:val="1"/>
    <wne:hash wne:val="-2027121341"/>
  </wne:recipientData>
  <wne:recipientData>
    <wne:active wne:val="1"/>
    <wne:hash wne:val="2020212840"/>
  </wne:recipientData>
  <wne:recipientData>
    <wne:active wne:val="1"/>
    <wne:hash wne:val="1888952249"/>
  </wne:recipientData>
  <wne:recipientData>
    <wne:active wne:val="1"/>
    <wne:hash wne:val="-1896064934"/>
  </wne:recipientData>
  <wne:recipientData>
    <wne:active wne:val="1"/>
    <wne:hash wne:val="-563014148"/>
  </wne:recipientData>
  <wne:recipientData>
    <wne:active wne:val="1"/>
    <wne:hash wne:val="1326053959"/>
  </wne:recipientData>
  <wne:recipientData>
    <wne:active wne:val="1"/>
    <wne:hash wne:val="28673117"/>
  </wne:recipientData>
  <wne:recipientData>
    <wne:active wne:val="1"/>
    <wne:hash wne:val="-653189633"/>
  </wne:recipientData>
  <wne:recipientData>
    <wne:active wne:val="1"/>
    <wne:hash wne:val="102536228"/>
  </wne:recipientData>
  <wne:recipientData>
    <wne:active wne:val="1"/>
    <wne:hash wne:val="-1920131481"/>
  </wne:recipientData>
  <wne:recipientData>
    <wne:active wne:val="1"/>
    <wne:hash wne:val="-1048272563"/>
  </wne:recipientData>
  <wne:recipientData>
    <wne:active wne:val="1"/>
    <wne:hash wne:val="420648118"/>
  </wne:recipientData>
  <wne:recipientData>
    <wne:active wne:val="1"/>
    <wne:hash wne:val="1961271320"/>
  </wne:recipientData>
  <wne:recipientData>
    <wne:active wne:val="1"/>
    <wne:hash wne:val="405313484"/>
  </wne:recipientData>
  <wne:recipientData>
    <wne:active wne:val="1"/>
    <wne:hash wne:val="2004821884"/>
  </wne:recipientData>
  <wne:recipientData>
    <wne:active wne:val="1"/>
    <wne:hash wne:val="-635018587"/>
  </wne:recipientData>
  <wne:recipientData>
    <wne:active wne:val="1"/>
    <wne:hash wne:val="248279772"/>
  </wne:recipientData>
  <wne:recipientData>
    <wne:active wne:val="1"/>
    <wne:hash wne:val="-320481523"/>
  </wne:recipientData>
  <wne:recipientData>
    <wne:active wne:val="1"/>
    <wne:hash wne:val="1173020115"/>
  </wne:recipientData>
  <wne:recipientData>
    <wne:active wne:val="1"/>
    <wne:hash wne:val="-127619972"/>
  </wne:recipientData>
  <wne:recipientData>
    <wne:active wne:val="1"/>
    <wne:hash wne:val="-587728579"/>
  </wne:recipientData>
  <wne:recipientData>
    <wne:active wne:val="1"/>
    <wne:hash wne:val="-395642523"/>
  </wne:recipientData>
  <wne:recipientData>
    <wne:active wne:val="1"/>
    <wne:hash wne:val="-1302010741"/>
  </wne:recipientData>
  <wne:recipientData>
    <wne:active wne:val="1"/>
    <wne:hash wne:val="-39929416"/>
  </wne:recipientData>
  <wne:recipientData>
    <wne:active wne:val="1"/>
    <wne:hash wne:val="-1771188204"/>
  </wne:recipientData>
  <wne:recipientData>
    <wne:active wne:val="1"/>
    <wne:hash wne:val="-2113390403"/>
  </wne:recipientData>
  <wne:recipientData>
    <wne:active wne:val="1"/>
    <wne:hash wne:val="383150486"/>
  </wne:recipientData>
  <wne:recipientData>
    <wne:active wne:val="1"/>
    <wne:hash wne:val="-1957301978"/>
  </wne:recipientData>
  <wne:recipientData>
    <wne:active wne:val="1"/>
    <wne:hash wne:val="-172604983"/>
  </wne:recipientData>
  <wne:recipientData>
    <wne:active wne:val="1"/>
    <wne:hash wne:val="959557868"/>
  </wne:recipientData>
  <wne:recipientData>
    <wne:active wne:val="1"/>
    <wne:hash wne:val="64096859"/>
  </wne:recipientData>
  <wne:recipientData>
    <wne:active wne:val="1"/>
    <wne:hash wne:val="588415232"/>
  </wne:recipientData>
  <wne:recipientData>
    <wne:active wne:val="1"/>
    <wne:hash wne:val="1673523140"/>
  </wne:recipientData>
  <wne:recipientData>
    <wne:active wne:val="1"/>
    <wne:hash wne:val="966076677"/>
  </wne:recipientData>
  <wne:recipientData>
    <wne:active wne:val="1"/>
    <wne:hash wne:val="-2098381820"/>
  </wne:recipientData>
  <wne:recipientData>
    <wne:active wne:val="1"/>
    <wne:hash wne:val="98971685"/>
  </wne:recipientData>
  <wne:recipientData>
    <wne:active wne:val="1"/>
    <wne:hash wne:val="-1173888587"/>
  </wne:recipientData>
  <wne:recipientData>
    <wne:active wne:val="1"/>
    <wne:hash wne:val="326792443"/>
  </wne:recipientData>
  <wne:recipientData>
    <wne:active wne:val="1"/>
    <wne:hash wne:val="341414207"/>
  </wne:recipientData>
  <wne:recipientData>
    <wne:active wne:val="1"/>
    <wne:hash wne:val="1880285194"/>
  </wne:recipientData>
  <wne:recipientData>
    <wne:active wne:val="1"/>
    <wne:hash wne:val="-1553138640"/>
  </wne:recipientData>
  <wne:recipientData>
    <wne:active wne:val="1"/>
    <wne:hash wne:val="162538145"/>
  </wne:recipientData>
  <wne:recipientData>
    <wne:active wne:val="1"/>
    <wne:hash wne:val="-304386248"/>
  </wne:recipientData>
  <wne:recipientData>
    <wne:active wne:val="1"/>
    <wne:hash wne:val="2139175340"/>
  </wne:recipientData>
  <wne:recipientData>
    <wne:active wne:val="1"/>
    <wne:hash wne:val="449013370"/>
  </wne:recipientData>
  <wne:recipientData>
    <wne:active wne:val="1"/>
    <wne:hash wne:val="1887700708"/>
  </wne:recipientData>
  <wne:recipientData>
    <wne:active wne:val="1"/>
    <wne:hash wne:val="-1668912130"/>
  </wne:recipientData>
  <wne:recipientData>
    <wne:active wne:val="1"/>
    <wne:hash wne:val="164036893"/>
  </wne:recipientData>
  <wne:recipientData>
    <wne:active wne:val="1"/>
    <wne:hash wne:val="1738374652"/>
  </wne:recipientData>
  <wne:recipientData>
    <wne:active wne:val="1"/>
    <wne:hash wne:val="19622362"/>
  </wne:recipientData>
  <wne:recipientData>
    <wne:active wne:val="1"/>
    <wne:hash wne:val="-908869787"/>
  </wne:recipientData>
  <wne:recipientData>
    <wne:active wne:val="1"/>
    <wne:hash wne:val="608726905"/>
  </wne:recipientData>
  <wne:recipientData>
    <wne:active wne:val="1"/>
    <wne:hash wne:val="1707318291"/>
  </wne:recipientData>
  <wne:recipientData>
    <wne:active wne:val="1"/>
    <wne:hash wne:val="-1515176999"/>
  </wne:recipientData>
  <wne:recipientData>
    <wne:active wne:val="1"/>
    <wne:hash wne:val="1264156918"/>
  </wne:recipientData>
  <wne:recipientData>
    <wne:active wne:val="1"/>
    <wne:hash wne:val="526776514"/>
  </wne:recipientData>
  <wne:recipientData>
    <wne:active wne:val="1"/>
    <wne:hash wne:val="-14204966"/>
  </wne:recipientData>
  <wne:recipientData>
    <wne:active wne:val="1"/>
    <wne:hash wne:val="753579020"/>
  </wne:recipientData>
  <wne:recipientData>
    <wne:active wne:val="1"/>
    <wne:hash wne:val="-1440244266"/>
  </wne:recipientData>
  <wne:recipientData>
    <wne:active wne:val="1"/>
    <wne:hash wne:val="866170384"/>
  </wne:recipientData>
  <wne:recipientData>
    <wne:active wne:val="1"/>
    <wne:hash wne:val="1675137916"/>
  </wne:recipientData>
  <wne:recipientData>
    <wne:active wne:val="1"/>
    <wne:hash wne:val="-1766627483"/>
  </wne:recipientData>
  <wne:recipientData>
    <wne:active wne:val="1"/>
    <wne:hash wne:val="339337586"/>
  </wne:recipientData>
  <wne:recipientData>
    <wne:active wne:val="1"/>
    <wne:hash wne:val="2124793560"/>
  </wne:recipientData>
  <wne:recipientData>
    <wne:active wne:val="1"/>
    <wne:hash wne:val="569743636"/>
  </wne:recipientData>
  <wne:recipientData>
    <wne:active wne:val="1"/>
    <wne:hash wne:val="-2103321689"/>
  </wne:recipientData>
  <wne:recipientData>
    <wne:active wne:val="1"/>
    <wne:hash wne:val="1263153458"/>
  </wne:recipientData>
  <wne:recipientData>
    <wne:active wne:val="1"/>
    <wne:hash wne:val="-1861194790"/>
  </wne:recipientData>
  <wne:recipientData>
    <wne:active wne:val="1"/>
    <wne:hash wne:val="-732985659"/>
  </wne:recipientData>
  <wne:recipientData>
    <wne:active wne:val="1"/>
    <wne:hash wne:val="2146839131"/>
  </wne:recipientData>
  <wne:recipientData>
    <wne:active wne:val="1"/>
    <wne:hash wne:val="-607690228"/>
  </wne:recipientData>
  <wne:recipientData>
    <wne:active wne:val="1"/>
    <wne:hash wne:val="1543513600"/>
  </wne:recipientData>
  <wne:recipientData>
    <wne:active wne:val="1"/>
    <wne:hash wne:val="2037713725"/>
  </wne:recipientData>
  <wne:recipientData>
    <wne:active wne:val="1"/>
    <wne:hash wne:val="-1882141625"/>
  </wne:recipientData>
  <wne:recipientData>
    <wne:active wne:val="1"/>
    <wne:hash wne:val="-1387094908"/>
  </wne:recipientData>
  <wne:recipientData>
    <wne:active wne:val="1"/>
    <wne:hash wne:val="-434598679"/>
  </wne:recipientData>
  <wne:recipientData>
    <wne:active wne:val="1"/>
    <wne:hash wne:val="150222563"/>
  </wne:recipientData>
  <wne:recipientData>
    <wne:active wne:val="1"/>
    <wne:hash wne:val="761077206"/>
  </wne:recipientData>
  <wne:recipientData>
    <wne:active wne:val="1"/>
    <wne:hash wne:val="-721031830"/>
  </wne:recipientData>
  <wne:recipientData>
    <wne:active wne:val="1"/>
    <wne:hash wne:val="1379576359"/>
  </wne:recipientData>
  <wne:recipientData>
    <wne:active wne:val="1"/>
    <wne:hash wne:val="-786094201"/>
  </wne:recipientData>
  <wne:recipientData>
    <wne:active wne:val="1"/>
    <wne:hash wne:val="601918137"/>
  </wne:recipientData>
  <wne:recipientData>
    <wne:active wne:val="1"/>
    <wne:hash wne:val="-657164686"/>
  </wne:recipientData>
  <wne:recipientData>
    <wne:active wne:val="1"/>
    <wne:hash wne:val="1226546186"/>
  </wne:recipientData>
  <wne:recipientData>
    <wne:active wne:val="1"/>
    <wne:hash wne:val="792397322"/>
  </wne:recipientData>
  <wne:recipientData>
    <wne:active wne:val="1"/>
    <wne:hash wne:val="-1574867432"/>
  </wne:recipientData>
  <wne:recipientData>
    <wne:active wne:val="1"/>
    <wne:hash wne:val="-1899187263"/>
  </wne:recipientData>
  <wne:recipientData>
    <wne:active wne:val="1"/>
    <wne:hash wne:val="1879680435"/>
  </wne:recipientData>
  <wne:recipientData>
    <wne:active wne:val="1"/>
    <wne:hash wne:val="951188286"/>
  </wne:recipientData>
  <wne:recipientData>
    <wne:active wne:val="1"/>
    <wne:hash wne:val="-458194010"/>
  </wne:recipientData>
  <wne:recipientData>
    <wne:active wne:val="1"/>
    <wne:hash wne:val="990916684"/>
  </wne:recipientData>
  <wne:recipientData>
    <wne:active wne:val="1"/>
    <wne:hash wne:val="-956856102"/>
  </wne:recipientData>
  <wne:recipientData>
    <wne:active wne:val="1"/>
    <wne:hash wne:val="1657104302"/>
  </wne:recipientData>
  <wne:recipientData>
    <wne:active wne:val="1"/>
    <wne:hash wne:val="-440509489"/>
  </wne:recipientData>
  <wne:recipientData>
    <wne:active wne:val="1"/>
    <wne:hash wne:val="-697333659"/>
  </wne:recipientData>
  <wne:recipientData>
    <wne:active wne:val="1"/>
    <wne:hash wne:val="-628261853"/>
  </wne:recipientData>
  <wne:recipientData>
    <wne:active wne:val="1"/>
    <wne:hash wne:val="-1981392312"/>
  </wne:recipientData>
  <wne:recipientData>
    <wne:active wne:val="1"/>
    <wne:hash wne:val="-1535667807"/>
  </wne:recipientData>
  <wne:recipientData>
    <wne:active wne:val="1"/>
    <wne:hash wne:val="516831651"/>
  </wne:recipientData>
  <wne:recipientData>
    <wne:active wne:val="1"/>
    <wne:hash wne:val="-2030143837"/>
  </wne:recipientData>
  <wne:recipientData>
    <wne:active wne:val="1"/>
    <wne:hash wne:val="281452805"/>
  </wne:recipientData>
  <wne:recipientData>
    <wne:active wne:val="1"/>
    <wne:hash wne:val="613978791"/>
  </wne:recipientData>
  <wne:recipientData>
    <wne:active wne:val="1"/>
    <wne:hash wne:val="-2009066180"/>
  </wne:recipientData>
  <wne:recipientData>
    <wne:active wne:val="1"/>
    <wne:hash wne:val="-915149522"/>
  </wne:recipientData>
  <wne:recipientData>
    <wne:active wne:val="1"/>
    <wne:hash wne:val="643508047"/>
  </wne:recipientData>
  <wne:recipientData>
    <wne:active wne:val="1"/>
    <wne:hash wne:val="-626188693"/>
  </wne:recipientData>
  <wne:recipientData>
    <wne:active wne:val="1"/>
    <wne:hash wne:val="234092317"/>
  </wne:recipientData>
  <wne:recipientData>
    <wne:active wne:val="1"/>
    <wne:hash wne:val="1048966132"/>
  </wne:recipientData>
  <wne:recipientData>
    <wne:active wne:val="1"/>
    <wne:hash wne:val="-1334743850"/>
  </wne:recipientData>
  <wne:recipientData>
    <wne:active wne:val="1"/>
    <wne:hash wne:val="1808726239"/>
  </wne:recipientData>
  <wne:recipientData>
    <wne:active wne:val="1"/>
    <wne:hash wne:val="-1574014913"/>
  </wne:recipientData>
  <wne:recipientData>
    <wne:active wne:val="1"/>
    <wne:hash wne:val="-776047685"/>
  </wne:recipientData>
  <wne:recipientData>
    <wne:active wne:val="1"/>
    <wne:hash wne:val="1375860721"/>
  </wne:recipientData>
  <wne:recipientData>
    <wne:active wne:val="1"/>
    <wne:hash wne:val="-1338646817"/>
  </wne:recipientData>
  <wne:recipientData>
    <wne:active wne:val="1"/>
    <wne:hash wne:val="-588697263"/>
  </wne:recipientData>
  <wne:recipientData>
    <wne:active wne:val="1"/>
    <wne:hash wne:val="1691444105"/>
  </wne:recipientData>
  <wne:recipientData>
    <wne:active wne:val="1"/>
    <wne:hash wne:val="1462589475"/>
  </wne:recipientData>
  <wne:recipientData>
    <wne:active wne:val="1"/>
    <wne:hash wne:val="-14359518"/>
  </wne:recipientData>
  <wne:recipientData>
    <wne:active wne:val="1"/>
    <wne:hash wne:val="-1654407140"/>
  </wne:recipientData>
  <wne:recipientData>
    <wne:active wne:val="1"/>
    <wne:hash wne:val="777503481"/>
  </wne:recipientData>
  <wne:recipientData>
    <wne:active wne:val="1"/>
    <wne:hash wne:val="-2098660829"/>
  </wne:recipientData>
  <wne:recipientData>
    <wne:active wne:val="1"/>
    <wne:hash wne:val="3050660"/>
  </wne:recipientData>
  <wne:recipientData>
    <wne:active wne:val="1"/>
    <wne:hash wne:val="-814957260"/>
  </wne:recipientData>
  <wne:recipientData>
    <wne:active wne:val="1"/>
    <wne:hash wne:val="250315667"/>
  </wne:recipientData>
  <wne:recipientData>
    <wne:active wne:val="1"/>
    <wne:hash wne:val="-588718009"/>
  </wne:recipientData>
  <wne:recipientData>
    <wne:active wne:val="1"/>
    <wne:hash wne:val="-751291618"/>
  </wne:recipientData>
  <wne:recipientData>
    <wne:active wne:val="1"/>
    <wne:hash wne:val="-1091961868"/>
  </wne:recipientData>
  <wne:recipientData>
    <wne:active wne:val="1"/>
    <wne:hash wne:val="197965268"/>
  </wne:recipientData>
  <wne:recipientData>
    <wne:active wne:val="1"/>
    <wne:hash wne:val="-712293198"/>
  </wne:recipientData>
  <wne:recipientData>
    <wne:active wne:val="1"/>
    <wne:hash wne:val="-505330416"/>
  </wne:recipientData>
  <wne:recipientData>
    <wne:active wne:val="1"/>
    <wne:hash wne:val="1472799344"/>
  </wne:recipientData>
  <wne:recipientData>
    <wne:active wne:val="1"/>
    <wne:hash wne:val="824192573"/>
  </wne:recipientData>
  <wne:recipientData>
    <wne:active wne:val="1"/>
    <wne:hash wne:val="893264379"/>
  </wne:recipientData>
  <wne:recipientData>
    <wne:active wne:val="1"/>
    <wne:hash wne:val="69152986"/>
  </wne:recipientData>
  <wne:recipientData>
    <wne:active wne:val="1"/>
    <wne:hash wne:val="-833915273"/>
  </wne:recipientData>
  <wne:recipientData>
    <wne:active wne:val="1"/>
    <wne:hash wne:val="515290400"/>
  </wne:recipientData>
  <wne:recipientData>
    <wne:active wne:val="1"/>
    <wne:hash wne:val="1936954768"/>
  </wne:recipientData>
  <wne:recipientData>
    <wne:active wne:val="1"/>
    <wne:hash wne:val="1716195310"/>
  </wne:recipientData>
  <wne:recipientData>
    <wne:active wne:val="1"/>
    <wne:hash wne:val="-1975122389"/>
  </wne:recipientData>
  <wne:recipientData>
    <wne:active wne:val="1"/>
    <wne:hash wne:val="1179773411"/>
  </wne:recipientData>
  <wne:recipientData>
    <wne:active wne:val="1"/>
    <wne:hash wne:val="175644891"/>
  </wne:recipientData>
  <wne:recipientData>
    <wne:active wne:val="1"/>
    <wne:hash wne:val="1756809227"/>
  </wne:recipientData>
  <wne:recipientData>
    <wne:active wne:val="1"/>
    <wne:hash wne:val="-1849150720"/>
  </wne:recipientData>
  <wne:recipientData>
    <wne:active wne:val="1"/>
    <wne:hash wne:val="45127692"/>
  </wne:recipientData>
  <wne:recipientData>
    <wne:active wne:val="1"/>
    <wne:hash wne:val="1601444877"/>
  </wne:recipientData>
  <wne:recipientData>
    <wne:active wne:val="1"/>
    <wne:hash wne:val="921981473"/>
  </wne:recipientData>
  <wne:recipientData>
    <wne:active wne:val="1"/>
    <wne:hash wne:val="1798944874"/>
  </wne:recipientData>
  <wne:recipientData>
    <wne:active wne:val="1"/>
    <wne:hash wne:val="746371349"/>
  </wne:recipientData>
  <wne:recipientData>
    <wne:active wne:val="1"/>
    <wne:hash wne:val="-1045467767"/>
  </wne:recipientData>
  <wne:recipientData>
    <wne:active wne:val="1"/>
    <wne:hash wne:val="3203043"/>
  </wne:recipientData>
  <wne:recipientData>
    <wne:active wne:val="1"/>
    <wne:hash wne:val="-107138864"/>
  </wne:recipientData>
  <wne:recipientData>
    <wne:active wne:val="1"/>
    <wne:hash wne:val="-1839577937"/>
  </wne:recipientData>
  <wne:recipientData>
    <wne:active wne:val="1"/>
    <wne:hash wne:val="-186221763"/>
  </wne:recipientData>
  <wne:recipientData>
    <wne:active wne:val="1"/>
    <wne:hash wne:val="-1680932951"/>
  </wne:recipientData>
  <wne:recipientData>
    <wne:active wne:val="1"/>
    <wne:hash wne:val="-915123326"/>
  </wne:recipientData>
  <wne:recipientData>
    <wne:active wne:val="1"/>
    <wne:hash wne:val="2098073499"/>
  </wne:recipientData>
  <wne:recipientData>
    <wne:active wne:val="1"/>
    <wne:hash wne:val="1298193713"/>
  </wne:recipientData>
  <wne:recipientData>
    <wne:active wne:val="1"/>
    <wne:hash wne:val="1431732017"/>
  </wne:recipientData>
  <wne:recipientData>
    <wne:active wne:val="1"/>
    <wne:hash wne:val="-140308338"/>
  </wne:recipientData>
  <wne:recipientData>
    <wne:active wne:val="1"/>
    <wne:hash wne:val="-76601975"/>
  </wne:recipientData>
  <wne:recipientData>
    <wne:active wne:val="1"/>
    <wne:hash wne:val="-146732762"/>
  </wne:recipientData>
  <wne:recipientData>
    <wne:active wne:val="1"/>
    <wne:hash wne:val="1746566429"/>
  </wne:recipientData>
  <wne:recipientData>
    <wne:active wne:val="1"/>
    <wne:hash wne:val="-637143553"/>
  </wne:recipientData>
  <wne:recipientData>
    <wne:active wne:val="1"/>
    <wne:hash wne:val="491065578"/>
  </wne:recipientData>
  <wne:recipientData>
    <wne:active wne:val="1"/>
    <wne:hash wne:val="-833806116"/>
  </wne:recipientData>
  <wne:recipientData>
    <wne:active wne:val="1"/>
    <wne:hash wne:val="-1781636290"/>
  </wne:recipientData>
  <wne:recipientData>
    <wne:active wne:val="1"/>
    <wne:hash wne:val="-353498773"/>
  </wne:recipientData>
  <wne:recipientData>
    <wne:active wne:val="1"/>
    <wne:hash wne:val="982279884"/>
  </wne:recipientData>
  <wne:recipientData>
    <wne:active wne:val="1"/>
    <wne:hash wne:val="1859998301"/>
  </wne:recipientData>
  <wne:recipientData>
    <wne:active wne:val="1"/>
    <wne:hash wne:val="-1811841806"/>
  </wne:recipientData>
  <wne:recipientData>
    <wne:active wne:val="1"/>
    <wne:hash wne:val="999166381"/>
  </wne:recipientData>
  <wne:recipientData>
    <wne:active wne:val="1"/>
    <wne:hash wne:val="1831580550"/>
  </wne:recipientData>
  <wne:recipientData>
    <wne:active wne:val="1"/>
    <wne:hash wne:val="-436026575"/>
  </wne:recipientData>
  <wne:recipientData>
    <wne:active wne:val="1"/>
    <wne:hash wne:val="497899110"/>
  </wne:recipientData>
  <wne:recipientData>
    <wne:active wne:val="1"/>
    <wne:hash wne:val="378910240"/>
  </wne:recipientData>
  <wne:recipientData>
    <wne:active wne:val="1"/>
    <wne:hash wne:val="-64834348"/>
  </wne:recipientData>
  <wne:recipientData>
    <wne:active wne:val="1"/>
    <wne:hash wne:val="-1410975270"/>
  </wne:recipientData>
  <wne:recipientData>
    <wne:active wne:val="1"/>
    <wne:hash wne:val="479292080"/>
  </wne:recipientData>
  <wne:recipientData>
    <wne:active wne:val="1"/>
    <wne:hash wne:val="-956095204"/>
  </wne:recipientData>
  <wne:recipientData>
    <wne:active wne:val="1"/>
    <wne:hash wne:val="36076958"/>
  </wne:recipientData>
  <wne:recipientData>
    <wne:active wne:val="1"/>
    <wne:hash wne:val="-1239914072"/>
  </wne:recipientData>
  <wne:recipientData>
    <wne:active wne:val="1"/>
    <wne:hash wne:val="-1274981195"/>
  </wne:recipientData>
  <wne:recipientData>
    <wne:active wne:val="1"/>
    <wne:hash wne:val="-1530834435"/>
  </wne:recipientData>
  <wne:recipientData>
    <wne:active wne:val="1"/>
    <wne:hash wne:val="89239236"/>
  </wne:recipientData>
  <wne:recipientData>
    <wne:active wne:val="1"/>
    <wne:hash wne:val="1326062990"/>
  </wne:recipientData>
  <wne:recipientData>
    <wne:active wne:val="1"/>
    <wne:hash wne:val="483081981"/>
  </wne:recipientData>
  <wne:recipientData>
    <wne:active wne:val="1"/>
    <wne:hash wne:val="1611291112"/>
  </wne:recipientData>
  <wne:recipientData>
    <wne:active wne:val="1"/>
    <wne:hash wne:val="-1727180639"/>
  </wne:recipientData>
  <wne:recipientData>
    <wne:active wne:val="1"/>
    <wne:hash wne:val="-1838332062"/>
  </wne:recipientData>
  <wne:recipientData>
    <wne:active wne:val="1"/>
    <wne:hash wne:val="2037369363"/>
  </wne:recipientData>
  <wne:recipientData>
    <wne:active wne:val="1"/>
    <wne:hash wne:val="473447306"/>
  </wne:recipientData>
  <wne:recipientData>
    <wne:active wne:val="1"/>
    <wne:hash wne:val="-1893817448"/>
  </wne:recipientData>
  <wne:recipientData>
    <wne:active wne:val="1"/>
    <wne:hash wne:val="-6190223"/>
  </wne:recipientData>
  <wne:recipientData>
    <wne:active wne:val="1"/>
    <wne:hash wne:val="1343015450"/>
  </wne:recipientData>
  <wne:recipientData>
    <wne:active wne:val="1"/>
    <wne:hash wne:val="1718127396"/>
  </wne:recipientData>
  <wne:recipientData>
    <wne:active wne:val="1"/>
    <wne:hash wne:val="-210656888"/>
  </wne:recipientData>
  <wne:recipientData>
    <wne:active wne:val="1"/>
    <wne:hash wne:val="419120991"/>
  </wne:recipientData>
  <wne:recipientData>
    <wne:active wne:val="1"/>
    <wne:hash wne:val="-1054828020"/>
  </wne:recipientData>
  <wne:recipientData>
    <wne:active wne:val="1"/>
    <wne:hash wne:val="-1349268118"/>
  </wne:recipientData>
  <wne:recipientData>
    <wne:active wne:val="1"/>
    <wne:hash wne:val="-1343307694"/>
  </wne:recipientData>
  <wne:recipientData>
    <wne:active wne:val="1"/>
    <wne:hash wne:val="1707833338"/>
  </wne:recipientData>
  <wne:recipientData>
    <wne:active wne:val="1"/>
    <wne:hash wne:val="-435225552"/>
  </wne:recipientData>
  <wne:recipientData>
    <wne:active wne:val="1"/>
    <wne:hash wne:val="-2001264291"/>
  </wne:recipientData>
  <wne:recipientData>
    <wne:active wne:val="1"/>
    <wne:hash wne:val="-73561749"/>
  </wne:recipientData>
  <wne:recipientData>
    <wne:active wne:val="1"/>
    <wne:hash wne:val="-1325607315"/>
  </wne:recipientData>
  <wne:recipientData>
    <wne:active wne:val="1"/>
    <wne:hash wne:val="-189412735"/>
  </wne:recipientData>
  <wne:recipientData>
    <wne:active wne:val="1"/>
    <wne:hash wne:val="854786135"/>
  </wne:recipientData>
  <wne:recipientData>
    <wne:active wne:val="1"/>
    <wne:hash wne:val="1400119665"/>
  </wne:recipientData>
  <wne:recipientData>
    <wne:active wne:val="1"/>
    <wne:hash wne:val="1686262946"/>
  </wne:recipientData>
  <wne:recipientData>
    <wne:active wne:val="1"/>
    <wne:hash wne:val="-1252945931"/>
  </wne:recipientData>
  <wne:recipientData>
    <wne:active wne:val="1"/>
    <wne:hash wne:val="1130260646"/>
  </wne:recipientData>
  <wne:recipientData>
    <wne:active wne:val="1"/>
    <wne:hash wne:val="-667578148"/>
  </wne:recipientData>
  <wne:recipientData>
    <wne:active wne:val="1"/>
    <wne:hash wne:val="79286663"/>
  </wne:recipientData>
  <wne:recipientData>
    <wne:active wne:val="1"/>
    <wne:hash wne:val="-2011863042"/>
  </wne:recipientData>
  <wne:recipientData>
    <wne:active wne:val="1"/>
    <wne:hash wne:val="-637325561"/>
  </wne:recipientData>
  <wne:recipientData>
    <wne:active wne:val="1"/>
    <wne:hash wne:val="152249344"/>
  </wne:recipientData>
  <wne:recipientData>
    <wne:active wne:val="1"/>
    <wne:hash wne:val="1185450448"/>
  </wne:recipientData>
  <wne:recipientData>
    <wne:active wne:val="1"/>
    <wne:hash wne:val="577682905"/>
  </wne:recipientData>
  <wne:recipientData>
    <wne:active wne:val="1"/>
    <wne:hash wne:val="820196179"/>
  </wne:recipientData>
  <wne:recipientData>
    <wne:active wne:val="1"/>
    <wne:hash wne:val="-741146503"/>
  </wne:recipientData>
  <wne:recipientData>
    <wne:active wne:val="1"/>
    <wne:hash wne:val="2036115070"/>
  </wne:recipientData>
  <wne:recipientData>
    <wne:active wne:val="1"/>
    <wne:hash wne:val="-1426438057"/>
  </wne:recipientData>
  <wne:recipientData>
    <wne:active wne:val="1"/>
    <wne:hash wne:val="1575274852"/>
  </wne:recipientData>
  <wne:recipientData>
    <wne:active wne:val="1"/>
    <wne:hash wne:val="1338161373"/>
  </wne:recipientData>
  <wne:recipientData>
    <wne:active wne:val="1"/>
    <wne:hash wne:val="1768218073"/>
  </wne:recipientData>
  <wne:recipientData>
    <wne:active wne:val="1"/>
    <wne:hash wne:val="-151148657"/>
  </wne:recipientData>
  <wne:recipientData>
    <wne:active wne:val="1"/>
    <wne:hash wne:val="552360643"/>
  </wne:recipientData>
  <wne:recipientData>
    <wne:active wne:val="1"/>
    <wne:hash wne:val="-1060563621"/>
  </wne:recipientData>
  <wne:recipientData>
    <wne:active wne:val="1"/>
    <wne:hash wne:val="603657146"/>
  </wne:recipientData>
  <wne:recipientData>
    <wne:active wne:val="1"/>
    <wne:hash wne:val="-650657072"/>
  </wne:recipientData>
  <wne:recipientData>
    <wne:active wne:val="1"/>
    <wne:hash wne:val="-1816132318"/>
  </wne:recipientData>
  <wne:recipientData>
    <wne:active wne:val="1"/>
    <wne:hash wne:val="1495856266"/>
  </wne:recipientData>
  <wne:recipientData>
    <wne:active wne:val="1"/>
    <wne:hash wne:val="1308959837"/>
  </wne:recipientData>
  <wne:recipientData>
    <wne:active wne:val="1"/>
    <wne:hash wne:val="-363052928"/>
  </wne:recipientData>
  <wne:recipientData>
    <wne:active wne:val="1"/>
    <wne:hash wne:val="-1462971229"/>
  </wne:recipientData>
  <wne:recipientData>
    <wne:active wne:val="1"/>
    <wne:hash wne:val="-1801318904"/>
  </wne:recipientData>
  <wne:recipientData>
    <wne:active wne:val="1"/>
    <wne:hash wne:val="-452721417"/>
  </wne:recipientData>
  <wne:recipientData>
    <wne:active wne:val="1"/>
    <wne:hash wne:val="-127911942"/>
  </wne:recipientData>
  <wne:recipientData>
    <wne:active wne:val="1"/>
    <wne:hash wne:val="-1607424114"/>
  </wne:recipientData>
  <wne:recipientData>
    <wne:active wne:val="1"/>
    <wne:hash wne:val="-344002688"/>
  </wne:recipientData>
  <wne:recipientData>
    <wne:active wne:val="1"/>
    <wne:hash wne:val="-966337854"/>
  </wne:recipientData>
  <wne:recipientData>
    <wne:active wne:val="1"/>
    <wne:hash wne:val="1002876684"/>
  </wne:recipientData>
  <wne:recipientData>
    <wne:active wne:val="1"/>
    <wne:hash wne:val="-606057302"/>
  </wne:recipientData>
  <wne:recipientData>
    <wne:active wne:val="1"/>
    <wne:hash wne:val="1958463316"/>
  </wne:recipientData>
  <wne:recipientData>
    <wne:active wne:val="1"/>
    <wne:hash wne:val="-135952175"/>
  </wne:recipientData>
  <wne:recipientData>
    <wne:active wne:val="1"/>
    <wne:hash wne:val="380907467"/>
  </wne:recipientData>
  <wne:recipientData>
    <wne:active wne:val="1"/>
    <wne:hash wne:val="-615810223"/>
  </wne:recipientData>
  <wne:recipientData>
    <wne:active wne:val="1"/>
    <wne:hash wne:val="719968434"/>
  </wne:recipientData>
  <wne:recipientData>
    <wne:active wne:val="1"/>
    <wne:hash wne:val="-2059345468"/>
  </wne:recipientData>
  <wne:recipientData>
    <wne:active wne:val="1"/>
    <wne:hash wne:val="1809032886"/>
  </wne:recipientData>
  <wne:recipientData>
    <wne:active wne:val="1"/>
    <wne:hash wne:val="-2044553915"/>
  </wne:recipientData>
  <wne:recipientData>
    <wne:active wne:val="1"/>
    <wne:hash wne:val="-1913454746"/>
  </wne:recipientData>
  <wne:recipientData>
    <wne:active wne:val="1"/>
    <wne:hash wne:val="-1515634214"/>
  </wne:recipientData>
  <wne:recipientData>
    <wne:active wne:val="1"/>
    <wne:hash wne:val="1053180806"/>
  </wne:recipientData>
  <wne:recipientData>
    <wne:active wne:val="1"/>
    <wne:hash wne:val="-2141982961"/>
  </wne:recipientData>
  <wne:recipientData>
    <wne:active wne:val="1"/>
    <wne:hash wne:val="501501549"/>
  </wne:recipientData>
  <wne:recipientData>
    <wne:active wne:val="1"/>
    <wne:hash wne:val="-1955775039"/>
  </wne:recipientData>
  <wne:recipientData>
    <wne:active wne:val="1"/>
    <wne:hash wne:val="1604916867"/>
  </wne:recipientData>
  <wne:recipientData>
    <wne:active wne:val="1"/>
    <wne:hash wne:val="-295618549"/>
  </wne:recipientData>
  <wne:recipientData>
    <wne:active wne:val="1"/>
    <wne:hash wne:val="793463019"/>
  </wne:recipientData>
  <wne:recipientData>
    <wne:active wne:val="1"/>
    <wne:hash wne:val="253051026"/>
  </wne:recipientData>
  <wne:recipientData>
    <wne:active wne:val="1"/>
    <wne:hash wne:val="149254419"/>
  </wne:recipientData>
  <wne:recipientData>
    <wne:active wne:val="1"/>
    <wne:hash wne:val="1383919667"/>
  </wne:recipientData>
  <wne:recipientData>
    <wne:active wne:val="1"/>
    <wne:hash wne:val="1010541930"/>
  </wne:recipientData>
  <wne:recipientData>
    <wne:active wne:val="1"/>
    <wne:hash wne:val="423193577"/>
  </wne:recipientData>
  <wne:recipientData>
    <wne:active wne:val="1"/>
    <wne:hash wne:val="-629379948"/>
  </wne:recipientData>
  <wne:recipientData>
    <wne:active wne:val="1"/>
    <wne:hash wne:val="1063361621"/>
  </wne:recipientData>
  <wne:recipientData>
    <wne:active wne:val="1"/>
    <wne:hash wne:val="-1292366149"/>
  </wne:recipientData>
  <wne:recipientData>
    <wne:active wne:val="1"/>
    <wne:hash wne:val="-1712124743"/>
  </wne:recipientData>
  <wne:recipientData>
    <wne:active wne:val="1"/>
    <wne:hash wne:val="-1072552326"/>
  </wne:recipientData>
  <wne:recipientData>
    <wne:active wne:val="1"/>
    <wne:hash wne:val="448007309"/>
  </wne:recipientData>
  <wne:recipientData>
    <wne:active wne:val="1"/>
    <wne:hash wne:val="-822672788"/>
  </wne:recipientData>
  <wne:recipientData>
    <wne:active wne:val="1"/>
    <wne:hash wne:val="1237259958"/>
  </wne:recipientData>
  <wne:recipientData>
    <wne:active wne:val="1"/>
    <wne:hash wne:val="-1992434411"/>
  </wne:recipientData>
  <wne:recipientData>
    <wne:active wne:val="1"/>
    <wne:hash wne:val="1141183526"/>
  </wne:recipientData>
  <wne:recipientData>
    <wne:active wne:val="1"/>
    <wne:hash wne:val="-625208178"/>
  </wne:recipientData>
  <wne:recipientData>
    <wne:active wne:val="1"/>
    <wne:hash wne:val="-1353063031"/>
  </wne:recipientData>
  <wne:recipientData>
    <wne:active wne:val="1"/>
    <wne:hash wne:val="357005208"/>
  </wne:recipientData>
  <wne:recipientData>
    <wne:active wne:val="1"/>
    <wne:hash wne:val="587981498"/>
  </wne:recipientData>
  <wne:recipientData>
    <wne:active wne:val="1"/>
    <wne:hash wne:val="1446069660"/>
  </wne:recipientData>
  <wne:recipientData>
    <wne:active wne:val="1"/>
    <wne:hash wne:val="1661926939"/>
  </wne:recipientData>
  <wne:recipientData>
    <wne:active wne:val="1"/>
    <wne:hash wne:val="1206305874"/>
  </wne:recipientData>
  <wne:recipientData>
    <wne:active wne:val="1"/>
    <wne:hash wne:val="-1996230443"/>
  </wne:recipientData>
  <wne:recipientData>
    <wne:active wne:val="1"/>
    <wne:hash wne:val="-1608868697"/>
  </wne:recipientData>
  <wne:recipientData>
    <wne:active wne:val="1"/>
    <wne:hash wne:val="-1799642835"/>
  </wne:recipientData>
  <wne:recipientData>
    <wne:active wne:val="1"/>
    <wne:hash wne:val="307173716"/>
  </wne:recipientData>
  <wne:recipientData>
    <wne:active wne:val="1"/>
    <wne:hash wne:val="-449505658"/>
  </wne:recipientData>
  <wne:recipientData>
    <wne:active wne:val="1"/>
    <wne:hash wne:val="1842174001"/>
  </wne:recipientData>
  <wne:recipientData>
    <wne:active wne:val="1"/>
    <wne:hash wne:val="-1792815535"/>
  </wne:recipientData>
  <wne:recipientData>
    <wne:active wne:val="1"/>
    <wne:hash wne:val="-727339937"/>
  </wne:recipientData>
  <wne:recipientData>
    <wne:active wne:val="1"/>
    <wne:hash wne:val="-1022805784"/>
  </wne:recipientData>
  <wne:recipientData>
    <wne:active wne:val="1"/>
    <wne:hash wne:val="-348900738"/>
  </wne:recipientData>
  <wne:recipientData>
    <wne:active wne:val="1"/>
    <wne:hash wne:val="-1305841474"/>
  </wne:recipientData>
  <wne:recipientData>
    <wne:active wne:val="1"/>
    <wne:hash wne:val="2010799021"/>
  </wne:recipientData>
  <wne:recipientData>
    <wne:active wne:val="1"/>
    <wne:hash wne:val="918583932"/>
  </wne:recipientData>
  <wne:recipientData>
    <wne:active wne:val="1"/>
    <wne:hash wne:val="-2105436545"/>
  </wne:recipientData>
  <wne:recipientData>
    <wne:active wne:val="1"/>
    <wne:hash wne:val="2136679409"/>
  </wne:recipientData>
  <wne:recipientData>
    <wne:active wne:val="1"/>
    <wne:hash wne:val="1527911543"/>
  </wne:recipientData>
  <wne:recipientData>
    <wne:active wne:val="1"/>
    <wne:hash wne:val="1372732213"/>
  </wne:recipientData>
  <wne:recipientData>
    <wne:active wne:val="1"/>
    <wne:hash wne:val="1995948584"/>
  </wne:recipientData>
  <wne:recipientData>
    <wne:active wne:val="1"/>
    <wne:hash wne:val="-979571051"/>
  </wne:recipientData>
  <wne:recipientData>
    <wne:active wne:val="1"/>
    <wne:hash wne:val="-205482937"/>
  </wne:recipientData>
  <wne:recipientData>
    <wne:active wne:val="1"/>
    <wne:hash wne:val="527132476"/>
  </wne:recipientData>
  <wne:recipientData>
    <wne:active wne:val="1"/>
    <wne:hash wne:val="623779588"/>
  </wne:recipientData>
  <wne:recipientData>
    <wne:active wne:val="1"/>
    <wne:hash wne:val="1442968346"/>
  </wne:recipientData>
  <wne:recipientData>
    <wne:active wne:val="1"/>
    <wne:hash wne:val="-1388503251"/>
  </wne:recipientData>
  <wne:recipientData>
    <wne:active wne:val="1"/>
    <wne:hash wne:val="-2086687629"/>
  </wne:recipientData>
  <wne:recipientData>
    <wne:active wne:val="1"/>
    <wne:hash wne:val="-110052556"/>
  </wne:recipientData>
  <wne:recipientData>
    <wne:active wne:val="1"/>
    <wne:hash wne:val="210129766"/>
  </wne:recipientData>
  <wne:recipientData>
    <wne:active wne:val="1"/>
    <wne:hash wne:val="352362568"/>
  </wne:recipientData>
  <wne:recipientData>
    <wne:active wne:val="1"/>
    <wne:hash wne:val="-1743903499"/>
  </wne:recipientData>
  <wne:recipientData>
    <wne:active wne:val="1"/>
    <wne:hash wne:val="-1080905980"/>
  </wne:recipientData>
  <wne:recipientData>
    <wne:active wne:val="1"/>
    <wne:hash wne:val="-256299364"/>
  </wne:recipientData>
  <wne:recipientData>
    <wne:active wne:val="1"/>
    <wne:hash wne:val="2037274760"/>
  </wne:recipientData>
  <wne:recipientData>
    <wne:active wne:val="1"/>
    <wne:hash wne:val="-979410313"/>
  </wne:recipientData>
  <wne:recipientData>
    <wne:active wne:val="1"/>
    <wne:hash wne:val="-1539103202"/>
  </wne:recipientData>
  <wne:recipientData>
    <wne:active wne:val="1"/>
    <wne:hash wne:val="1386834453"/>
  </wne:recipientData>
  <wne:recipientData>
    <wne:active wne:val="1"/>
    <wne:hash wne:val="2098670392"/>
  </wne:recipientData>
  <wne:recipientData>
    <wne:active wne:val="1"/>
    <wne:hash wne:val="-22423925"/>
  </wne:recipientData>
  <wne:recipientData>
    <wne:active wne:val="1"/>
    <wne:hash wne:val="-1120863275"/>
  </wne:recipientData>
  <wne:recipientData>
    <wne:active wne:val="1"/>
    <wne:hash wne:val="663878747"/>
  </wne:recipientData>
  <wne:recipientData>
    <wne:active wne:val="1"/>
    <wne:hash wne:val="-1143064948"/>
  </wne:recipientData>
  <wne:recipientData>
    <wne:active wne:val="1"/>
    <wne:hash wne:val="-2134579836"/>
  </wne:recipientData>
  <wne:recipientData>
    <wne:active wne:val="1"/>
    <wne:hash wne:val="1035922869"/>
  </wne:recipientData>
  <wne:recipientData>
    <wne:active wne:val="1"/>
    <wne:hash wne:val="1460607168"/>
  </wne:recipientData>
  <wne:recipientData>
    <wne:active wne:val="1"/>
    <wne:hash wne:val="-222781038"/>
  </wne:recipientData>
  <wne:recipientData>
    <wne:active wne:val="1"/>
    <wne:hash wne:val="-964331078"/>
  </wne:recipientData>
  <wne:recipientData>
    <wne:active wne:val="1"/>
    <wne:hash wne:val="1688568152"/>
  </wne:recipientData>
  <wne:recipientData>
    <wne:active wne:val="1"/>
    <wne:hash wne:val="1415039570"/>
  </wne:recipientData>
  <wne:recipientData>
    <wne:active wne:val="1"/>
    <wne:hash wne:val="-1543536615"/>
  </wne:recipientData>
  <wne:recipientData>
    <wne:active wne:val="1"/>
    <wne:hash wne:val="954279759"/>
  </wne:recipientData>
  <wne:recipientData>
    <wne:active wne:val="1"/>
    <wne:hash wne:val="-2127300013"/>
  </wne:recipientData>
  <wne:recipientData>
    <wne:active wne:val="1"/>
    <wne:hash wne:val="-1590656479"/>
  </wne:recipientData>
  <wne:recipientData>
    <wne:active wne:val="1"/>
    <wne:hash wne:val="536679760"/>
  </wne:recipientData>
  <wne:recipientData>
    <wne:active wne:val="1"/>
    <wne:hash wne:val="-419234242"/>
  </wne:recipientData>
  <wne:recipientData>
    <wne:active wne:val="1"/>
    <wne:hash wne:val="798057419"/>
  </wne:recipientData>
  <wne:recipientData>
    <wne:active wne:val="1"/>
    <wne:hash wne:val="-1152461599"/>
  </wne:recipientData>
  <wne:recipientData>
    <wne:active wne:val="1"/>
    <wne:hash wne:val="894296157"/>
  </wne:recipientData>
  <wne:recipientData>
    <wne:active wne:val="1"/>
    <wne:hash wne:val="1670428845"/>
  </wne:recipientData>
  <wne:recipientData>
    <wne:active wne:val="1"/>
    <wne:hash wne:val="-1694167574"/>
  </wne:recipientData>
  <wne:recipientData>
    <wne:active wne:val="1"/>
    <wne:hash wne:val="-1534976979"/>
  </wne:recipientData>
  <wne:recipientData>
    <wne:active wne:val="1"/>
    <wne:hash wne:val="-1271181088"/>
  </wne:recipientData>
  <wne:recipientData>
    <wne:active wne:val="1"/>
    <wne:hash wne:val="741391528"/>
  </wne:recipientData>
  <wne:recipientData>
    <wne:active wne:val="1"/>
    <wne:hash wne:val="148401249"/>
  </wne:recipientData>
  <wne:recipientData>
    <wne:active wne:val="1"/>
    <wne:hash wne:val="-32893292"/>
  </wne:recipientData>
  <wne:recipientData>
    <wne:active wne:val="1"/>
    <wne:hash wne:val="506773627"/>
  </wne:recipientData>
  <wne:recipientData>
    <wne:active wne:val="1"/>
    <wne:hash wne:val="1184063925"/>
  </wne:recipientData>
  <wne:recipientData>
    <wne:active wne:val="1"/>
    <wne:hash wne:val="-2008854638"/>
  </wne:recipientData>
  <wne:recipientData>
    <wne:active wne:val="1"/>
    <wne:hash wne:val="1922637479"/>
  </wne:recipientData>
  <wne:recipientData>
    <wne:active wne:val="1"/>
    <wne:hash wne:val="-1177555955"/>
  </wne:recipientData>
  <wne:recipientData>
    <wne:active wne:val="1"/>
    <wne:hash wne:val="-737204227"/>
  </wne:recipientData>
  <wne:recipientData>
    <wne:active wne:val="1"/>
    <wne:hash wne:val="-1633083513"/>
  </wne:recipientData>
  <wne:recipientData>
    <wne:active wne:val="1"/>
    <wne:hash wne:val="-1968596455"/>
  </wne:recipientData>
  <wne:recipientData>
    <wne:active wne:val="1"/>
    <wne:hash wne:val="295232600"/>
  </wne:recipientData>
  <wne:recipientData>
    <wne:active wne:val="1"/>
    <wne:hash wne:val="-1440148840"/>
  </wne:recipientData>
  <wne:recipientData>
    <wne:active wne:val="1"/>
    <wne:hash wne:val="1420596796"/>
  </wne:recipientData>
  <wne:recipientData>
    <wne:active wne:val="1"/>
    <wne:hash wne:val="283260303"/>
  </wne:recipientData>
  <wne:recipientData>
    <wne:active wne:val="1"/>
    <wne:hash wne:val="-699133054"/>
  </wne:recipientData>
  <wne:recipientData>
    <wne:active wne:val="1"/>
    <wne:hash wne:val="1383587460"/>
  </wne:recipientData>
  <wne:recipientData>
    <wne:active wne:val="1"/>
    <wne:hash wne:val="153465246"/>
  </wne:recipientData>
  <wne:recipientData>
    <wne:active wne:val="1"/>
    <wne:hash wne:val="-2063980765"/>
  </wne:recipientData>
  <wne:recipientData>
    <wne:active wne:val="1"/>
    <wne:hash wne:val="-1412752712"/>
  </wne:recipientData>
  <wne:recipientData>
    <wne:active wne:val="1"/>
    <wne:hash wne:val="1981570342"/>
  </wne:recipientData>
  <wne:recipientData>
    <wne:active wne:val="1"/>
    <wne:hash wne:val="1868351228"/>
  </wne:recipientData>
  <wne:recipientData>
    <wne:active wne:val="1"/>
    <wne:hash wne:val="987944065"/>
  </wne:recipientData>
  <wne:recipientData>
    <wne:active wne:val="1"/>
    <wne:hash wne:val="1911373086"/>
  </wne:recipientData>
  <wne:recipientData>
    <wne:active wne:val="1"/>
    <wne:hash wne:val="-1733653607"/>
  </wne:recipientData>
  <wne:recipientData>
    <wne:active wne:val="1"/>
    <wne:hash wne:val="5970242"/>
  </wne:recipientData>
  <wne:recipientData>
    <wne:active wne:val="1"/>
    <wne:hash wne:val="1411310185"/>
  </wne:recipientData>
  <wne:recipientData>
    <wne:active wne:val="1"/>
    <wne:hash wne:val="1892494729"/>
  </wne:recipientData>
  <wne:recipientData>
    <wne:active wne:val="1"/>
    <wne:hash wne:val="1180759072"/>
  </wne:recipientData>
  <wne:recipientData>
    <wne:active wne:val="1"/>
    <wne:hash wne:val="-406105831"/>
  </wne:recipientData>
  <wne:recipientData>
    <wne:active wne:val="1"/>
    <wne:hash wne:val="-1783945752"/>
  </wne:recipientData>
  <wne:recipientData>
    <wne:active wne:val="1"/>
    <wne:hash wne:val="-1134180351"/>
  </wne:recipientData>
  <wne:recipientData>
    <wne:active wne:val="1"/>
    <wne:hash wne:val="20928881"/>
  </wne:recipientData>
  <wne:recipientData>
    <wne:active wne:val="1"/>
    <wne:hash wne:val="-1239232289"/>
  </wne:recipientData>
  <wne:recipientData>
    <wne:active wne:val="1"/>
    <wne:hash wne:val="-1828864224"/>
  </wne:recipientData>
  <wne:recipientData>
    <wne:active wne:val="1"/>
    <wne:hash wne:val="-1691128740"/>
  </wne:recipientData>
  <wne:recipientData>
    <wne:active wne:val="1"/>
    <wne:hash wne:val="-1109835910"/>
  </wne:recipientData>
  <wne:recipientData>
    <wne:active wne:val="1"/>
    <wne:hash wne:val="1657860401"/>
  </wne:recipientData>
  <wne:recipientData>
    <wne:active wne:val="1"/>
    <wne:hash wne:val="-1397771317"/>
  </wne:recipientData>
  <wne:recipientData>
    <wne:active wne:val="1"/>
    <wne:hash wne:val="-1038940209"/>
  </wne:recipientData>
  <wne:recipientData>
    <wne:active wne:val="1"/>
    <wne:hash wne:val="-1547431091"/>
  </wne:recipientData>
  <wne:recipientData>
    <wne:active wne:val="1"/>
    <wne:hash wne:val="1952989722"/>
  </wne:recipientData>
  <wne:recipientData>
    <wne:active wne:val="1"/>
    <wne:hash wne:val="-558332299"/>
  </wne:recipientData>
  <wne:recipientData>
    <wne:active wne:val="1"/>
    <wne:hash wne:val="-1157336401"/>
  </wne:recipientData>
  <wne:recipientData>
    <wne:active wne:val="1"/>
    <wne:hash wne:val="2127569158"/>
  </wne:recipientData>
  <wne:recipientData>
    <wne:active wne:val="1"/>
    <wne:hash wne:val="-1783375136"/>
  </wne:recipientData>
  <wne:recipientData>
    <wne:active wne:val="1"/>
    <wne:hash wne:val="2055581962"/>
  </wne:recipientData>
  <wne:recipientData>
    <wne:active wne:val="1"/>
    <wne:hash wne:val="-1624065772"/>
  </wne:recipientData>
  <wne:recipientData>
    <wne:active wne:val="1"/>
    <wne:hash wne:val="-987942335"/>
  </wne:recipientData>
  <wne:recipientData>
    <wne:active wne:val="1"/>
    <wne:hash wne:val="-1216302190"/>
  </wne:recipientData>
  <wne:recipientData>
    <wne:active wne:val="1"/>
    <wne:hash wne:val="-1138710817"/>
  </wne:recipientData>
  <wne:recipientData>
    <wne:active wne:val="1"/>
    <wne:hash wne:val="1538787036"/>
  </wne:recipientData>
  <wne:recipientData>
    <wne:active wne:val="1"/>
    <wne:hash wne:val="-286122079"/>
  </wne:recipientData>
  <wne:recipientData>
    <wne:active wne:val="1"/>
    <wne:hash wne:val="-509926693"/>
  </wne:recipientData>
  <wne:recipientData>
    <wne:active wne:val="1"/>
    <wne:hash wne:val="131459675"/>
  </wne:recipientData>
  <wne:recipientData>
    <wne:active wne:val="1"/>
    <wne:hash wne:val="499679140"/>
  </wne:recipientData>
  <wne:recipientData>
    <wne:active wne:val="1"/>
    <wne:hash wne:val="321051176"/>
  </wne:recipientData>
  <wne:recipientData>
    <wne:active wne:val="1"/>
    <wne:hash wne:val="-558052450"/>
  </wne:recipientData>
  <wne:recipientData>
    <wne:active wne:val="1"/>
    <wne:hash wne:val="1924352285"/>
  </wne:recipientData>
  <wne:recipientData>
    <wne:active wne:val="1"/>
    <wne:hash wne:val="-685053755"/>
  </wne:recipientData>
  <wne:recipientData>
    <wne:active wne:val="1"/>
    <wne:hash wne:val="-2118125446"/>
  </wne:recipientData>
  <wne:recipientData>
    <wne:active wne:val="1"/>
    <wne:hash wne:val="1624719943"/>
  </wne:recipientData>
  <wne:recipientData>
    <wne:active wne:val="1"/>
    <wne:hash wne:val="-1592894842"/>
  </wne:recipientData>
  <wne:recipientData>
    <wne:active wne:val="1"/>
    <wne:hash wne:val="1145942791"/>
  </wne:recipientData>
  <wne:recipientData>
    <wne:active wne:val="1"/>
    <wne:hash wne:val="486753576"/>
  </wne:recipientData>
  <wne:recipientData>
    <wne:active wne:val="1"/>
    <wne:hash wne:val="-1803450635"/>
  </wne:recipientData>
  <wne:recipientData>
    <wne:active wne:val="1"/>
    <wne:hash wne:val="286941468"/>
  </wne:recipientData>
  <wne:recipientData>
    <wne:active wne:val="1"/>
    <wne:hash wne:val="-855924295"/>
  </wne:recipientData>
  <wne:recipientData>
    <wne:active wne:val="1"/>
    <wne:hash wne:val="-1086373277"/>
  </wne:recipientData>
  <wne:recipientData>
    <wne:active wne:val="1"/>
    <wne:hash wne:val="754598496"/>
  </wne:recipientData>
  <wne:recipientData>
    <wne:active wne:val="1"/>
    <wne:hash wne:val="2077629052"/>
  </wne:recipientData>
  <wne:recipientData>
    <wne:active wne:val="1"/>
    <wne:hash wne:val="1728770070"/>
  </wne:recipientData>
  <wne:recipientData>
    <wne:active wne:val="1"/>
    <wne:hash wne:val="134082268"/>
  </wne:recipientData>
  <wne:recipientData>
    <wne:active wne:val="1"/>
    <wne:hash wne:val="-962368823"/>
  </wne:recipientData>
  <wne:recipientData>
    <wne:active wne:val="1"/>
    <wne:hash wne:val="-564254072"/>
  </wne:recipientData>
  <wne:recipientData>
    <wne:active wne:val="1"/>
    <wne:hash wne:val="-1366850421"/>
  </wne:recipientData>
  <wne:recipientData>
    <wne:active wne:val="1"/>
    <wne:hash wne:val="165517211"/>
  </wne:recipientData>
  <wne:recipientData>
    <wne:active wne:val="1"/>
    <wne:hash wne:val="1082645124"/>
  </wne:recipientData>
  <wne:recipientData>
    <wne:active wne:val="1"/>
    <wne:hash wne:val="1246599224"/>
  </wne:recipientData>
  <wne:recipientData>
    <wne:active wne:val="1"/>
    <wne:hash wne:val="870527491"/>
  </wne:recipientData>
  <wne:recipientData>
    <wne:active wne:val="1"/>
    <wne:hash wne:val="444565876"/>
  </wne:recipientData>
  <wne:recipientData>
    <wne:active wne:val="1"/>
    <wne:hash wne:val="599279213"/>
  </wne:recipientData>
  <wne:recipientData>
    <wne:active wne:val="1"/>
    <wne:hash wne:val="1974925603"/>
  </wne:recipientData>
  <wne:recipientData>
    <wne:active wne:val="1"/>
    <wne:hash wne:val="-479865023"/>
  </wne:recipientData>
  <wne:recipientData>
    <wne:active wne:val="1"/>
    <wne:hash wne:val="1849658286"/>
  </wne:recipientData>
  <wne:recipientData>
    <wne:active wne:val="1"/>
    <wne:hash wne:val="-1220299572"/>
  </wne:recipientData>
  <wne:recipientData>
    <wne:active wne:val="1"/>
    <wne:hash wne:val="264481858"/>
  </wne:recipientData>
  <wne:recipientData>
    <wne:active wne:val="1"/>
    <wne:hash wne:val="-1357877268"/>
  </wne:recipientData>
  <wne:recipientData>
    <wne:active wne:val="1"/>
    <wne:hash wne:val="248505000"/>
  </wne:recipientData>
  <wne:recipientData>
    <wne:active wne:val="1"/>
    <wne:hash wne:val="-263025456"/>
  </wne:recipientData>
  <wne:recipientData>
    <wne:active wne:val="1"/>
    <wne:hash wne:val="1706248953"/>
  </wne:recipientData>
  <wne:recipientData>
    <wne:active wne:val="1"/>
    <wne:hash wne:val="-1696255860"/>
  </wne:recipientData>
  <wne:recipientData>
    <wne:active wne:val="1"/>
    <wne:hash wne:val="1309326338"/>
  </wne:recipientData>
  <wne:recipientData>
    <wne:active wne:val="1"/>
    <wne:hash wne:val="372421598"/>
  </wne:recipientData>
  <wne:recipientData>
    <wne:active wne:val="1"/>
    <wne:hash wne:val="192730855"/>
  </wne:recipientData>
  <wne:recipientData>
    <wne:active wne:val="1"/>
    <wne:hash wne:val="538343153"/>
  </wne:recipientData>
  <wne:recipientData>
    <wne:active wne:val="1"/>
    <wne:hash wne:val="-1325816491"/>
  </wne:recipientData>
  <wne:recipientData>
    <wne:active wne:val="1"/>
    <wne:hash wne:val="192947950"/>
  </wne:recipientData>
  <wne:recipientData>
    <wne:active wne:val="1"/>
    <wne:hash wne:val="-1291013470"/>
  </wne:recipientData>
  <wne:recipientData>
    <wne:active wne:val="1"/>
    <wne:hash wne:val="-2051503444"/>
  </wne:recipientData>
  <wne:recipientData>
    <wne:active wne:val="1"/>
    <wne:hash wne:val="476766082"/>
  </wne:recipientData>
  <wne:recipientData>
    <wne:active wne:val="1"/>
    <wne:hash wne:val="553847382"/>
  </wne:recipientData>
  <wne:recipientData>
    <wne:active wne:val="1"/>
    <wne:hash wne:val="1576693534"/>
  </wne:recipientData>
  <wne:recipientData>
    <wne:active wne:val="1"/>
    <wne:hash wne:val="675486116"/>
  </wne:recipientData>
  <wne:recipientData>
    <wne:active wne:val="1"/>
    <wne:hash wne:val="1053156204"/>
  </wne:recipientData>
  <wne:recipientData>
    <wne:active wne:val="1"/>
    <wne:hash wne:val="-459138512"/>
  </wne:recipientData>
  <wne:recipientData>
    <wne:active wne:val="1"/>
    <wne:hash wne:val="-1335218589"/>
  </wne:recipientData>
  <wne:recipientData>
    <wne:active wne:val="1"/>
    <wne:hash wne:val="-1540440521"/>
  </wne:recipientData>
  <wne:recipientData>
    <wne:active wne:val="1"/>
    <wne:hash wne:val="-1589409900"/>
  </wne:recipientData>
  <wne:recipientData>
    <wne:active wne:val="1"/>
    <wne:hash wne:val="1200700555"/>
  </wne:recipientData>
  <wne:recipientData>
    <wne:active wne:val="1"/>
    <wne:hash wne:val="2124681611"/>
  </wne:recipientData>
  <wne:recipientData>
    <wne:active wne:val="1"/>
    <wne:hash wne:val="1194931522"/>
  </wne:recipientData>
  <wne:recipientData>
    <wne:active wne:val="1"/>
    <wne:hash wne:val="164488418"/>
  </wne:recipientData>
  <wne:recipientData>
    <wne:active wne:val="1"/>
    <wne:hash wne:val="-1185566951"/>
  </wne:recipientData>
  <wne:recipientData>
    <wne:active wne:val="1"/>
    <wne:hash wne:val="-1135212486"/>
  </wne:recipientData>
  <wne:recipientData>
    <wne:active wne:val="1"/>
    <wne:hash wne:val="915587591"/>
  </wne:recipientData>
  <wne:recipientData>
    <wne:active wne:val="1"/>
    <wne:hash wne:val="-292820585"/>
  </wne:recipientData>
  <wne:recipientData>
    <wne:active wne:val="1"/>
    <wne:hash wne:val="-889998582"/>
  </wne:recipientData>
  <wne:recipientData>
    <wne:active wne:val="1"/>
    <wne:hash wne:val="2141255651"/>
  </wne:recipientData>
  <wne:recipientData>
    <wne:active wne:val="1"/>
    <wne:hash wne:val="-49391213"/>
  </wne:recipientData>
  <wne:recipientData>
    <wne:active wne:val="1"/>
    <wne:hash wne:val="-1616023508"/>
  </wne:recipientData>
  <wne:recipientData>
    <wne:active wne:val="1"/>
    <wne:hash wne:val="-533477390"/>
  </wne:recipientData>
  <wne:recipientData>
    <wne:active wne:val="1"/>
    <wne:hash wne:val="-1612232073"/>
  </wne:recipientData>
  <wne:recipientData>
    <wne:active wne:val="1"/>
    <wne:hash wne:val="1829582826"/>
  </wne:recipientData>
  <wne:recipientData>
    <wne:active wne:val="1"/>
    <wne:hash wne:val="1010426093"/>
  </wne:recipientData>
  <wne:recipientData>
    <wne:active wne:val="1"/>
    <wne:hash wne:val="879148935"/>
  </wne:recipientData>
  <wne:recipientData>
    <wne:active wne:val="1"/>
    <wne:hash wne:val="263343428"/>
  </wne:recipientData>
  <wne:recipientData>
    <wne:active wne:val="1"/>
    <wne:hash wne:val="1599943674"/>
  </wne:recipientData>
  <wne:recipientData>
    <wne:active wne:val="1"/>
    <wne:hash wne:val="92366110"/>
  </wne:recipientData>
  <wne:recipientData>
    <wne:active wne:val="1"/>
    <wne:hash wne:val="1463389070"/>
  </wne:recipientData>
  <wne:recipientData>
    <wne:active wne:val="1"/>
    <wne:hash wne:val="688229953"/>
  </wne:recipientData>
  <wne:recipientData>
    <wne:active wne:val="1"/>
    <wne:hash wne:val="-1782170053"/>
  </wne:recipientData>
  <wne:recipientData>
    <wne:active wne:val="1"/>
    <wne:hash wne:val="40082097"/>
  </wne:recipientData>
  <wne:recipientData>
    <wne:active wne:val="1"/>
    <wne:hash wne:val="752925918"/>
  </wne:recipientData>
  <wne:recipientData>
    <wne:active wne:val="1"/>
    <wne:hash wne:val="-1596674084"/>
  </wne:recipientData>
  <wne:recipientData>
    <wne:active wne:val="1"/>
    <wne:hash wne:val="1107438246"/>
  </wne:recipientData>
  <wne:recipientData>
    <wne:active wne:val="1"/>
    <wne:hash wne:val="-1130428451"/>
  </wne:recipientData>
  <wne:recipientData>
    <wne:active wne:val="1"/>
    <wne:hash wne:val="1987431318"/>
  </wne:recipientData>
  <wne:recipientData>
    <wne:active wne:val="1"/>
    <wne:hash wne:val="1913101537"/>
  </wne:recipientData>
  <wne:recipientData>
    <wne:active wne:val="1"/>
    <wne:hash wne:val="-123560135"/>
  </wne:recipientData>
  <wne:recipientData>
    <wne:active wne:val="1"/>
    <wne:hash wne:val="89102913"/>
  </wne:recipientData>
  <wne:recipientData>
    <wne:active wne:val="1"/>
    <wne:hash wne:val="-2086642924"/>
  </wne:recipientData>
  <wne:recipientData>
    <wne:active wne:val="1"/>
    <wne:hash wne:val="1497296944"/>
  </wne:recipientData>
  <wne:recipientData>
    <wne:active wne:val="1"/>
    <wne:hash wne:val="-1969481869"/>
  </wne:recipientData>
  <wne:recipientData>
    <wne:active wne:val="1"/>
    <wne:hash wne:val="-531469458"/>
  </wne:recipientData>
  <wne:recipientData>
    <wne:active wne:val="1"/>
    <wne:hash wne:val="-435954020"/>
  </wne:recipientData>
  <wne:recipientData>
    <wne:active wne:val="1"/>
    <wne:hash wne:val="283317379"/>
  </wne:recipientData>
  <wne:recipientData>
    <wne:active wne:val="1"/>
    <wne:hash wne:val="323352475"/>
  </wne:recipientData>
  <wne:recipientData>
    <wne:active wne:val="1"/>
    <wne:hash wne:val="33741863"/>
  </wne:recipientData>
  <wne:recipientData>
    <wne:active wne:val="1"/>
    <wne:hash wne:val="-599764394"/>
  </wne:recipientData>
  <wne:recipientData>
    <wne:active wne:val="1"/>
    <wne:hash wne:val="571281304"/>
  </wne:recipientData>
  <wne:recipientData>
    <wne:active wne:val="1"/>
    <wne:hash wne:val="844387340"/>
  </wne:recipientData>
  <wne:recipientData>
    <wne:active wne:val="1"/>
    <wne:hash wne:val="-2103402445"/>
  </wne:recipientData>
  <wne:recipientData>
    <wne:active wne:val="1"/>
    <wne:hash wne:val="-1763938921"/>
  </wne:recipientData>
  <wne:recipientData>
    <wne:active wne:val="1"/>
    <wne:hash wne:val="-316772365"/>
  </wne:recipientData>
  <wne:recipientData>
    <wne:active wne:val="1"/>
    <wne:hash wne:val="66945370"/>
  </wne:recipientData>
  <wne:recipientData>
    <wne:active wne:val="1"/>
    <wne:hash wne:val="326660383"/>
  </wne:recipientData>
  <wne:recipientData>
    <wne:active wne:val="1"/>
    <wne:hash wne:val="1436134777"/>
  </wne:recipientData>
  <wne:recipientData>
    <wne:active wne:val="1"/>
    <wne:hash wne:val="-1095559673"/>
  </wne:recipientData>
  <wne:recipientData>
    <wne:active wne:val="1"/>
    <wne:hash wne:val="-1915525184"/>
  </wne:recipientData>
  <wne:recipientData>
    <wne:active wne:val="1"/>
    <wne:hash wne:val="1206637839"/>
  </wne:recipientData>
  <wne:recipientData>
    <wne:active wne:val="1"/>
    <wne:hash wne:val="-636274449"/>
  </wne:recipientData>
  <wne:recipientData>
    <wne:active wne:val="1"/>
    <wne:hash wne:val="-2130006045"/>
  </wne:recipientData>
  <wne:recipientData>
    <wne:active wne:val="1"/>
    <wne:hash wne:val="443040871"/>
  </wne:recipientData>
  <wne:recipientData>
    <wne:active wne:val="1"/>
    <wne:hash wne:val="-446364252"/>
  </wne:recipientData>
  <wne:recipientData>
    <wne:active wne:val="1"/>
    <wne:hash wne:val="-1524798059"/>
  </wne:recipientData>
  <wne:recipientData>
    <wne:active wne:val="1"/>
    <wne:hash wne:val="1373610624"/>
  </wne:recipientData>
  <wne:recipientData>
    <wne:active wne:val="1"/>
    <wne:hash wne:val="-434209111"/>
  </wne:recipientData>
  <wne:recipientData>
    <wne:active wne:val="1"/>
    <wne:hash wne:val="-978224690"/>
  </wne:recipientData>
  <wne:recipientData>
    <wne:active wne:val="1"/>
    <wne:hash wne:val="851635450"/>
  </wne:recipientData>
  <wne:recipientData>
    <wne:active wne:val="1"/>
    <wne:hash wne:val="-2033272414"/>
  </wne:recipientData>
  <wne:recipientData>
    <wne:active wne:val="1"/>
    <wne:hash wne:val="978741686"/>
  </wne:recipientData>
  <wne:recipientData>
    <wne:active wne:val="1"/>
    <wne:hash wne:val="-722735064"/>
  </wne:recipientData>
  <wne:recipientData>
    <wne:active wne:val="1"/>
    <wne:hash wne:val="-164638732"/>
  </wne:recipientData>
  <wne:recipientData>
    <wne:active wne:val="1"/>
    <wne:hash wne:val="-1615329312"/>
  </wne:recipientData>
  <wne:recipientData>
    <wne:active wne:val="1"/>
    <wne:hash wne:val="-915275405"/>
  </wne:recipientData>
  <wne:recipientData>
    <wne:active wne:val="1"/>
    <wne:hash wne:val="258776665"/>
  </wne:recipientData>
  <wne:recipientData>
    <wne:active wne:val="1"/>
    <wne:hash wne:val="-636610976"/>
  </wne:recipientData>
  <wne:recipientData>
    <wne:active wne:val="1"/>
    <wne:hash wne:val="442496460"/>
  </wne:recipientData>
  <wne:recipientData>
    <wne:active wne:val="1"/>
    <wne:hash wne:val="2070074170"/>
  </wne:recipientData>
  <wne:recipientData>
    <wne:active wne:val="1"/>
    <wne:hash wne:val="1400215982"/>
  </wne:recipientData>
  <wne:recipientData>
    <wne:active wne:val="1"/>
    <wne:hash wne:val="1020870244"/>
  </wne:recipientData>
  <wne:recipientData>
    <wne:active wne:val="1"/>
    <wne:hash wne:val="1275166771"/>
  </wne:recipientData>
  <wne:recipientData>
    <wne:active wne:val="1"/>
    <wne:hash wne:val="2108297075"/>
  </wne:recipientData>
  <wne:recipientData>
    <wne:active wne:val="1"/>
    <wne:hash wne:val="84829014"/>
  </wne:recipientData>
  <wne:recipientData>
    <wne:active wne:val="1"/>
    <wne:hash wne:val="-131802248"/>
  </wne:recipientData>
  <wne:recipientData>
    <wne:active wne:val="1"/>
    <wne:hash wne:val="283085264"/>
  </wne:recipientData>
  <wne:recipientData>
    <wne:active wne:val="1"/>
    <wne:hash wne:val="126004268"/>
  </wne:recipientData>
  <wne:recipientData>
    <wne:active wne:val="1"/>
    <wne:hash wne:val="-1696461963"/>
  </wne:recipientData>
  <wne:recipientData>
    <wne:active wne:val="1"/>
    <wne:hash wne:val="-1302117845"/>
  </wne:recipientData>
  <wne:recipientData>
    <wne:active wne:val="1"/>
    <wne:hash wne:val="-688754749"/>
  </wne:recipientData>
  <wne:recipientData>
    <wne:active wne:val="1"/>
    <wne:hash wne:val="-1070071616"/>
  </wne:recipientData>
  <wne:recipientData>
    <wne:active wne:val="1"/>
    <wne:hash wne:val="1482904456"/>
  </wne:recipientData>
  <wne:recipientData>
    <wne:active wne:val="1"/>
    <wne:hash wne:val="280213605"/>
  </wne:recipientData>
  <wne:recipientData>
    <wne:active wne:val="1"/>
    <wne:hash wne:val="-1420186158"/>
  </wne:recipientData>
  <wne:recipientData>
    <wne:active wne:val="1"/>
    <wne:hash wne:val="-670550023"/>
  </wne:recipientData>
  <wne:recipientData>
    <wne:active wne:val="1"/>
    <wne:hash wne:val="-844931883"/>
  </wne:recipientData>
  <wne:recipientData>
    <wne:active wne:val="1"/>
    <wne:hash wne:val="-1856660793"/>
  </wne:recipientData>
  <wne:recipientData>
    <wne:active wne:val="1"/>
    <wne:hash wne:val="238987715"/>
  </wne:recipientData>
  <wne:recipientData>
    <wne:active wne:val="1"/>
    <wne:hash wne:val="-235252041"/>
  </wne:recipientData>
  <wne:recipientData>
    <wne:active wne:val="1"/>
    <wne:hash wne:val="1053147873"/>
  </wne:recipientData>
  <wne:recipientData>
    <wne:active wne:val="1"/>
    <wne:hash wne:val="875694352"/>
  </wne:recipientData>
  <wne:recipientData>
    <wne:active wne:val="1"/>
    <wne:hash wne:val="-1669960610"/>
  </wne:recipientData>
  <wne:recipientData>
    <wne:active wne:val="1"/>
    <wne:hash wne:val="-1455625139"/>
  </wne:recipientData>
  <wne:recipientData>
    <wne:active wne:val="1"/>
    <wne:hash wne:val="-753322798"/>
  </wne:recipientData>
  <wne:recipientData>
    <wne:active wne:val="1"/>
    <wne:hash wne:val="1970315340"/>
  </wne:recipientData>
  <wne:recipientData>
    <wne:active wne:val="1"/>
    <wne:hash wne:val="882628996"/>
  </wne:recipientData>
  <wne:recipientData>
    <wne:active wne:val="1"/>
    <wne:hash wne:val="-1128736359"/>
  </wne:recipientData>
  <wne:recipientData>
    <wne:active wne:val="1"/>
    <wne:hash wne:val="1612960254"/>
  </wne:recipientData>
  <wne:recipientData>
    <wne:active wne:val="1"/>
    <wne:hash wne:val="1416203467"/>
  </wne:recipientData>
  <wne:recipientData>
    <wne:active wne:val="1"/>
    <wne:hash wne:val="914557099"/>
  </wne:recipientData>
  <wne:recipientData>
    <wne:active wne:val="1"/>
    <wne:hash wne:val="-666869355"/>
  </wne:recipientData>
  <wne:recipientData>
    <wne:active wne:val="1"/>
    <wne:hash wne:val="663016530"/>
  </wne:recipientData>
  <wne:recipientData>
    <wne:active wne:val="1"/>
    <wne:hash wne:val="-744146289"/>
  </wne:recipientData>
  <wne:recipientData>
    <wne:active wne:val="1"/>
    <wne:hash wne:val="-971624139"/>
  </wne:recipientData>
  <wne:recipientData>
    <wne:active wne:val="1"/>
    <wne:hash wne:val="-526524812"/>
  </wne:recipientData>
  <wne:recipientData>
    <wne:active wne:val="1"/>
    <wne:hash wne:val="-718198710"/>
  </wne:recipientData>
  <wne:recipientData>
    <wne:active wne:val="1"/>
    <wne:hash wne:val="1321326649"/>
  </wne:recipientData>
  <wne:recipientData>
    <wne:active wne:val="1"/>
    <wne:hash wne:val="-625627249"/>
  </wne:recipientData>
  <wne:recipientData>
    <wne:active wne:val="1"/>
    <wne:hash wne:val="-2099807632"/>
  </wne:recipientData>
  <wne:recipientData>
    <wne:active wne:val="1"/>
    <wne:hash wne:val="-1848608618"/>
  </wne:recipientData>
  <wne:recipientData>
    <wne:active wne:val="1"/>
    <wne:hash wne:val="821396190"/>
  </wne:recipientData>
  <wne:recipientData>
    <wne:active wne:val="1"/>
    <wne:hash wne:val="1699781209"/>
  </wne:recipientData>
  <wne:recipientData>
    <wne:active wne:val="1"/>
    <wne:hash wne:val="1159736715"/>
  </wne:recipientData>
  <wne:recipientData>
    <wne:active wne:val="1"/>
    <wne:hash wne:val="-741787923"/>
  </wne:recipientData>
  <wne:recipientData>
    <wne:active wne:val="1"/>
    <wne:hash wne:val="-650060800"/>
  </wne:recipientData>
  <wne:recipientData>
    <wne:active wne:val="1"/>
    <wne:hash wne:val="793419831"/>
  </wne:recipientData>
  <wne:recipientData>
    <wne:active wne:val="1"/>
    <wne:hash wne:val="539512192"/>
  </wne:recipientData>
  <wne:recipientData>
    <wne:active wne:val="1"/>
    <wne:hash wne:val="-2079040210"/>
  </wne:recipientData>
  <wne:recipientData>
    <wne:active wne:val="1"/>
    <wne:hash wne:val="-1486540751"/>
  </wne:recipientData>
  <wne:recipientData>
    <wne:active wne:val="1"/>
    <wne:hash wne:val="-710397433"/>
  </wne:recipientData>
  <wne:recipientData>
    <wne:active wne:val="1"/>
    <wne:hash wne:val="-1215569929"/>
  </wne:recipientData>
  <wne:recipientData>
    <wne:active wne:val="1"/>
    <wne:hash wne:val="1260478814"/>
  </wne:recipientData>
  <wne:recipientData>
    <wne:active wne:val="1"/>
    <wne:hash wne:val="-1902691097"/>
  </wne:recipientData>
  <wne:recipientData>
    <wne:active wne:val="1"/>
    <wne:hash wne:val="-818886378"/>
  </wne:recipientData>
  <wne:recipientData>
    <wne:active wne:val="1"/>
    <wne:hash wne:val="1681109657"/>
  </wne:recipientData>
  <wne:recipientData>
    <wne:active wne:val="1"/>
    <wne:hash wne:val="922426223"/>
  </wne:recipientData>
  <wne:recipientData>
    <wne:active wne:val="1"/>
    <wne:hash wne:val="-574860585"/>
  </wne:recipientData>
  <wne:recipientData>
    <wne:active wne:val="1"/>
    <wne:hash wne:val="1542610258"/>
  </wne:recipientData>
  <wne:recipientData>
    <wne:active wne:val="1"/>
    <wne:hash wne:val="473354057"/>
  </wne:recipientData>
  <wne:recipientData>
    <wne:active wne:val="1"/>
    <wne:hash wne:val="-493872348"/>
  </wne:recipientData>
  <wne:recipientData>
    <wne:active wne:val="1"/>
    <wne:hash wne:val="192907840"/>
  </wne:recipientData>
  <wne:recipientData>
    <wne:active wne:val="1"/>
    <wne:hash wne:val="-1749444366"/>
  </wne:recipientData>
  <wne:recipientData>
    <wne:active wne:val="1"/>
    <wne:hash wne:val="-638387393"/>
  </wne:recipientData>
  <wne:recipientData>
    <wne:active wne:val="1"/>
    <wne:hash wne:val="-2145683984"/>
  </wne:recipientData>
  <wne:recipientData>
    <wne:active wne:val="1"/>
    <wne:hash wne:val="-155022783"/>
  </wne:recipientData>
  <wne:recipientData>
    <wne:active wne:val="1"/>
    <wne:hash wne:val="-856841188"/>
  </wne:recipientData>
  <wne:recipientData>
    <wne:active wne:val="1"/>
    <wne:hash wne:val="1996856933"/>
  </wne:recipientData>
  <wne:recipientData>
    <wne:active wne:val="1"/>
    <wne:hash wne:val="511392741"/>
  </wne:recipientData>
  <wne:recipientData>
    <wne:active wne:val="1"/>
    <wne:hash wne:val="332724816"/>
  </wne:recipientData>
  <wne:recipientData>
    <wne:active wne:val="1"/>
    <wne:hash wne:val="-1124870913"/>
  </wne:recipientData>
  <wne:recipientData>
    <wne:active wne:val="1"/>
    <wne:hash wne:val="168433957"/>
  </wne:recipientData>
  <wne:recipientData>
    <wne:active wne:val="1"/>
    <wne:hash wne:val="-535782778"/>
  </wne:recipientData>
  <wne:recipientData>
    <wne:active wne:val="1"/>
    <wne:hash wne:val="1736071321"/>
  </wne:recipientData>
  <wne:recipientData>
    <wne:active wne:val="1"/>
    <wne:hash wne:val="1329579773"/>
  </wne:recipientData>
  <wne:recipientData>
    <wne:active wne:val="1"/>
    <wne:hash wne:val="-1285384018"/>
  </wne:recipientData>
  <wne:recipientData>
    <wne:active wne:val="1"/>
    <wne:hash wne:val="1390746437"/>
  </wne:recipientData>
  <wne:recipientData>
    <wne:active wne:val="1"/>
    <wne:hash wne:val="-1339593107"/>
  </wne:recipientData>
  <wne:recipientData>
    <wne:active wne:val="1"/>
    <wne:hash wne:val="2132344875"/>
  </wne:recipientData>
  <wne:recipientData>
    <wne:active wne:val="1"/>
    <wne:hash wne:val="72222166"/>
  </wne:recipientData>
  <wne:recipientData>
    <wne:active wne:val="1"/>
    <wne:hash wne:val="1968609582"/>
  </wne:recipientData>
  <wne:recipientData>
    <wne:active wne:val="1"/>
    <wne:hash wne:val="-1797746196"/>
  </wne:recipientData>
  <wne:recipientData>
    <wne:active wne:val="1"/>
    <wne:hash wne:val="-225736873"/>
  </wne:recipientData>
  <wne:recipientData>
    <wne:active wne:val="1"/>
    <wne:hash wne:val="-1136122903"/>
  </wne:recipientData>
  <wne:recipientData>
    <wne:active wne:val="1"/>
    <wne:hash wne:val="-1680595625"/>
  </wne:recipientData>
  <wne:recipientData>
    <wne:active wne:val="1"/>
    <wne:hash wne:val="1223911563"/>
  </wne:recipientData>
  <wne:recipientData>
    <wne:active wne:val="1"/>
    <wne:hash wne:val="375505251"/>
  </wne:recipientData>
  <wne:recipientData>
    <wne:active wne:val="1"/>
    <wne:hash wne:val="273104205"/>
  </wne:recipientData>
  <wne:recipientData>
    <wne:active wne:val="1"/>
    <wne:hash wne:val="-377033844"/>
  </wne:recipientData>
  <wne:recipientData>
    <wne:active wne:val="1"/>
    <wne:hash wne:val="-1198831007"/>
  </wne:recipientData>
  <wne:recipientData>
    <wne:active wne:val="1"/>
    <wne:hash wne:val="1571031016"/>
  </wne:recipientData>
  <wne:recipientData>
    <wne:active wne:val="1"/>
    <wne:hash wne:val="2076747652"/>
  </wne:recipientData>
  <wne:recipientData>
    <wne:active wne:val="1"/>
    <wne:hash wne:val="804300348"/>
  </wne:recipientData>
  <wne:recipientData>
    <wne:active wne:val="1"/>
    <wne:hash wne:val="-730756"/>
  </wne:recipientData>
  <wne:recipientData>
    <wne:active wne:val="1"/>
    <wne:hash wne:val="989827852"/>
  </wne:recipientData>
  <wne:recipientData>
    <wne:active wne:val="1"/>
    <wne:hash wne:val="-1085406875"/>
  </wne:recipientData>
  <wne:recipientData>
    <wne:active wne:val="1"/>
    <wne:hash wne:val="703196194"/>
  </wne:recipientData>
  <wne:recipientData>
    <wne:active wne:val="1"/>
    <wne:hash wne:val="434950289"/>
  </wne:recipientData>
  <wne:recipientData>
    <wne:active wne:val="1"/>
    <wne:hash wne:val="329305228"/>
  </wne:recipientData>
  <wne:recipientData>
    <wne:active wne:val="1"/>
    <wne:hash wne:val="1761116633"/>
  </wne:recipientData>
  <wne:recipientData>
    <wne:active wne:val="1"/>
    <wne:hash wne:val="-1841237157"/>
  </wne:recipientData>
  <wne:recipientData>
    <wne:active wne:val="1"/>
    <wne:hash wne:val="1853622248"/>
  </wne:recipientData>
  <wne:recipientData>
    <wne:active wne:val="1"/>
    <wne:hash wne:val="-1902139810"/>
  </wne:recipientData>
  <wne:recipientData>
    <wne:active wne:val="1"/>
    <wne:hash wne:val="1977401561"/>
  </wne:recipientData>
  <wne:recipientData>
    <wne:active wne:val="1"/>
    <wne:hash wne:val="1912772790"/>
  </wne:recipientData>
  <wne:recipientData>
    <wne:active wne:val="1"/>
    <wne:hash wne:val="975822739"/>
  </wne:recipientData>
  <wne:recipientData>
    <wne:active wne:val="1"/>
    <wne:hash wne:val="-1033991607"/>
  </wne:recipientData>
  <wne:recipientData>
    <wne:active wne:val="1"/>
    <wne:hash wne:val="-612964308"/>
  </wne:recipientData>
  <wne:recipientData>
    <wne:active wne:val="1"/>
    <wne:hash wne:val="-1872839230"/>
  </wne:recipientData>
  <wne:recipientData>
    <wne:active wne:val="1"/>
    <wne:hash wne:val="1176100479"/>
  </wne:recipientData>
  <wne:recipientData>
    <wne:active wne:val="1"/>
    <wne:hash wne:val="-1928589863"/>
  </wne:recipientData>
  <wne:recipientData>
    <wne:active wne:val="1"/>
    <wne:hash wne:val="485207053"/>
  </wne:recipientData>
  <wne:recipientData>
    <wne:active wne:val="1"/>
    <wne:hash wne:val="1694171885"/>
  </wne:recipientData>
  <wne:recipientData>
    <wne:active wne:val="1"/>
    <wne:hash wne:val="-1034436013"/>
  </wne:recipientData>
  <wne:recipientData>
    <wne:active wne:val="1"/>
    <wne:hash wne:val="-1258281038"/>
  </wne:recipientData>
  <wne:recipientData>
    <wne:active wne:val="1"/>
    <wne:hash wne:val="-1099366845"/>
  </wne:recipientData>
  <wne:recipientData>
    <wne:active wne:val="1"/>
    <wne:hash wne:val="-1054163248"/>
  </wne:recipientData>
  <wne:recipientData>
    <wne:active wne:val="1"/>
    <wne:hash wne:val="1880282446"/>
  </wne:recipientData>
  <wne:recipientData>
    <wne:active wne:val="1"/>
    <wne:hash wne:val="1892290571"/>
  </wne:recipientData>
  <wne:recipientData>
    <wne:active wne:val="1"/>
    <wne:hash wne:val="1804858009"/>
  </wne:recipientData>
  <wne:recipientData>
    <wne:active wne:val="1"/>
    <wne:hash wne:val="-1633777609"/>
  </wne:recipientData>
  <wne:recipientData>
    <wne:active wne:val="1"/>
    <wne:hash wne:val="2047657100"/>
  </wne:recipientData>
  <wne:recipientData>
    <wne:active wne:val="1"/>
    <wne:hash wne:val="-1088943615"/>
  </wne:recipientData>
  <wne:recipientData>
    <wne:active wne:val="1"/>
    <wne:hash wne:val="1498696422"/>
  </wne:recipientData>
  <wne:recipientData>
    <wne:active wne:val="1"/>
    <wne:hash wne:val="540067466"/>
  </wne:recipientData>
  <wne:recipientData>
    <wne:active wne:val="1"/>
    <wne:hash wne:val="185453696"/>
  </wne:recipientData>
  <wne:recipientData>
    <wne:active wne:val="1"/>
    <wne:hash wne:val="1761453850"/>
  </wne:recipientData>
  <wne:recipientData>
    <wne:active wne:val="1"/>
    <wne:hash wne:val="1098845609"/>
  </wne:recipientData>
  <wne:recipientData>
    <wne:active wne:val="1"/>
    <wne:hash wne:val="-1395517283"/>
  </wne:recipientData>
  <wne:recipientData>
    <wne:active wne:val="1"/>
    <wne:hash wne:val="2096910784"/>
  </wne:recipientData>
  <wne:recipientData>
    <wne:active wne:val="1"/>
    <wne:hash wne:val="1975299274"/>
  </wne:recipientData>
  <wne:recipientData>
    <wne:active wne:val="1"/>
    <wne:hash wne:val="1102616959"/>
  </wne:recipientData>
  <wne:recipientData>
    <wne:active wne:val="1"/>
    <wne:hash wne:val="-1760390656"/>
  </wne:recipientData>
  <wne:recipientData>
    <wne:active wne:val="1"/>
    <wne:hash wne:val="990934948"/>
  </wne:recipientData>
  <wne:recipientData>
    <wne:active wne:val="1"/>
    <wne:hash wne:val="963810023"/>
  </wne:recipientData>
  <wne:recipientData>
    <wne:active wne:val="1"/>
    <wne:hash wne:val="1864124048"/>
  </wne:recipientData>
  <wne:recipientData>
    <wne:active wne:val="1"/>
    <wne:hash wne:val="-1696031889"/>
  </wne:recipientData>
  <wne:recipientData>
    <wne:active wne:val="1"/>
    <wne:hash wne:val="-1869097773"/>
  </wne:recipientData>
  <wne:recipientData>
    <wne:active wne:val="1"/>
    <wne:hash wne:val="1698285194"/>
  </wne:recipientData>
  <wne:recipientData>
    <wne:active wne:val="1"/>
    <wne:hash wne:val="1712658237"/>
  </wne:recipientData>
  <wne:recipientData>
    <wne:active wne:val="1"/>
    <wne:hash wne:val="-41674487"/>
  </wne:recipientData>
  <wne:recipientData>
    <wne:active wne:val="1"/>
    <wne:hash wne:val="1741866609"/>
  </wne:recipientData>
  <wne:recipientData>
    <wne:active wne:val="1"/>
    <wne:hash wne:val="-762891335"/>
  </wne:recipientData>
  <wne:recipientData>
    <wne:active wne:val="1"/>
    <wne:hash wne:val="834451555"/>
  </wne:recipientData>
  <wne:recipientData>
    <wne:active wne:val="1"/>
    <wne:hash wne:val="1094553935"/>
  </wne:recipientData>
  <wne:recipientData>
    <wne:active wne:val="1"/>
    <wne:hash wne:val="-214912484"/>
  </wne:recipientData>
  <wne:recipientData>
    <wne:active wne:val="1"/>
    <wne:hash wne:val="911963949"/>
  </wne:recipientData>
  <wne:recipientData>
    <wne:active wne:val="1"/>
    <wne:hash wne:val="217289355"/>
  </wne:recipientData>
  <wne:recipientData>
    <wne:active wne:val="1"/>
    <wne:hash wne:val="1096367563"/>
  </wne:recipientData>
  <wne:recipientData>
    <wne:active wne:val="1"/>
    <wne:hash wne:val="1693522834"/>
  </wne:recipientData>
  <wne:recipientData>
    <wne:active wne:val="1"/>
    <wne:hash wne:val="1274490730"/>
  </wne:recipientData>
  <wne:recipientData>
    <wne:active wne:val="1"/>
    <wne:hash wne:val="-1655980974"/>
  </wne:recipientData>
  <wne:recipientData>
    <wne:active wne:val="1"/>
    <wne:hash wne:val="-1750873367"/>
  </wne:recipientData>
  <wne:recipientData>
    <wne:active wne:val="1"/>
    <wne:hash wne:val="1460622755"/>
  </wne:recipientData>
  <wne:recipientData>
    <wne:active wne:val="1"/>
    <wne:hash wne:val="132600688"/>
  </wne:recipientData>
  <wne:recipientData>
    <wne:active wne:val="1"/>
    <wne:hash wne:val="-1509885984"/>
  </wne:recipientData>
  <wne:recipientData>
    <wne:active wne:val="1"/>
    <wne:hash wne:val="1105572518"/>
  </wne:recipientData>
  <wne:recipientData>
    <wne:active wne:val="1"/>
    <wne:hash wne:val="1028498115"/>
  </wne:recipientData>
  <wne:recipientData>
    <wne:active wne:val="1"/>
    <wne:hash wne:val="1824613319"/>
  </wne:recipientData>
  <wne:recipientData>
    <wne:active wne:val="1"/>
    <wne:hash wne:val="-1415311282"/>
  </wne:recipientData>
  <wne:recipientData>
    <wne:active wne:val="1"/>
    <wne:hash wne:val="2125033137"/>
  </wne:recipientData>
  <wne:recipientData>
    <wne:active wne:val="1"/>
    <wne:hash wne:val="112800933"/>
  </wne:recipientData>
  <wne:recipientData>
    <wne:active wne:val="1"/>
    <wne:hash wne:val="322843722"/>
  </wne:recipientData>
  <wne:recipientData>
    <wne:active wne:val="1"/>
    <wne:hash wne:val="1541746207"/>
  </wne:recipientData>
  <wne:recipientData>
    <wne:active wne:val="1"/>
    <wne:hash wne:val="-2006738627"/>
  </wne:recipientData>
  <wne:recipientData>
    <wne:active wne:val="1"/>
    <wne:hash wne:val="938032344"/>
  </wne:recipientData>
  <wne:recipientData>
    <wne:active wne:val="1"/>
    <wne:hash wne:val="160846591"/>
  </wne:recipientData>
  <wne:recipientData>
    <wne:active wne:val="1"/>
    <wne:hash wne:val="-161970537"/>
  </wne:recipientData>
  <wne:recipientData>
    <wne:active wne:val="1"/>
    <wne:hash wne:val="-1336869624"/>
  </wne:recipientData>
  <wne:recipientData>
    <wne:active wne:val="1"/>
    <wne:hash wne:val="-1636822553"/>
  </wne:recipientData>
  <wne:recipientData>
    <wne:active wne:val="1"/>
    <wne:hash wne:val="-1270337669"/>
  </wne:recipientData>
  <wne:recipientData>
    <wne:active wne:val="1"/>
    <wne:hash wne:val="-634369928"/>
  </wne:recipientData>
  <wne:recipientData>
    <wne:active wne:val="1"/>
    <wne:hash wne:val="1872358153"/>
  </wne:recipientData>
  <wne:recipientData>
    <wne:active wne:val="1"/>
    <wne:hash wne:val="1588147310"/>
  </wne:recipientData>
  <wne:recipientData>
    <wne:active wne:val="1"/>
    <wne:hash wne:val="114674251"/>
  </wne:recipientData>
  <wne:recipientData>
    <wne:active wne:val="1"/>
    <wne:hash wne:val="935848765"/>
  </wne:recipientData>
  <wne:recipientData>
    <wne:active wne:val="1"/>
    <wne:hash wne:val="-1643171570"/>
  </wne:recipientData>
  <wne:recipientData>
    <wne:active wne:val="1"/>
    <wne:hash wne:val="689427209"/>
  </wne:recipientData>
  <wne:recipientData>
    <wne:active wne:val="1"/>
    <wne:hash wne:val="1076506126"/>
  </wne:recipientData>
  <wne:recipientData>
    <wne:active wne:val="1"/>
    <wne:hash wne:val="1200577205"/>
  </wne:recipientData>
  <wne:recipientData>
    <wne:active wne:val="1"/>
    <wne:hash wne:val="703048199"/>
  </wne:recipientData>
  <wne:recipientData>
    <wne:active wne:val="1"/>
    <wne:hash wne:val="-2026611811"/>
  </wne:recipientData>
  <wne:recipientData>
    <wne:active wne:val="1"/>
    <wne:hash wne:val="247700648"/>
  </wne:recipientData>
  <wne:recipientData>
    <wne:active wne:val="1"/>
    <wne:hash wne:val="193674338"/>
  </wne:recipientData>
  <wne:recipientData>
    <wne:active wne:val="1"/>
    <wne:hash wne:val="-645388495"/>
  </wne:recipientData>
  <wne:recipientData>
    <wne:active wne:val="1"/>
    <wne:hash wne:val="-1525163195"/>
  </wne:recipientData>
  <wne:recipientData>
    <wne:active wne:val="1"/>
    <wne:hash wne:val="-507974046"/>
  </wne:recipientData>
  <wne:recipientData>
    <wne:active wne:val="1"/>
    <wne:hash wne:val="-643253394"/>
  </wne:recipientData>
  <wne:recipientData>
    <wne:active wne:val="1"/>
    <wne:hash wne:val="452779420"/>
  </wne:recipientData>
  <wne:recipientData>
    <wne:active wne:val="1"/>
    <wne:hash wne:val="-1296328989"/>
  </wne:recipientData>
  <wne:recipientData>
    <wne:active wne:val="1"/>
    <wne:hash wne:val="-302221042"/>
  </wne:recipientData>
  <wne:recipientData>
    <wne:active wne:val="1"/>
    <wne:hash wne:val="-556701722"/>
  </wne:recipientData>
  <wne:recipientData>
    <wne:active wne:val="1"/>
    <wne:hash wne:val="1465223560"/>
  </wne:recipientData>
  <wne:recipientData>
    <wne:active wne:val="1"/>
    <wne:hash wne:val="1418131518"/>
  </wne:recipientData>
  <wne:recipientData>
    <wne:active wne:val="1"/>
    <wne:hash wne:val="-1847243958"/>
  </wne:recipientData>
  <wne:recipientData>
    <wne:active wne:val="1"/>
    <wne:hash wne:val="400971080"/>
  </wne:recipientData>
  <wne:recipientData>
    <wne:active wne:val="1"/>
    <wne:hash wne:val="-1133453741"/>
  </wne:recipientData>
  <wne:recipientData>
    <wne:active wne:val="1"/>
    <wne:hash wne:val="1832299587"/>
  </wne:recipientData>
  <wne:recipientData>
    <wne:active wne:val="1"/>
    <wne:hash wne:val="-139543437"/>
  </wne:recipientData>
  <wne:recipientData>
    <wne:active wne:val="1"/>
    <wne:hash wne:val="-1066476910"/>
  </wne:recipientData>
  <wne:recipientData>
    <wne:active wne:val="1"/>
    <wne:hash wne:val="1929144087"/>
  </wne:recipientData>
  <wne:recipientData>
    <wne:active wne:val="1"/>
    <wne:hash wne:val="237529419"/>
  </wne:recipientData>
  <wne:recipientData>
    <wne:active wne:val="1"/>
    <wne:hash wne:val="-1802777933"/>
  </wne:recipientData>
  <wne:recipientData>
    <wne:active wne:val="1"/>
    <wne:hash wne:val="1714684109"/>
  </wne:recipientData>
  <wne:recipientData>
    <wne:active wne:val="1"/>
    <wne:hash wne:val="-2067366755"/>
  </wne:recipientData>
  <wne:recipientData>
    <wne:active wne:val="1"/>
    <wne:hash wne:val="1689224063"/>
  </wne:recipientData>
  <wne:recipientData>
    <wne:active wne:val="1"/>
    <wne:hash wne:val="2074845550"/>
  </wne:recipientData>
  <wne:recipientData>
    <wne:active wne:val="1"/>
    <wne:hash wne:val="-1862567809"/>
  </wne:recipientData>
  <wne:recipientData>
    <wne:active wne:val="1"/>
    <wne:hash wne:val="1842500348"/>
  </wne:recipientData>
  <wne:recipientData>
    <wne:active wne:val="1"/>
    <wne:hash wne:val="-1063737252"/>
  </wne:recipientData>
  <wne:recipientData>
    <wne:active wne:val="1"/>
    <wne:hash wne:val="-1011414046"/>
  </wne:recipientData>
  <wne:recipientData>
    <wne:active wne:val="1"/>
    <wne:hash wne:val="-245949239"/>
  </wne:recipientData>
  <wne:recipientData>
    <wne:active wne:val="1"/>
    <wne:hash wne:val="-2044738786"/>
  </wne:recipientData>
  <wne:recipientData>
    <wne:active wne:val="1"/>
    <wne:hash wne:val="1440888680"/>
  </wne:recipientData>
  <wne:recipientData>
    <wne:active wne:val="1"/>
    <wne:hash wne:val="-1038514551"/>
  </wne:recipientData>
  <wne:recipientData>
    <wne:active wne:val="1"/>
    <wne:hash wne:val="930439131"/>
  </wne:recipientData>
  <wne:recipientData>
    <wne:active wne:val="1"/>
    <wne:hash wne:val="-1334840355"/>
  </wne:recipientData>
  <wne:recipientData>
    <wne:active wne:val="1"/>
    <wne:hash wne:val="936203412"/>
  </wne:recipientData>
  <wne:recipientData>
    <wne:active wne:val="1"/>
    <wne:hash wne:val="178805983"/>
  </wne:recipientData>
  <wne:recipientData>
    <wne:active wne:val="1"/>
    <wne:hash wne:val="522159379"/>
  </wne:recipientData>
  <wne:recipientData>
    <wne:active wne:val="1"/>
    <wne:hash wne:val="-1123875719"/>
  </wne:recipientData>
  <wne:recipientData>
    <wne:active wne:val="1"/>
    <wne:hash wne:val="-1474431996"/>
  </wne:recipientData>
  <wne:recipientData>
    <wne:active wne:val="1"/>
    <wne:hash wne:val="-442023156"/>
  </wne:recipientData>
  <wne:recipientData>
    <wne:active wne:val="1"/>
    <wne:hash wne:val="2072329762"/>
  </wne:recipientData>
  <wne:recipientData>
    <wne:active wne:val="1"/>
    <wne:hash wne:val="-1477795380"/>
  </wne:recipientData>
  <wne:recipientData>
    <wne:active wne:val="1"/>
    <wne:hash wne:val="1430802336"/>
  </wne:recipientData>
  <wne:recipientData>
    <wne:active wne:val="1"/>
    <wne:hash wne:val="-229793732"/>
  </wne:recipientData>
  <wne:recipientData>
    <wne:active wne:val="1"/>
    <wne:hash wne:val="933862785"/>
  </wne:recipientData>
  <wne:recipientData>
    <wne:active wne:val="1"/>
    <wne:hash wne:val="748145072"/>
  </wne:recipientData>
  <wne:recipientData>
    <wne:active wne:val="1"/>
    <wne:hash wne:val="757891263"/>
  </wne:recipientData>
  <wne:recipientData>
    <wne:active wne:val="1"/>
    <wne:hash wne:val="785783356"/>
  </wne:recipientData>
  <wne:recipientData>
    <wne:active wne:val="1"/>
    <wne:hash wne:val="-2090420222"/>
  </wne:recipientData>
  <wne:recipientData>
    <wne:active wne:val="1"/>
    <wne:hash wne:val="-474507045"/>
  </wne:recipientData>
  <wne:recipientData>
    <wne:active wne:val="1"/>
    <wne:hash wne:val="-200019261"/>
  </wne:recipientData>
  <wne:recipientData>
    <wne:active wne:val="1"/>
    <wne:hash wne:val="650567379"/>
  </wne:recipientData>
  <wne:recipientData>
    <wne:active wne:val="1"/>
    <wne:hash wne:val="-1489206261"/>
  </wne:recipientData>
  <wne:recipientData>
    <wne:active wne:val="1"/>
    <wne:hash wne:val="393289814"/>
  </wne:recipientData>
  <wne:recipientData>
    <wne:active wne:val="1"/>
    <wne:hash wne:val="-205603279"/>
  </wne:recipientData>
  <wne:recipientData>
    <wne:active wne:val="1"/>
    <wne:hash wne:val="1682610117"/>
  </wne:recipientData>
  <wne:recipientData>
    <wne:active wne:val="1"/>
    <wne:hash wne:val="711279164"/>
  </wne:recipientData>
  <wne:recipientData>
    <wne:active wne:val="1"/>
    <wne:hash wne:val="507663557"/>
  </wne:recipientData>
  <wne:recipientData>
    <wne:active wne:val="1"/>
    <wne:hash wne:val="-996949974"/>
  </wne:recipientData>
  <wne:recipientData>
    <wne:active wne:val="1"/>
    <wne:hash wne:val="2054529466"/>
  </wne:recipientData>
  <wne:recipientData>
    <wne:active wne:val="1"/>
    <wne:hash wne:val="-997990351"/>
  </wne:recipientData>
  <wne:recipientData>
    <wne:active wne:val="1"/>
    <wne:hash wne:val="-1859766325"/>
  </wne:recipientData>
  <wne:recipientData>
    <wne:active wne:val="1"/>
    <wne:hash wne:val="-1778811453"/>
  </wne:recipientData>
  <wne:recipientData>
    <wne:active wne:val="1"/>
    <wne:hash wne:val="857223069"/>
  </wne:recipientData>
  <wne:recipientData>
    <wne:active wne:val="1"/>
    <wne:hash wne:val="1272431712"/>
  </wne:recipientData>
  <wne:recipientData>
    <wne:active wne:val="1"/>
    <wne:hash wne:val="1285976880"/>
  </wne:recipientData>
  <wne:recipientData>
    <wne:active wne:val="1"/>
    <wne:hash wne:val="1697506569"/>
  </wne:recipientData>
  <wne:recipientData>
    <wne:active wne:val="1"/>
    <wne:hash wne:val="412867035"/>
  </wne:recipientData>
  <wne:recipientData>
    <wne:active wne:val="1"/>
    <wne:hash wne:val="-529456414"/>
  </wne:recipientData>
  <wne:recipientData>
    <wne:active wne:val="1"/>
    <wne:hash wne:val="-1979322992"/>
  </wne:recipientData>
  <wne:recipientData>
    <wne:active wne:val="1"/>
    <wne:hash wne:val="1877874752"/>
  </wne:recipientData>
  <wne:recipientData>
    <wne:active wne:val="1"/>
    <wne:hash wne:val="-302894829"/>
  </wne:recipientData>
  <wne:recipientData>
    <wne:active wne:val="1"/>
    <wne:hash wne:val="-2115542108"/>
  </wne:recipientData>
  <wne:recipientData>
    <wne:active wne:val="1"/>
    <wne:hash wne:val="1566529791"/>
  </wne:recipientData>
  <wne:recipientData>
    <wne:active wne:val="1"/>
    <wne:hash wne:val="1541509594"/>
  </wne:recipientData>
  <wne:recipientData>
    <wne:active wne:val="1"/>
    <wne:hash wne:val="268598163"/>
  </wne:recipientData>
  <wne:recipientData>
    <wne:active wne:val="1"/>
    <wne:hash wne:val="-1435015540"/>
  </wne:recipientData>
  <wne:recipientData>
    <wne:active wne:val="1"/>
    <wne:hash wne:val="140449202"/>
  </wne:recipientData>
  <wne:recipientData>
    <wne:active wne:val="1"/>
    <wne:hash wne:val="1719416120"/>
  </wne:recipientData>
  <wne:recipientData>
    <wne:active wne:val="1"/>
    <wne:hash wne:val="-403696440"/>
  </wne:recipientData>
  <wne:recipientData>
    <wne:active wne:val="1"/>
    <wne:hash wne:val="1825349492"/>
  </wne:recipientData>
  <wne:recipientData>
    <wne:active wne:val="1"/>
    <wne:hash wne:val="-1751942219"/>
  </wne:recipientData>
  <wne:recipientData>
    <wne:active wne:val="1"/>
    <wne:hash wne:val="534651802"/>
  </wne:recipientData>
  <wne:recipientData>
    <wne:active wne:val="1"/>
    <wne:hash wne:val="438145138"/>
  </wne:recipientData>
  <wne:recipientData>
    <wne:active wne:val="1"/>
    <wne:hash wne:val="9799073"/>
  </wne:recipientData>
  <wne:recipientData>
    <wne:active wne:val="1"/>
    <wne:hash wne:val="-942104775"/>
  </wne:recipientData>
  <wne:recipientData>
    <wne:active wne:val="1"/>
    <wne:hash wne:val="1391307623"/>
  </wne:recipientData>
  <wne:recipientData>
    <wne:active wne:val="1"/>
    <wne:hash wne:val="2076269765"/>
  </wne:recipientData>
  <wne:recipientData>
    <wne:active wne:val="1"/>
    <wne:hash wne:val="549848481"/>
  </wne:recipientData>
  <wne:recipientData>
    <wne:active wne:val="1"/>
    <wne:hash wne:val="-1991770401"/>
  </wne:recipientData>
  <wne:recipientData>
    <wne:active wne:val="1"/>
    <wne:hash wne:val="535382292"/>
  </wne:recipientData>
  <wne:recipientData>
    <wne:active wne:val="1"/>
    <wne:hash wne:val="-75594954"/>
  </wne:recipientData>
  <wne:recipientData>
    <wne:active wne:val="1"/>
    <wne:hash wne:val="-739551330"/>
  </wne:recipientData>
  <wne:recipientData>
    <wne:active wne:val="1"/>
    <wne:hash wne:val="-1945912312"/>
  </wne:recipientData>
  <wne:recipientData>
    <wne:active wne:val="1"/>
    <wne:hash wne:val="1385736139"/>
  </wne:recipientData>
  <wne:recipientData>
    <wne:active wne:val="1"/>
    <wne:hash wne:val="1917032869"/>
  </wne:recipientData>
  <wne:recipientData>
    <wne:active wne:val="1"/>
    <wne:hash wne:val="726605973"/>
  </wne:recipientData>
  <wne:recipientData>
    <wne:active wne:val="1"/>
    <wne:hash wne:val="2071660212"/>
  </wne:recipientData>
  <wne:recipientData>
    <wne:active wne:val="1"/>
    <wne:hash wne:val="-1720079789"/>
  </wne:recipientData>
  <wne:recipientData>
    <wne:active wne:val="1"/>
    <wne:hash wne:val="1499520959"/>
  </wne:recipientData>
  <wne:recipientData>
    <wne:active wne:val="1"/>
    <wne:hash wne:val="-794619673"/>
  </wne:recipientData>
  <wne:recipientData>
    <wne:active wne:val="1"/>
    <wne:hash wne:val="349931709"/>
  </wne:recipientData>
  <wne:recipientData>
    <wne:active wne:val="1"/>
    <wne:hash wne:val="312377335"/>
  </wne:recipientData>
  <wne:recipientData>
    <wne:active wne:val="1"/>
    <wne:hash wne:val="473172263"/>
  </wne:recipientData>
  <wne:recipientData>
    <wne:active wne:val="1"/>
    <wne:hash wne:val="1326604491"/>
  </wne:recipientData>
  <wne:recipientData>
    <wne:active wne:val="1"/>
    <wne:hash wne:val="106065217"/>
  </wne:recipientData>
  <wne:recipientData>
    <wne:active wne:val="1"/>
    <wne:hash wne:val="303960458"/>
  </wne:recipientData>
  <wne:recipientData>
    <wne:active wne:val="1"/>
    <wne:hash wne:val="-2028517549"/>
  </wne:recipientData>
  <wne:recipientData>
    <wne:active wne:val="1"/>
    <wne:hash wne:val="886019601"/>
  </wne:recipientData>
  <wne:recipientData>
    <wne:active wne:val="1"/>
    <wne:hash wne:val="-998733278"/>
  </wne:recipientData>
  <wne:recipientData>
    <wne:active wne:val="1"/>
    <wne:hash wne:val="2123609661"/>
  </wne:recipientData>
  <wne:recipientData>
    <wne:active wne:val="1"/>
    <wne:hash wne:val="-1541619989"/>
  </wne:recipientData>
  <wne:recipientData>
    <wne:active wne:val="1"/>
    <wne:hash wne:val="-785310241"/>
  </wne:recipientData>
  <wne:recipientData>
    <wne:active wne:val="1"/>
    <wne:hash wne:val="-151694999"/>
  </wne:recipientData>
  <wne:recipientData>
    <wne:active wne:val="1"/>
    <wne:hash wne:val="-555573874"/>
  </wne:recipientData>
  <wne:recipientData>
    <wne:active wne:val="1"/>
    <wne:hash wne:val="-887847727"/>
  </wne:recipientData>
  <wne:recipientData>
    <wne:active wne:val="1"/>
    <wne:hash wne:val="-465162689"/>
  </wne:recipientData>
  <wne:recipientData>
    <wne:active wne:val="1"/>
    <wne:hash wne:val="1282802438"/>
  </wne:recipientData>
  <wne:recipientData>
    <wne:active wne:val="1"/>
    <wne:hash wne:val="983514379"/>
  </wne:recipientData>
  <wne:recipientData>
    <wne:active wne:val="1"/>
    <wne:hash wne:val="-1047595569"/>
  </wne:recipientData>
  <wne:recipientData>
    <wne:active wne:val="1"/>
    <wne:hash wne:val="-42015849"/>
  </wne:recipientData>
  <wne:recipientData>
    <wne:active wne:val="1"/>
    <wne:hash wne:val="1069595038"/>
  </wne:recipientData>
  <wne:recipientData>
    <wne:active wne:val="1"/>
    <wne:hash wne:val="946656036"/>
  </wne:recipientData>
  <wne:recipientData>
    <wne:active wne:val="1"/>
    <wne:hash wne:val="-499546238"/>
  </wne:recipientData>
  <wne:recipientData>
    <wne:active wne:val="1"/>
    <wne:hash wne:val="-353347387"/>
  </wne:recipientData>
  <wne:recipientData>
    <wne:active wne:val="1"/>
    <wne:hash wne:val="-238743498"/>
  </wne:recipientData>
  <wne:recipientData>
    <wne:active wne:val="1"/>
    <wne:hash wne:val="1850862913"/>
  </wne:recipientData>
  <wne:recipientData>
    <wne:active wne:val="1"/>
    <wne:hash wne:val="61322824"/>
  </wne:recipientData>
  <wne:recipientData>
    <wne:active wne:val="1"/>
    <wne:hash wne:val="2083038839"/>
  </wne:recipientData>
  <wne:recipientData>
    <wne:active wne:val="1"/>
    <wne:hash wne:val="-1634059298"/>
  </wne:recipientData>
  <wne:recipientData>
    <wne:active wne:val="1"/>
    <wne:hash wne:val="-2126475390"/>
  </wne:recipientData>
  <wne:recipientData>
    <wne:active wne:val="1"/>
    <wne:hash wne:val="-2067948420"/>
  </wne:recipientData>
  <wne:recipientData>
    <wne:active wne:val="1"/>
    <wne:hash wne:val="940730170"/>
  </wne:recipientData>
  <wne:recipientData>
    <wne:active wne:val="1"/>
    <wne:hash wne:val="66582021"/>
  </wne:recipientData>
  <wne:recipientData>
    <wne:active wne:val="1"/>
    <wne:hash wne:val="-1245126581"/>
  </wne:recipientData>
  <wne:recipientData>
    <wne:active wne:val="1"/>
    <wne:hash wne:val="1918598547"/>
  </wne:recipientData>
  <wne:recipientData>
    <wne:active wne:val="1"/>
    <wne:hash wne:val="-2071091974"/>
  </wne:recipientData>
  <wne:recipientData>
    <wne:active wne:val="1"/>
    <wne:hash wne:val="1762523267"/>
  </wne:recipientData>
  <wne:recipientData>
    <wne:active wne:val="1"/>
    <wne:hash wne:val="733584382"/>
  </wne:recipientData>
  <wne:recipientData>
    <wne:active wne:val="1"/>
    <wne:hash wne:val="-1938656656"/>
  </wne:recipientData>
  <wne:recipientData>
    <wne:active wne:val="1"/>
    <wne:hash wne:val="-1782816425"/>
  </wne:recipientData>
  <wne:recipientData>
    <wne:active wne:val="1"/>
    <wne:hash wne:val="238812111"/>
  </wne:recipientData>
  <wne:recipientData>
    <wne:active wne:val="1"/>
    <wne:hash wne:val="1923446655"/>
  </wne:recipientData>
  <wne:recipientData>
    <wne:active wne:val="1"/>
    <wne:hash wne:val="1003497664"/>
  </wne:recipientData>
  <wne:recipientData>
    <wne:active wne:val="1"/>
    <wne:hash wne:val="219030043"/>
  </wne:recipientData>
  <wne:recipientData>
    <wne:active wne:val="1"/>
    <wne:hash wne:val="1405447096"/>
  </wne:recipientData>
  <wne:recipientData>
    <wne:active wne:val="1"/>
    <wne:hash wne:val="-634530038"/>
  </wne:recipientData>
  <wne:recipientData>
    <wne:active wne:val="1"/>
    <wne:hash wne:val="-1666274140"/>
  </wne:recipientData>
  <wne:recipientData>
    <wne:active wne:val="1"/>
    <wne:hash wne:val="239240199"/>
  </wne:recipientData>
  <wne:recipientData>
    <wne:active wne:val="1"/>
    <wne:hash wne:val="-361597579"/>
  </wne:recipientData>
  <wne:recipientData>
    <wne:active wne:val="1"/>
    <wne:hash wne:val="-270555837"/>
  </wne:recipientData>
  <wne:recipientData>
    <wne:active wne:val="1"/>
    <wne:hash wne:val="52903739"/>
  </wne:recipientData>
  <wne:recipientData>
    <wne:active wne:val="1"/>
    <wne:hash wne:val="-1055111007"/>
  </wne:recipientData>
  <wne:recipientData>
    <wne:active wne:val="1"/>
    <wne:hash wne:val="-1010126956"/>
  </wne:recipientData>
  <wne:recipientData>
    <wne:active wne:val="1"/>
    <wne:hash wne:val="1924941322"/>
  </wne:recipientData>
  <wne:recipientData>
    <wne:active wne:val="1"/>
    <wne:hash wne:val="901778548"/>
  </wne:recipientData>
  <wne:recipientData>
    <wne:active wne:val="1"/>
    <wne:hash wne:val="-1543953195"/>
  </wne:recipientData>
  <wne:recipientData>
    <wne:active wne:val="1"/>
    <wne:hash wne:val="113678642"/>
  </wne:recipientData>
  <wne:recipientData>
    <wne:active wne:val="1"/>
    <wne:hash wne:val="35276833"/>
  </wne:recipientData>
  <wne:recipientData>
    <wne:active wne:val="1"/>
    <wne:hash wne:val="-308266921"/>
  </wne:recipientData>
  <wne:recipientData>
    <wne:active wne:val="1"/>
    <wne:hash wne:val="1835996406"/>
  </wne:recipientData>
  <wne:recipientData>
    <wne:active wne:val="1"/>
    <wne:hash wne:val="-1654893977"/>
  </wne:recipientData>
  <wne:recipientData>
    <wne:active wne:val="1"/>
    <wne:hash wne:val="550094485"/>
  </wne:recipientData>
  <wne:recipientData>
    <wne:active wne:val="1"/>
    <wne:hash wne:val="84464058"/>
  </wne:recipientData>
  <wne:recipientData>
    <wne:active wne:val="1"/>
    <wne:hash wne:val="1389968813"/>
  </wne:recipientData>
  <wne:recipientData>
    <wne:active wne:val="1"/>
    <wne:hash wne:val="159279202"/>
  </wne:recipientData>
  <wne:recipientData>
    <wne:active wne:val="1"/>
    <wne:hash wne:val="-1163101219"/>
  </wne:recipientData>
  <wne:recipientData>
    <wne:active wne:val="1"/>
    <wne:hash wne:val="-701217175"/>
  </wne:recipientData>
  <wne:recipientData>
    <wne:active wne:val="1"/>
    <wne:hash wne:val="922540212"/>
  </wne:recipientData>
  <wne:recipientData>
    <wne:active wne:val="1"/>
    <wne:hash wne:val="-35432235"/>
  </wne:recipientData>
  <wne:recipientData>
    <wne:active wne:val="1"/>
    <wne:hash wne:val="656521459"/>
  </wne:recipientData>
  <wne:recipientData>
    <wne:active wne:val="1"/>
    <wne:hash wne:val="-945964360"/>
  </wne:recipientData>
  <wne:recipientData>
    <wne:active wne:val="1"/>
    <wne:hash wne:val="-669834776"/>
  </wne:recipientData>
  <wne:recipientData>
    <wne:active wne:val="1"/>
    <wne:hash wne:val="71602291"/>
  </wne:recipientData>
  <wne:recipientData>
    <wne:active wne:val="1"/>
    <wne:hash wne:val="-115771235"/>
  </wne:recipientData>
  <wne:recipientData>
    <wne:active wne:val="1"/>
    <wne:hash wne:val="1928394711"/>
  </wne:recipientData>
  <wne:recipientData>
    <wne:active wne:val="1"/>
    <wne:hash wne:val="290121032"/>
  </wne:recipientData>
  <wne:recipientData>
    <wne:active wne:val="1"/>
    <wne:hash wne:val="-1366428274"/>
  </wne:recipientData>
  <wne:recipientData>
    <wne:active wne:val="1"/>
    <wne:hash wne:val="-1895123582"/>
  </wne:recipientData>
  <wne:recipientData>
    <wne:active wne:val="1"/>
    <wne:hash wne:val="-39526780"/>
  </wne:recipientData>
  <wne:recipientData>
    <wne:active wne:val="1"/>
    <wne:hash wne:val="-1954125381"/>
  </wne:recipientData>
  <wne:recipientData>
    <wne:active wne:val="1"/>
    <wne:hash wne:val="1168231178"/>
  </wne:recipientData>
  <wne:recipientData>
    <wne:active wne:val="1"/>
    <wne:hash wne:val="-1186885312"/>
  </wne:recipientData>
  <wne:recipientData>
    <wne:active wne:val="1"/>
    <wne:hash wne:val="-18770834"/>
  </wne:recipientData>
  <wne:recipientData>
    <wne:active wne:val="1"/>
    <wne:hash wne:val="-302528338"/>
  </wne:recipientData>
  <wne:recipientData>
    <wne:active wne:val="1"/>
    <wne:hash wne:val="2038402647"/>
  </wne:recipientData>
  <wne:recipientData>
    <wne:active wne:val="1"/>
    <wne:hash wne:val="-896520435"/>
  </wne:recipientData>
  <wne:recipientData>
    <wne:active wne:val="1"/>
    <wne:hash wne:val="-752826756"/>
  </wne:recipientData>
  <wne:recipientData>
    <wne:active wne:val="1"/>
    <wne:hash wne:val="-1501378102"/>
  </wne:recipientData>
  <wne:recipientData>
    <wne:active wne:val="1"/>
    <wne:hash wne:val="709538097"/>
  </wne:recipientData>
  <wne:recipientData>
    <wne:active wne:val="1"/>
    <wne:hash wne:val="-1927217090"/>
  </wne:recipientData>
  <wne:recipientData>
    <wne:active wne:val="1"/>
    <wne:hash wne:val="1939170887"/>
  </wne:recipientData>
  <wne:recipientData>
    <wne:active wne:val="1"/>
    <wne:hash wne:val="814548812"/>
  </wne:recipientData>
  <wne:recipientData>
    <wne:active wne:val="1"/>
    <wne:hash wne:val="-460319159"/>
  </wne:recipientData>
  <wne:recipientData>
    <wne:active wne:val="1"/>
    <wne:hash wne:val="-570192908"/>
  </wne:recipientData>
  <wne:recipientData>
    <wne:active wne:val="1"/>
    <wne:hash wne:val="-1634234279"/>
  </wne:recipientData>
  <wne:recipientData>
    <wne:active wne:val="1"/>
    <wne:hash wne:val="-1818456180"/>
  </wne:recipientData>
  <wne:recipientData>
    <wne:active wne:val="1"/>
    <wne:hash wne:val="-1955513456"/>
  </wne:recipientData>
  <wne:recipientData>
    <wne:active wne:val="1"/>
    <wne:hash wne:val="1414274584"/>
  </wne:recipientData>
  <wne:recipientData>
    <wne:active wne:val="1"/>
    <wne:hash wne:val="-2009669031"/>
  </wne:recipientData>
  <wne:recipientData>
    <wne:active wne:val="1"/>
    <wne:hash wne:val="1068067470"/>
  </wne:recipientData>
  <wne:recipientData>
    <wne:active wne:val="1"/>
    <wne:hash wne:val="-1271037168"/>
  </wne:recipientData>
  <wne:recipientData>
    <wne:active wne:val="1"/>
    <wne:hash wne:val="-1058070742"/>
  </wne:recipientData>
  <wne:recipientData>
    <wne:active wne:val="1"/>
    <wne:hash wne:val="662720798"/>
  </wne:recipientData>
  <wne:recipientData>
    <wne:active wne:val="1"/>
    <wne:hash wne:val="-64282709"/>
  </wne:recipientData>
  <wne:recipientData>
    <wne:active wne:val="1"/>
    <wne:hash wne:val="40141008"/>
  </wne:recipientData>
  <wne:recipientData>
    <wne:active wne:val="1"/>
    <wne:hash wne:val="-733906943"/>
  </wne:recipientData>
  <wne:recipientData>
    <wne:active wne:val="1"/>
    <wne:hash wne:val="-1694087801"/>
  </wne:recipientData>
  <wne:recipientData>
    <wne:active wne:val="1"/>
    <wne:hash wne:val="-2003217267"/>
  </wne:recipientData>
  <wne:recipientData>
    <wne:active wne:val="1"/>
    <wne:hash wne:val="-1353854894"/>
  </wne:recipientData>
  <wne:recipientData>
    <wne:active wne:val="1"/>
    <wne:hash wne:val="758236079"/>
  </wne:recipientData>
  <wne:recipientData>
    <wne:active wne:val="1"/>
    <wne:hash wne:val="-652467046"/>
  </wne:recipientData>
  <wne:recipientData>
    <wne:active wne:val="1"/>
    <wne:hash wne:val="357264589"/>
  </wne:recipientData>
  <wne:recipientData>
    <wne:active wne:val="1"/>
    <wne:hash wne:val="-116256212"/>
  </wne:recipientData>
  <wne:recipientData>
    <wne:active wne:val="1"/>
    <wne:hash wne:val="-1813621587"/>
  </wne:recipientData>
  <wne:recipientData>
    <wne:active wne:val="1"/>
    <wne:hash wne:val="351390925"/>
  </wne:recipientData>
  <wne:recipientData>
    <wne:active wne:val="1"/>
    <wne:hash wne:val="-1095000995"/>
  </wne:recipientData>
  <wne:recipientData>
    <wne:active wne:val="1"/>
    <wne:hash wne:val="2055790024"/>
  </wne:recipientData>
  <wne:recipientData>
    <wne:active wne:val="1"/>
    <wne:hash wne:val="-1756909721"/>
  </wne:recipientData>
  <wne:recipientData>
    <wne:active wne:val="1"/>
    <wne:hash wne:val="-1724530642"/>
  </wne:recipientData>
  <wne:recipientData>
    <wne:active wne:val="1"/>
    <wne:hash wne:val="-1493859108"/>
  </wne:recipientData>
  <wne:recipientData>
    <wne:active wne:val="1"/>
    <wne:hash wne:val="1634719808"/>
  </wne:recipientData>
  <wne:recipientData>
    <wne:active wne:val="1"/>
    <wne:hash wne:val="-1519744912"/>
  </wne:recipientData>
  <wne:recipientData>
    <wne:active wne:val="1"/>
    <wne:hash wne:val="-566184274"/>
  </wne:recipientData>
  <wne:recipientData>
    <wne:active wne:val="1"/>
    <wne:hash wne:val="-498048469"/>
  </wne:recipientData>
  <wne:recipientData>
    <wne:active wne:val="1"/>
    <wne:hash wne:val="1267641086"/>
  </wne:recipientData>
  <wne:recipientData>
    <wne:active wne:val="1"/>
    <wne:hash wne:val="120377264"/>
  </wne:recipientData>
  <wne:recipientData>
    <wne:active wne:val="1"/>
    <wne:hash wne:val="704230293"/>
  </wne:recipientData>
  <wne:recipientData>
    <wne:active wne:val="1"/>
    <wne:hash wne:val="364334810"/>
  </wne:recipientData>
  <wne:recipientData>
    <wne:active wne:val="1"/>
    <wne:hash wne:val="1260157472"/>
  </wne:recipientData>
  <wne:recipientData>
    <wne:active wne:val="1"/>
    <wne:hash wne:val="98886371"/>
  </wne:recipientData>
  <wne:recipientData>
    <wne:active wne:val="1"/>
    <wne:hash wne:val="1800985986"/>
  </wne:recipientData>
  <wne:recipientData>
    <wne:active wne:val="1"/>
    <wne:hash wne:val="-2012033327"/>
  </wne:recipientData>
  <wne:recipientData>
    <wne:active wne:val="1"/>
    <wne:hash wne:val="-1090896132"/>
  </wne:recipientData>
  <wne:recipientData>
    <wne:active wne:val="1"/>
    <wne:hash wne:val="-1091137660"/>
  </wne:recipientData>
  <wne:recipientData>
    <wne:active wne:val="1"/>
    <wne:hash wne:val="25675823"/>
  </wne:recipientData>
  <wne:recipientData>
    <wne:active wne:val="1"/>
    <wne:hash wne:val="1408238319"/>
  </wne:recipientData>
  <wne:recipientData>
    <wne:active wne:val="1"/>
    <wne:hash wne:val="1470360279"/>
  </wne:recipientData>
  <wne:recipientData>
    <wne:active wne:val="1"/>
    <wne:hash wne:val="-788108181"/>
  </wne:recipientData>
  <wne:recipientData>
    <wne:active wne:val="1"/>
    <wne:hash wne:val="-1266940585"/>
  </wne:recipientData>
  <wne:recipientData>
    <wne:active wne:val="1"/>
    <wne:hash wne:val="1116735192"/>
  </wne:recipientData>
  <wne:recipientData>
    <wne:active wne:val="1"/>
    <wne:hash wne:val="1912343099"/>
  </wne:recipientData>
  <wne:recipientData>
    <wne:active wne:val="1"/>
    <wne:hash wne:val="1738806115"/>
  </wne:recipientData>
  <wne:recipientData>
    <wne:active wne:val="1"/>
    <wne:hash wne:val="211784095"/>
  </wne:recipientData>
  <wne:recipientData>
    <wne:active wne:val="1"/>
    <wne:hash wne:val="-502398564"/>
  </wne:recipientData>
  <wne:recipientData>
    <wne:active wne:val="1"/>
    <wne:hash wne:val="238491028"/>
  </wne:recipientData>
  <wne:recipientData>
    <wne:active wne:val="1"/>
    <wne:hash wne:val="-2139123917"/>
  </wne:recipientData>
  <wne:recipientData>
    <wne:active wne:val="1"/>
    <wne:hash wne:val="1929011430"/>
  </wne:recipientData>
  <wne:recipientData>
    <wne:active wne:val="1"/>
    <wne:hash wne:val="519684601"/>
  </wne:recipientData>
  <wne:recipientData>
    <wne:active wne:val="1"/>
    <wne:hash wne:val="1744589158"/>
  </wne:recipientData>
  <wne:recipientData>
    <wne:active wne:val="1"/>
    <wne:hash wne:val="194800364"/>
  </wne:recipientData>
  <wne:recipientData>
    <wne:active wne:val="1"/>
    <wne:hash wne:val="-333844041"/>
  </wne:recipientData>
  <wne:recipientData>
    <wne:active wne:val="1"/>
    <wne:hash wne:val="-1986274667"/>
  </wne:recipientData>
  <wne:recipientData>
    <wne:active wne:val="1"/>
    <wne:hash wne:val="-2147054208"/>
  </wne:recipientData>
  <wne:recipientData>
    <wne:active wne:val="1"/>
    <wne:hash wne:val="541016389"/>
  </wne:recipientData>
  <wne:recipientData>
    <wne:active wne:val="1"/>
    <wne:hash wne:val="-1795779805"/>
  </wne:recipientData>
  <wne:recipientData>
    <wne:active wne:val="1"/>
    <wne:hash wne:val="766651213"/>
  </wne:recipientData>
  <wne:recipientData>
    <wne:active wne:val="1"/>
    <wne:hash wne:val="488947576"/>
  </wne:recipientData>
  <wne:recipientData>
    <wne:active wne:val="1"/>
    <wne:hash wne:val="-796248856"/>
  </wne:recipientData>
  <wne:recipientData>
    <wne:active wne:val="1"/>
    <wne:hash wne:val="-1645285594"/>
  </wne:recipientData>
  <wne:recipientData>
    <wne:active wne:val="1"/>
    <wne:hash wne:val="-1938721723"/>
  </wne:recipientData>
  <wne:recipientData>
    <wne:active wne:val="1"/>
    <wne:hash wne:val="-1337076809"/>
  </wne:recipientData>
  <wne:recipientData>
    <wne:active wne:val="1"/>
    <wne:hash wne:val="1197796182"/>
  </wne:recipientData>
  <wne:recipientData>
    <wne:active wne:val="1"/>
    <wne:hash wne:val="400965160"/>
  </wne:recipientData>
  <wne:recipientData>
    <wne:active wne:val="1"/>
    <wne:hash wne:val="-108496692"/>
  </wne:recipientData>
  <wne:recipientData>
    <wne:active wne:val="1"/>
    <wne:hash wne:val="-373112269"/>
  </wne:recipientData>
  <wne:recipientData>
    <wne:active wne:val="1"/>
    <wne:hash wne:val="-1844264426"/>
  </wne:recipientData>
  <wne:recipientData>
    <wne:active wne:val="1"/>
    <wne:hash wne:val="1671409761"/>
  </wne:recipientData>
  <wne:recipientData>
    <wne:active wne:val="1"/>
    <wne:hash wne:val="-1375500250"/>
  </wne:recipientData>
  <wne:recipientData>
    <wne:active wne:val="1"/>
    <wne:hash wne:val="-1863349479"/>
  </wne:recipientData>
  <wne:recipientData>
    <wne:active wne:val="1"/>
    <wne:hash wne:val="-1101820935"/>
  </wne:recipientData>
  <wne:recipientData>
    <wne:active wne:val="1"/>
    <wne:hash wne:val="-81664924"/>
  </wne:recipientData>
  <wne:recipientData>
    <wne:active wne:val="1"/>
    <wne:hash wne:val="945270598"/>
  </wne:recipientData>
  <wne:recipientData>
    <wne:active wne:val="1"/>
    <wne:hash wne:val="-221475647"/>
  </wne:recipientData>
  <wne:recipientData>
    <wne:active wne:val="1"/>
    <wne:hash wne:val="-1811541502"/>
  </wne:recipientData>
  <wne:recipientData>
    <wne:active wne:val="1"/>
    <wne:hash wne:val="-329401152"/>
  </wne:recipientData>
  <wne:recipientData>
    <wne:active wne:val="1"/>
    <wne:hash wne:val="1286752346"/>
  </wne:recipientData>
  <wne:recipientData>
    <wne:active wne:val="1"/>
    <wne:hash wne:val="612147686"/>
  </wne:recipientData>
  <wne:recipientData>
    <wne:active wne:val="1"/>
    <wne:hash wne:val="-686908153"/>
  </wne:recipientData>
  <wne:recipientData>
    <wne:active wne:val="1"/>
    <wne:hash wne:val="-1491172918"/>
  </wne:recipientData>
  <wne:recipientData>
    <wne:active wne:val="1"/>
    <wne:hash wne:val="280435635"/>
  </wne:recipientData>
  <wne:recipientData>
    <wne:active wne:val="1"/>
    <wne:hash wne:val="-1549666227"/>
  </wne:recipientData>
  <wne:recipientData>
    <wne:active wne:val="1"/>
    <wne:hash wne:val="-2076908322"/>
  </wne:recipientData>
  <wne:recipientData>
    <wne:active wne:val="1"/>
    <wne:hash wne:val="1432055175"/>
  </wne:recipientData>
  <wne:recipientData>
    <wne:active wne:val="1"/>
    <wne:hash wne:val="-362170597"/>
  </wne:recipientData>
  <wne:recipientData>
    <wne:active wne:val="1"/>
    <wne:hash wne:val="280854378"/>
  </wne:recipientData>
  <wne:recipientData>
    <wne:active wne:val="1"/>
    <wne:hash wne:val="981260922"/>
  </wne:recipientData>
  <wne:recipientData>
    <wne:active wne:val="1"/>
    <wne:hash wne:val="1159672499"/>
  </wne:recipientData>
  <wne:recipientData>
    <wne:active wne:val="1"/>
    <wne:hash wne:val="-563336066"/>
  </wne:recipientData>
  <wne:recipientData>
    <wne:active wne:val="1"/>
    <wne:hash wne:val="-850105418"/>
  </wne:recipientData>
  <wne:recipientData>
    <wne:active wne:val="1"/>
    <wne:hash wne:val="-1557630590"/>
  </wne:recipientData>
  <wne:recipientData>
    <wne:active wne:val="1"/>
    <wne:hash wne:val="1045990032"/>
  </wne:recipientData>
  <wne:recipientData>
    <wne:active wne:val="1"/>
    <wne:hash wne:val="644444672"/>
  </wne:recipientData>
  <wne:recipientData>
    <wne:active wne:val="1"/>
    <wne:hash wne:val="366312612"/>
  </wne:recipientData>
  <wne:recipientData>
    <wne:active wne:val="1"/>
    <wne:hash wne:val="1074051975"/>
  </wne:recipientData>
  <wne:recipientData>
    <wne:active wne:val="1"/>
    <wne:hash wne:val="-1092165761"/>
  </wne:recipientData>
  <wne:recipientData>
    <wne:active wne:val="1"/>
    <wne:hash wne:val="-259340324"/>
  </wne:recipientData>
  <wne:recipientData>
    <wne:active wne:val="1"/>
    <wne:hash wne:val="1709177369"/>
  </wne:recipientData>
  <wne:recipientData>
    <wne:active wne:val="1"/>
    <wne:hash wne:val="-1153562660"/>
  </wne:recipientData>
  <wne:recipientData>
    <wne:active wne:val="1"/>
    <wne:hash wne:val="-150020283"/>
  </wne:recipientData>
  <wne:recipientData>
    <wne:active wne:val="1"/>
    <wne:hash wne:val="1938806154"/>
  </wne:recipientData>
  <wne:recipientData>
    <wne:active wne:val="1"/>
    <wne:hash wne:val="-871923399"/>
  </wne:recipientData>
  <wne:recipientData>
    <wne:active wne:val="1"/>
    <wne:hash wne:val="341768435"/>
  </wne:recipientData>
  <wne:recipientData>
    <wne:active wne:val="1"/>
    <wne:hash wne:val="-1686694688"/>
  </wne:recipientData>
  <wne:recipientData>
    <wne:active wne:val="1"/>
    <wne:hash wne:val="-367458290"/>
  </wne:recipientData>
  <wne:recipientData>
    <wne:active wne:val="1"/>
    <wne:hash wne:val="113773013"/>
  </wne:recipientData>
  <wne:recipientData>
    <wne:active wne:val="1"/>
    <wne:hash wne:val="-351320583"/>
  </wne:recipientData>
  <wne:recipientData>
    <wne:active wne:val="1"/>
    <wne:hash wne:val="1020278849"/>
  </wne:recipientData>
  <wne:recipientData>
    <wne:active wne:val="1"/>
    <wne:hash wne:val="2047659320"/>
  </wne:recipientData>
  <wne:recipientData>
    <wne:active wne:val="1"/>
    <wne:hash wne:val="1532232624"/>
  </wne:recipientData>
  <wne:recipientData>
    <wne:active wne:val="1"/>
    <wne:hash wne:val="-424322171"/>
  </wne:recipientData>
  <wne:recipientData>
    <wne:active wne:val="1"/>
    <wne:hash wne:val="-1914013308"/>
  </wne:recipientData>
  <wne:recipientData>
    <wne:active wne:val="1"/>
    <wne:hash wne:val="-2092819830"/>
  </wne:recipientData>
  <wne:recipientData>
    <wne:active wne:val="1"/>
    <wne:hash wne:val="665906989"/>
  </wne:recipientData>
  <wne:recipientData>
    <wne:active wne:val="1"/>
    <wne:hash wne:val="-2021920022"/>
  </wne:recipientData>
  <wne:recipientData>
    <wne:active wne:val="1"/>
    <wne:hash wne:val="1551964244"/>
  </wne:recipientData>
  <wne:recipientData>
    <wne:active wne:val="1"/>
    <wne:hash wne:val="-1193157879"/>
  </wne:recipientData>
  <wne:recipientData>
    <wne:active wne:val="1"/>
    <wne:hash wne:val="-519249735"/>
  </wne:recipientData>
  <wne:recipientData>
    <wne:active wne:val="1"/>
    <wne:hash wne:val="1251560684"/>
  </wne:recipientData>
  <wne:recipientData>
    <wne:active wne:val="1"/>
    <wne:hash wne:val="-1656939560"/>
  </wne:recipientData>
  <wne:recipientData>
    <wne:active wne:val="1"/>
    <wne:hash wne:val="1070529622"/>
  </wne:recipientData>
  <wne:recipientData>
    <wne:active wne:val="1"/>
    <wne:hash wne:val="-1375000977"/>
  </wne:recipientData>
  <wne:recipientData>
    <wne:active wne:val="1"/>
    <wne:hash wne:val="1641297966"/>
  </wne:recipientData>
  <wne:recipientData>
    <wne:active wne:val="1"/>
    <wne:hash wne:val="-747937249"/>
  </wne:recipientData>
  <wne:recipientData>
    <wne:active wne:val="1"/>
    <wne:hash wne:val="-1866463862"/>
  </wne:recipientData>
  <wne:recipientData>
    <wne:active wne:val="1"/>
    <wne:hash wne:val="1069523601"/>
  </wne:recipientData>
  <wne:recipientData>
    <wne:active wne:val="1"/>
    <wne:hash wne:val="-699751080"/>
  </wne:recipientData>
  <wne:recipientData>
    <wne:active wne:val="1"/>
    <wne:hash wne:val="194570393"/>
  </wne:recipientData>
  <wne:recipientData>
    <wne:active wne:val="1"/>
    <wne:hash wne:val="824807799"/>
  </wne:recipientData>
  <wne:recipientData>
    <wne:active wne:val="1"/>
    <wne:hash wne:val="-619216564"/>
  </wne:recipientData>
  <wne:recipientData>
    <wne:active wne:val="1"/>
    <wne:hash wne:val="1810859484"/>
  </wne:recipientData>
  <wne:recipientData>
    <wne:active wne:val="1"/>
    <wne:hash wne:val="267741862"/>
  </wne:recipientData>
  <wne:recipientData>
    <wne:active wne:val="1"/>
    <wne:hash wne:val="1655481710"/>
  </wne:recipientData>
  <wne:recipientData>
    <wne:active wne:val="1"/>
    <wne:hash wne:val="1920599489"/>
  </wne:recipientData>
  <wne:recipientData>
    <wne:active wne:val="1"/>
    <wne:hash wne:val="487099863"/>
  </wne:recipientData>
  <wne:recipientData>
    <wne:active wne:val="1"/>
    <wne:hash wne:val="-666356123"/>
  </wne:recipientData>
  <wne:recipientData>
    <wne:active wne:val="1"/>
    <wne:hash wne:val="-524372503"/>
  </wne:recipientData>
  <wne:recipientData>
    <wne:active wne:val="1"/>
    <wne:hash wne:val="1013193957"/>
  </wne:recipientData>
  <wne:recipientData>
    <wne:active wne:val="1"/>
    <wne:hash wne:val="1672199799"/>
  </wne:recipientData>
  <wne:recipientData>
    <wne:active wne:val="1"/>
    <wne:hash wne:val="-1089699518"/>
  </wne:recipientData>
  <wne:recipientData>
    <wne:active wne:val="1"/>
    <wne:hash wne:val="-1438242084"/>
  </wne:recipientData>
  <wne:recipientData>
    <wne:active wne:val="1"/>
    <wne:hash wne:val="-1150017472"/>
  </wne:recipientData>
  <wne:recipientData>
    <wne:active wne:val="1"/>
    <wne:hash wne:val="-1653826507"/>
  </wne:recipientData>
  <wne:recipientData>
    <wne:active wne:val="1"/>
    <wne:hash wne:val="1546423458"/>
  </wne:recipientData>
  <wne:recipientData>
    <wne:active wne:val="1"/>
    <wne:hash wne:val="-681861324"/>
  </wne:recipientData>
  <wne:recipientData>
    <wne:active wne:val="1"/>
    <wne:hash wne:val="-484342377"/>
  </wne:recipientData>
  <wne:recipientData>
    <wne:active wne:val="1"/>
    <wne:hash wne:val="-1938875297"/>
  </wne:recipientData>
  <wne:recipientData>
    <wne:active wne:val="1"/>
    <wne:hash wne:val="1628786976"/>
  </wne:recipientData>
  <wne:recipientData>
    <wne:active wne:val="1"/>
    <wne:hash wne:val="-515429396"/>
  </wne:recipientData>
  <wne:recipientData>
    <wne:active wne:val="1"/>
    <wne:hash wne:val="242898562"/>
  </wne:recipientData>
  <wne:recipientData>
    <wne:active wne:val="1"/>
    <wne:hash wne:val="-453240170"/>
  </wne:recipientData>
  <wne:recipientData>
    <wne:active wne:val="1"/>
    <wne:hash wne:val="-1503968633"/>
  </wne:recipientData>
  <wne:recipientData>
    <wne:active wne:val="1"/>
    <wne:hash wne:val="-571013489"/>
  </wne:recipientData>
  <wne:recipientData>
    <wne:active wne:val="1"/>
    <wne:hash wne:val="863634075"/>
  </wne:recipientData>
  <wne:recipientData>
    <wne:active wne:val="1"/>
    <wne:hash wne:val="-203000487"/>
  </wne:recipientData>
  <wne:recipientData>
    <wne:active wne:val="1"/>
    <wne:hash wne:val="-1165210159"/>
  </wne:recipientData>
  <wne:recipientData>
    <wne:active wne:val="1"/>
    <wne:hash wne:val="-190845254"/>
  </wne:recipientData>
  <wne:recipientData>
    <wne:active wne:val="1"/>
    <wne:hash wne:val="152726629"/>
  </wne:recipientData>
  <wne:recipientData>
    <wne:active wne:val="1"/>
    <wne:hash wne:val="2006192617"/>
  </wne:recipientData>
  <wne:recipientData>
    <wne:active wne:val="1"/>
    <wne:hash wne:val="-1612933358"/>
  </wne:recipientData>
  <wne:recipientData>
    <wne:active wne:val="1"/>
    <wne:hash wne:val="-1099736553"/>
  </wne:recipientData>
</wne:recipie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mailMerge>
    <w:mainDocumentType w:val="formLetters"/>
    <w:linkToQuery/>
    <w:dataType w:val="native"/>
    <w:connectString w:val="Provider=Microsoft.ACE.OLEDB.12.0;User ID=Admin;Data Source=C:\Users\11920157\Desktop\PRZETARGI II\Baza danych.accdb;Mode=Read;Extended Properties=&quot;&quot;;Jet OLEDB:System database=&quot;&quot;;Jet OLEDB:Registry Path=&quot;&quot;;Jet OLEDB:Engine Type=6;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dane do postepowan` "/>
    <w:dataSource r:id="rId1"/>
    <w:viewMergedData/>
    <w:activeRecord w:val="1224"/>
    <w:odso>
      <w:udl w:val="Provider=Microsoft.ACE.OLEDB.12.0;User ID=Admin;Data Source=C:\Users\11920157\Desktop\PRZETARGI II\Baza danych.accdb;Mode=Read;Extended Properties=&quot;&quot;;Jet OLEDB:System database=&quot;&quot;;Jet OLEDB:Registry Path=&quot;&quot;;Jet OLEDB:Engine Type=6;Jet OLEDB:Database Locking Mode=1;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dane do postepowan"/>
      <w:src r:id="rId2"/>
      <w:colDelim w:val="9"/>
      <w:type w:val="database"/>
      <w:fHdr/>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fieldMapData>
        <w:column w:val="0"/>
        <w:lid w:val="pl-PL"/>
      </w:fieldMapData>
      <w:recipientData r:id="rId3"/>
    </w:odso>
  </w:mailMerge>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2CF"/>
    <w:rsid w:val="000073DD"/>
    <w:rsid w:val="000104A1"/>
    <w:rsid w:val="00011179"/>
    <w:rsid w:val="000113F5"/>
    <w:rsid w:val="00011427"/>
    <w:rsid w:val="0001198D"/>
    <w:rsid w:val="00012F79"/>
    <w:rsid w:val="00012FB0"/>
    <w:rsid w:val="00013600"/>
    <w:rsid w:val="00013A2B"/>
    <w:rsid w:val="0001441E"/>
    <w:rsid w:val="0001515A"/>
    <w:rsid w:val="000152E3"/>
    <w:rsid w:val="0001784E"/>
    <w:rsid w:val="00017CEA"/>
    <w:rsid w:val="0002064D"/>
    <w:rsid w:val="00020792"/>
    <w:rsid w:val="00020F62"/>
    <w:rsid w:val="000239B3"/>
    <w:rsid w:val="00023EDE"/>
    <w:rsid w:val="00025FE0"/>
    <w:rsid w:val="00026466"/>
    <w:rsid w:val="000272CF"/>
    <w:rsid w:val="000273E9"/>
    <w:rsid w:val="00031ABB"/>
    <w:rsid w:val="0003205C"/>
    <w:rsid w:val="00032E9D"/>
    <w:rsid w:val="000339B0"/>
    <w:rsid w:val="00034466"/>
    <w:rsid w:val="00034C7C"/>
    <w:rsid w:val="0003633A"/>
    <w:rsid w:val="0004020B"/>
    <w:rsid w:val="00040735"/>
    <w:rsid w:val="0004075E"/>
    <w:rsid w:val="00040E3C"/>
    <w:rsid w:val="0004124A"/>
    <w:rsid w:val="00041656"/>
    <w:rsid w:val="00041920"/>
    <w:rsid w:val="000419EA"/>
    <w:rsid w:val="00042822"/>
    <w:rsid w:val="0004293D"/>
    <w:rsid w:val="00043A6F"/>
    <w:rsid w:val="00044543"/>
    <w:rsid w:val="0004486D"/>
    <w:rsid w:val="00044F7C"/>
    <w:rsid w:val="00046549"/>
    <w:rsid w:val="00046D7B"/>
    <w:rsid w:val="00047E9F"/>
    <w:rsid w:val="0005057E"/>
    <w:rsid w:val="00050E52"/>
    <w:rsid w:val="00051197"/>
    <w:rsid w:val="000518A3"/>
    <w:rsid w:val="000532AE"/>
    <w:rsid w:val="00055178"/>
    <w:rsid w:val="00056DB4"/>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89B"/>
    <w:rsid w:val="000D7931"/>
    <w:rsid w:val="000E1EA0"/>
    <w:rsid w:val="000E3A9E"/>
    <w:rsid w:val="000E5D5A"/>
    <w:rsid w:val="000E76A0"/>
    <w:rsid w:val="000E7C91"/>
    <w:rsid w:val="000F0FF6"/>
    <w:rsid w:val="000F17C0"/>
    <w:rsid w:val="000F3815"/>
    <w:rsid w:val="000F58B6"/>
    <w:rsid w:val="000F5D37"/>
    <w:rsid w:val="000F77CE"/>
    <w:rsid w:val="00100052"/>
    <w:rsid w:val="0010053E"/>
    <w:rsid w:val="001007C3"/>
    <w:rsid w:val="00101C1B"/>
    <w:rsid w:val="00101D38"/>
    <w:rsid w:val="00101F51"/>
    <w:rsid w:val="00103712"/>
    <w:rsid w:val="00104F49"/>
    <w:rsid w:val="001050AB"/>
    <w:rsid w:val="00105610"/>
    <w:rsid w:val="0010631A"/>
    <w:rsid w:val="0010683E"/>
    <w:rsid w:val="001116B5"/>
    <w:rsid w:val="00111DCA"/>
    <w:rsid w:val="00112269"/>
    <w:rsid w:val="00112825"/>
    <w:rsid w:val="00116321"/>
    <w:rsid w:val="00117691"/>
    <w:rsid w:val="0011796C"/>
    <w:rsid w:val="001205A3"/>
    <w:rsid w:val="001212B3"/>
    <w:rsid w:val="001228DC"/>
    <w:rsid w:val="00122C4C"/>
    <w:rsid w:val="0012465E"/>
    <w:rsid w:val="0012511B"/>
    <w:rsid w:val="001270AE"/>
    <w:rsid w:val="001316CC"/>
    <w:rsid w:val="00131A23"/>
    <w:rsid w:val="001324E6"/>
    <w:rsid w:val="001325C6"/>
    <w:rsid w:val="001355C1"/>
    <w:rsid w:val="00137254"/>
    <w:rsid w:val="001402AB"/>
    <w:rsid w:val="001407D1"/>
    <w:rsid w:val="00141F28"/>
    <w:rsid w:val="00142662"/>
    <w:rsid w:val="00143271"/>
    <w:rsid w:val="00145336"/>
    <w:rsid w:val="00145825"/>
    <w:rsid w:val="00150013"/>
    <w:rsid w:val="00151B6F"/>
    <w:rsid w:val="0015214C"/>
    <w:rsid w:val="00153E5E"/>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5FD"/>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9A3"/>
    <w:rsid w:val="001B3E7F"/>
    <w:rsid w:val="001B5C6C"/>
    <w:rsid w:val="001B63BB"/>
    <w:rsid w:val="001B6ABA"/>
    <w:rsid w:val="001B7E8D"/>
    <w:rsid w:val="001C2D48"/>
    <w:rsid w:val="001C4D26"/>
    <w:rsid w:val="001C6F0D"/>
    <w:rsid w:val="001C7E2C"/>
    <w:rsid w:val="001D0464"/>
    <w:rsid w:val="001D054B"/>
    <w:rsid w:val="001D2EAF"/>
    <w:rsid w:val="001D348E"/>
    <w:rsid w:val="001D41A5"/>
    <w:rsid w:val="001D509F"/>
    <w:rsid w:val="001D5115"/>
    <w:rsid w:val="001D572A"/>
    <w:rsid w:val="001D5FA5"/>
    <w:rsid w:val="001D6A42"/>
    <w:rsid w:val="001E078F"/>
    <w:rsid w:val="001E10B2"/>
    <w:rsid w:val="001E1AF0"/>
    <w:rsid w:val="001E1F2E"/>
    <w:rsid w:val="001E2A56"/>
    <w:rsid w:val="001E33B8"/>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214EC"/>
    <w:rsid w:val="00221E34"/>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13AD"/>
    <w:rsid w:val="002532C3"/>
    <w:rsid w:val="00253B26"/>
    <w:rsid w:val="002548AD"/>
    <w:rsid w:val="00255149"/>
    <w:rsid w:val="00261683"/>
    <w:rsid w:val="00262365"/>
    <w:rsid w:val="0026273C"/>
    <w:rsid w:val="00262836"/>
    <w:rsid w:val="002633C2"/>
    <w:rsid w:val="002636E1"/>
    <w:rsid w:val="00264972"/>
    <w:rsid w:val="00265C9F"/>
    <w:rsid w:val="00266DF8"/>
    <w:rsid w:val="0026700B"/>
    <w:rsid w:val="002671BC"/>
    <w:rsid w:val="00267616"/>
    <w:rsid w:val="00267675"/>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5BC6"/>
    <w:rsid w:val="002A6128"/>
    <w:rsid w:val="002A7B62"/>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0B5A"/>
    <w:rsid w:val="002C107F"/>
    <w:rsid w:val="002C3573"/>
    <w:rsid w:val="002C62F5"/>
    <w:rsid w:val="002C6CE5"/>
    <w:rsid w:val="002C78E4"/>
    <w:rsid w:val="002C7E68"/>
    <w:rsid w:val="002D0C23"/>
    <w:rsid w:val="002D431C"/>
    <w:rsid w:val="002D58A4"/>
    <w:rsid w:val="002D6DB5"/>
    <w:rsid w:val="002E2F38"/>
    <w:rsid w:val="002E39C6"/>
    <w:rsid w:val="002E4B11"/>
    <w:rsid w:val="002E5592"/>
    <w:rsid w:val="002E561D"/>
    <w:rsid w:val="002E5638"/>
    <w:rsid w:val="002E6579"/>
    <w:rsid w:val="002E69CF"/>
    <w:rsid w:val="002E6DEB"/>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A3A"/>
    <w:rsid w:val="00303B31"/>
    <w:rsid w:val="00303DF6"/>
    <w:rsid w:val="00303E68"/>
    <w:rsid w:val="00305A16"/>
    <w:rsid w:val="00305F21"/>
    <w:rsid w:val="003076FA"/>
    <w:rsid w:val="003079D3"/>
    <w:rsid w:val="00311E7B"/>
    <w:rsid w:val="00312570"/>
    <w:rsid w:val="00312A60"/>
    <w:rsid w:val="0031343F"/>
    <w:rsid w:val="003135F5"/>
    <w:rsid w:val="00314589"/>
    <w:rsid w:val="003157EB"/>
    <w:rsid w:val="0031587F"/>
    <w:rsid w:val="0031645E"/>
    <w:rsid w:val="00316FB4"/>
    <w:rsid w:val="00321DD5"/>
    <w:rsid w:val="00325A22"/>
    <w:rsid w:val="00325F85"/>
    <w:rsid w:val="00326AC6"/>
    <w:rsid w:val="00327148"/>
    <w:rsid w:val="00327759"/>
    <w:rsid w:val="0033270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21D2"/>
    <w:rsid w:val="003536F1"/>
    <w:rsid w:val="00354191"/>
    <w:rsid w:val="003545BD"/>
    <w:rsid w:val="003551FC"/>
    <w:rsid w:val="00355A11"/>
    <w:rsid w:val="00355D67"/>
    <w:rsid w:val="00356F74"/>
    <w:rsid w:val="00357966"/>
    <w:rsid w:val="00360A08"/>
    <w:rsid w:val="00360B7D"/>
    <w:rsid w:val="003629C9"/>
    <w:rsid w:val="00364149"/>
    <w:rsid w:val="0036497F"/>
    <w:rsid w:val="003663AF"/>
    <w:rsid w:val="0036696B"/>
    <w:rsid w:val="003669AE"/>
    <w:rsid w:val="00367795"/>
    <w:rsid w:val="003700A0"/>
    <w:rsid w:val="00370364"/>
    <w:rsid w:val="0037037C"/>
    <w:rsid w:val="00372458"/>
    <w:rsid w:val="00372DD7"/>
    <w:rsid w:val="00374571"/>
    <w:rsid w:val="00374D9C"/>
    <w:rsid w:val="00375E4D"/>
    <w:rsid w:val="003766F7"/>
    <w:rsid w:val="00376B53"/>
    <w:rsid w:val="00377017"/>
    <w:rsid w:val="0038146C"/>
    <w:rsid w:val="00382199"/>
    <w:rsid w:val="00383177"/>
    <w:rsid w:val="00383A9D"/>
    <w:rsid w:val="0038440E"/>
    <w:rsid w:val="00385471"/>
    <w:rsid w:val="0038622B"/>
    <w:rsid w:val="003868FF"/>
    <w:rsid w:val="003876F1"/>
    <w:rsid w:val="0039187A"/>
    <w:rsid w:val="00391DE1"/>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27C"/>
    <w:rsid w:val="003B5FA6"/>
    <w:rsid w:val="003B6281"/>
    <w:rsid w:val="003B6B70"/>
    <w:rsid w:val="003B761C"/>
    <w:rsid w:val="003B7CE5"/>
    <w:rsid w:val="003C1023"/>
    <w:rsid w:val="003C27F0"/>
    <w:rsid w:val="003C2B99"/>
    <w:rsid w:val="003C2FD0"/>
    <w:rsid w:val="003C39BE"/>
    <w:rsid w:val="003C44E5"/>
    <w:rsid w:val="003C547E"/>
    <w:rsid w:val="003C629B"/>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115"/>
    <w:rsid w:val="004105E9"/>
    <w:rsid w:val="00412994"/>
    <w:rsid w:val="00412E59"/>
    <w:rsid w:val="004134E4"/>
    <w:rsid w:val="004141C8"/>
    <w:rsid w:val="00414B45"/>
    <w:rsid w:val="00414D79"/>
    <w:rsid w:val="00415DEF"/>
    <w:rsid w:val="00417649"/>
    <w:rsid w:val="00421FB1"/>
    <w:rsid w:val="0042201D"/>
    <w:rsid w:val="00424019"/>
    <w:rsid w:val="00424039"/>
    <w:rsid w:val="00424458"/>
    <w:rsid w:val="0042597D"/>
    <w:rsid w:val="0042678F"/>
    <w:rsid w:val="00431240"/>
    <w:rsid w:val="00431F11"/>
    <w:rsid w:val="00434676"/>
    <w:rsid w:val="00434782"/>
    <w:rsid w:val="0043615D"/>
    <w:rsid w:val="004364BD"/>
    <w:rsid w:val="00441005"/>
    <w:rsid w:val="00441640"/>
    <w:rsid w:val="00441D1F"/>
    <w:rsid w:val="0044403C"/>
    <w:rsid w:val="0044467A"/>
    <w:rsid w:val="00444E99"/>
    <w:rsid w:val="00446AD8"/>
    <w:rsid w:val="00447F18"/>
    <w:rsid w:val="00450155"/>
    <w:rsid w:val="004501A3"/>
    <w:rsid w:val="00450710"/>
    <w:rsid w:val="00451434"/>
    <w:rsid w:val="00453FF7"/>
    <w:rsid w:val="00454EA7"/>
    <w:rsid w:val="00456A89"/>
    <w:rsid w:val="00456D9B"/>
    <w:rsid w:val="00457F7E"/>
    <w:rsid w:val="004603F4"/>
    <w:rsid w:val="004605EB"/>
    <w:rsid w:val="00461844"/>
    <w:rsid w:val="0046209E"/>
    <w:rsid w:val="004620F8"/>
    <w:rsid w:val="004635A6"/>
    <w:rsid w:val="00464543"/>
    <w:rsid w:val="00465B31"/>
    <w:rsid w:val="004672FC"/>
    <w:rsid w:val="00467DA9"/>
    <w:rsid w:val="0047096D"/>
    <w:rsid w:val="00471571"/>
    <w:rsid w:val="00471E73"/>
    <w:rsid w:val="004723E9"/>
    <w:rsid w:val="004726D2"/>
    <w:rsid w:val="00474A5B"/>
    <w:rsid w:val="00474FC5"/>
    <w:rsid w:val="00475757"/>
    <w:rsid w:val="00477D82"/>
    <w:rsid w:val="004813B1"/>
    <w:rsid w:val="00483F54"/>
    <w:rsid w:val="0048437E"/>
    <w:rsid w:val="004859BD"/>
    <w:rsid w:val="00485DB0"/>
    <w:rsid w:val="00487AA0"/>
    <w:rsid w:val="004906EB"/>
    <w:rsid w:val="004910E3"/>
    <w:rsid w:val="00491142"/>
    <w:rsid w:val="0049166F"/>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625"/>
    <w:rsid w:val="004A4E85"/>
    <w:rsid w:val="004A4F09"/>
    <w:rsid w:val="004A57C5"/>
    <w:rsid w:val="004A5A42"/>
    <w:rsid w:val="004A60BD"/>
    <w:rsid w:val="004A629D"/>
    <w:rsid w:val="004A6701"/>
    <w:rsid w:val="004A6AB6"/>
    <w:rsid w:val="004A6F06"/>
    <w:rsid w:val="004B2351"/>
    <w:rsid w:val="004B4556"/>
    <w:rsid w:val="004B5230"/>
    <w:rsid w:val="004B5356"/>
    <w:rsid w:val="004B5F30"/>
    <w:rsid w:val="004B6A92"/>
    <w:rsid w:val="004B78BB"/>
    <w:rsid w:val="004B7C5F"/>
    <w:rsid w:val="004C009E"/>
    <w:rsid w:val="004C1C4B"/>
    <w:rsid w:val="004C485B"/>
    <w:rsid w:val="004C4A0D"/>
    <w:rsid w:val="004C5D8F"/>
    <w:rsid w:val="004C5E08"/>
    <w:rsid w:val="004C6C10"/>
    <w:rsid w:val="004D17D7"/>
    <w:rsid w:val="004D29D4"/>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1A9E"/>
    <w:rsid w:val="0050273F"/>
    <w:rsid w:val="00502D83"/>
    <w:rsid w:val="0050326B"/>
    <w:rsid w:val="00503485"/>
    <w:rsid w:val="005113C7"/>
    <w:rsid w:val="00512BA4"/>
    <w:rsid w:val="0051308E"/>
    <w:rsid w:val="0051539A"/>
    <w:rsid w:val="00515E39"/>
    <w:rsid w:val="00517D03"/>
    <w:rsid w:val="00517E8A"/>
    <w:rsid w:val="0052002C"/>
    <w:rsid w:val="00520339"/>
    <w:rsid w:val="00520846"/>
    <w:rsid w:val="005216AC"/>
    <w:rsid w:val="00521BBD"/>
    <w:rsid w:val="00522178"/>
    <w:rsid w:val="00522C32"/>
    <w:rsid w:val="00524108"/>
    <w:rsid w:val="005246E5"/>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AA7"/>
    <w:rsid w:val="00563B46"/>
    <w:rsid w:val="00563B50"/>
    <w:rsid w:val="00565ECC"/>
    <w:rsid w:val="005669B3"/>
    <w:rsid w:val="0056761A"/>
    <w:rsid w:val="00570A04"/>
    <w:rsid w:val="005712F0"/>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DC0"/>
    <w:rsid w:val="005D06F2"/>
    <w:rsid w:val="005D07E4"/>
    <w:rsid w:val="005D2A22"/>
    <w:rsid w:val="005D2A9E"/>
    <w:rsid w:val="005D3687"/>
    <w:rsid w:val="005D37C5"/>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378"/>
    <w:rsid w:val="005F4537"/>
    <w:rsid w:val="005F6B3C"/>
    <w:rsid w:val="00600D6A"/>
    <w:rsid w:val="0060143F"/>
    <w:rsid w:val="00601EF6"/>
    <w:rsid w:val="00603E00"/>
    <w:rsid w:val="00604135"/>
    <w:rsid w:val="00605B20"/>
    <w:rsid w:val="00605F3B"/>
    <w:rsid w:val="00606149"/>
    <w:rsid w:val="00606B27"/>
    <w:rsid w:val="006070A3"/>
    <w:rsid w:val="0061135A"/>
    <w:rsid w:val="0061269F"/>
    <w:rsid w:val="00612D80"/>
    <w:rsid w:val="00613414"/>
    <w:rsid w:val="00615A31"/>
    <w:rsid w:val="00615E00"/>
    <w:rsid w:val="00616F3C"/>
    <w:rsid w:val="00617104"/>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7544"/>
    <w:rsid w:val="00645623"/>
    <w:rsid w:val="0064713F"/>
    <w:rsid w:val="00647EC8"/>
    <w:rsid w:val="0065074A"/>
    <w:rsid w:val="00650D35"/>
    <w:rsid w:val="006518BB"/>
    <w:rsid w:val="00651CC4"/>
    <w:rsid w:val="006527F9"/>
    <w:rsid w:val="006534F2"/>
    <w:rsid w:val="006536DD"/>
    <w:rsid w:val="006537DA"/>
    <w:rsid w:val="006540CC"/>
    <w:rsid w:val="0065547D"/>
    <w:rsid w:val="00656B5A"/>
    <w:rsid w:val="00656E25"/>
    <w:rsid w:val="00657CE0"/>
    <w:rsid w:val="006600DF"/>
    <w:rsid w:val="006607AF"/>
    <w:rsid w:val="006616A1"/>
    <w:rsid w:val="0066308D"/>
    <w:rsid w:val="00663728"/>
    <w:rsid w:val="0066557A"/>
    <w:rsid w:val="00666793"/>
    <w:rsid w:val="0066743F"/>
    <w:rsid w:val="0066752C"/>
    <w:rsid w:val="00667547"/>
    <w:rsid w:val="00667625"/>
    <w:rsid w:val="00670205"/>
    <w:rsid w:val="00670A6B"/>
    <w:rsid w:val="0067145B"/>
    <w:rsid w:val="00673E6B"/>
    <w:rsid w:val="00674AFB"/>
    <w:rsid w:val="0067570D"/>
    <w:rsid w:val="00676D80"/>
    <w:rsid w:val="00676F23"/>
    <w:rsid w:val="0067721F"/>
    <w:rsid w:val="0068060C"/>
    <w:rsid w:val="006810E0"/>
    <w:rsid w:val="00681E01"/>
    <w:rsid w:val="00682A4B"/>
    <w:rsid w:val="00685B7C"/>
    <w:rsid w:val="0068638D"/>
    <w:rsid w:val="006868F1"/>
    <w:rsid w:val="00687290"/>
    <w:rsid w:val="00687695"/>
    <w:rsid w:val="006876EC"/>
    <w:rsid w:val="00687974"/>
    <w:rsid w:val="0069061E"/>
    <w:rsid w:val="00691B97"/>
    <w:rsid w:val="00692EDC"/>
    <w:rsid w:val="0069326C"/>
    <w:rsid w:val="00693E6D"/>
    <w:rsid w:val="00694082"/>
    <w:rsid w:val="006943E3"/>
    <w:rsid w:val="0069462B"/>
    <w:rsid w:val="00694A69"/>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B39"/>
    <w:rsid w:val="006C6DDE"/>
    <w:rsid w:val="006D3AF0"/>
    <w:rsid w:val="006D3DE6"/>
    <w:rsid w:val="006D630C"/>
    <w:rsid w:val="006D75E6"/>
    <w:rsid w:val="006D77AB"/>
    <w:rsid w:val="006E09F7"/>
    <w:rsid w:val="006E25E8"/>
    <w:rsid w:val="006E349D"/>
    <w:rsid w:val="006E4A5C"/>
    <w:rsid w:val="006E5C2B"/>
    <w:rsid w:val="006E7435"/>
    <w:rsid w:val="006E7C7F"/>
    <w:rsid w:val="006F166E"/>
    <w:rsid w:val="006F2267"/>
    <w:rsid w:val="006F2D30"/>
    <w:rsid w:val="006F326D"/>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338"/>
    <w:rsid w:val="007140FB"/>
    <w:rsid w:val="00715485"/>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6BE"/>
    <w:rsid w:val="00771351"/>
    <w:rsid w:val="0077226B"/>
    <w:rsid w:val="00772F7B"/>
    <w:rsid w:val="007742B7"/>
    <w:rsid w:val="00774DBC"/>
    <w:rsid w:val="0078041D"/>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C8"/>
    <w:rsid w:val="007E1F0A"/>
    <w:rsid w:val="007E3062"/>
    <w:rsid w:val="007E3C64"/>
    <w:rsid w:val="007E41EC"/>
    <w:rsid w:val="007E51D6"/>
    <w:rsid w:val="007E5A99"/>
    <w:rsid w:val="007E6A61"/>
    <w:rsid w:val="007E7402"/>
    <w:rsid w:val="007E7DC1"/>
    <w:rsid w:val="007F0664"/>
    <w:rsid w:val="007F174A"/>
    <w:rsid w:val="007F396E"/>
    <w:rsid w:val="007F3DB0"/>
    <w:rsid w:val="007F4D3D"/>
    <w:rsid w:val="007F4E41"/>
    <w:rsid w:val="007F66B9"/>
    <w:rsid w:val="00800A7F"/>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72A"/>
    <w:rsid w:val="00821E64"/>
    <w:rsid w:val="00822410"/>
    <w:rsid w:val="00822D63"/>
    <w:rsid w:val="00822F06"/>
    <w:rsid w:val="00824CAE"/>
    <w:rsid w:val="008254B7"/>
    <w:rsid w:val="00827409"/>
    <w:rsid w:val="00827FDC"/>
    <w:rsid w:val="0083049F"/>
    <w:rsid w:val="00834C85"/>
    <w:rsid w:val="0083668F"/>
    <w:rsid w:val="008369B1"/>
    <w:rsid w:val="008400BD"/>
    <w:rsid w:val="00840711"/>
    <w:rsid w:val="00840780"/>
    <w:rsid w:val="00842ABE"/>
    <w:rsid w:val="00842EE7"/>
    <w:rsid w:val="0084352F"/>
    <w:rsid w:val="00843752"/>
    <w:rsid w:val="00843B83"/>
    <w:rsid w:val="00843C00"/>
    <w:rsid w:val="0084500A"/>
    <w:rsid w:val="008456B3"/>
    <w:rsid w:val="00845D38"/>
    <w:rsid w:val="00846BC6"/>
    <w:rsid w:val="0085191A"/>
    <w:rsid w:val="00852219"/>
    <w:rsid w:val="008527CA"/>
    <w:rsid w:val="008530CC"/>
    <w:rsid w:val="00857C86"/>
    <w:rsid w:val="0086098B"/>
    <w:rsid w:val="0086173D"/>
    <w:rsid w:val="00862D0A"/>
    <w:rsid w:val="00865E3B"/>
    <w:rsid w:val="00865F25"/>
    <w:rsid w:val="00867C48"/>
    <w:rsid w:val="00867D83"/>
    <w:rsid w:val="008700A7"/>
    <w:rsid w:val="008700D0"/>
    <w:rsid w:val="0087290E"/>
    <w:rsid w:val="0087310E"/>
    <w:rsid w:val="00876028"/>
    <w:rsid w:val="008761DC"/>
    <w:rsid w:val="00876BC6"/>
    <w:rsid w:val="00877A05"/>
    <w:rsid w:val="00877F1D"/>
    <w:rsid w:val="00880069"/>
    <w:rsid w:val="00880C90"/>
    <w:rsid w:val="00881138"/>
    <w:rsid w:val="00883CD6"/>
    <w:rsid w:val="00883EF2"/>
    <w:rsid w:val="0088627F"/>
    <w:rsid w:val="008862DB"/>
    <w:rsid w:val="0088718A"/>
    <w:rsid w:val="00887458"/>
    <w:rsid w:val="00891A91"/>
    <w:rsid w:val="00891C1E"/>
    <w:rsid w:val="00891CCA"/>
    <w:rsid w:val="00892191"/>
    <w:rsid w:val="00892846"/>
    <w:rsid w:val="00895EED"/>
    <w:rsid w:val="00896B16"/>
    <w:rsid w:val="0089774F"/>
    <w:rsid w:val="00897864"/>
    <w:rsid w:val="00897D75"/>
    <w:rsid w:val="008A115B"/>
    <w:rsid w:val="008A14AF"/>
    <w:rsid w:val="008A1D50"/>
    <w:rsid w:val="008A23F4"/>
    <w:rsid w:val="008A58C7"/>
    <w:rsid w:val="008A5A8C"/>
    <w:rsid w:val="008A5C73"/>
    <w:rsid w:val="008A64BE"/>
    <w:rsid w:val="008A736E"/>
    <w:rsid w:val="008B1B02"/>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7B8"/>
    <w:rsid w:val="008D6A40"/>
    <w:rsid w:val="008D7F84"/>
    <w:rsid w:val="008E04C7"/>
    <w:rsid w:val="008E1300"/>
    <w:rsid w:val="008E1326"/>
    <w:rsid w:val="008E2410"/>
    <w:rsid w:val="008E36AA"/>
    <w:rsid w:val="008E4149"/>
    <w:rsid w:val="008E6382"/>
    <w:rsid w:val="008E67F0"/>
    <w:rsid w:val="008E7F23"/>
    <w:rsid w:val="008F01BC"/>
    <w:rsid w:val="008F02C1"/>
    <w:rsid w:val="008F0335"/>
    <w:rsid w:val="008F06CD"/>
    <w:rsid w:val="008F0BEF"/>
    <w:rsid w:val="008F14AF"/>
    <w:rsid w:val="008F14B9"/>
    <w:rsid w:val="008F3A1F"/>
    <w:rsid w:val="008F4401"/>
    <w:rsid w:val="008F5F40"/>
    <w:rsid w:val="008F657F"/>
    <w:rsid w:val="008F6C61"/>
    <w:rsid w:val="00901F83"/>
    <w:rsid w:val="00902F35"/>
    <w:rsid w:val="00903DD6"/>
    <w:rsid w:val="00904746"/>
    <w:rsid w:val="00904D37"/>
    <w:rsid w:val="00907400"/>
    <w:rsid w:val="009076D4"/>
    <w:rsid w:val="00910808"/>
    <w:rsid w:val="00910827"/>
    <w:rsid w:val="00911A6A"/>
    <w:rsid w:val="00911FFB"/>
    <w:rsid w:val="009135F5"/>
    <w:rsid w:val="00913DE7"/>
    <w:rsid w:val="0091448F"/>
    <w:rsid w:val="00914766"/>
    <w:rsid w:val="009175F7"/>
    <w:rsid w:val="00920172"/>
    <w:rsid w:val="009205CA"/>
    <w:rsid w:val="00920BDB"/>
    <w:rsid w:val="00921547"/>
    <w:rsid w:val="0092165D"/>
    <w:rsid w:val="009220A1"/>
    <w:rsid w:val="00922502"/>
    <w:rsid w:val="00923566"/>
    <w:rsid w:val="009235A1"/>
    <w:rsid w:val="00923BE8"/>
    <w:rsid w:val="009244D3"/>
    <w:rsid w:val="00926866"/>
    <w:rsid w:val="00927900"/>
    <w:rsid w:val="009307E5"/>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572CA"/>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9FF"/>
    <w:rsid w:val="00991AA8"/>
    <w:rsid w:val="009927F3"/>
    <w:rsid w:val="00994027"/>
    <w:rsid w:val="00995AB2"/>
    <w:rsid w:val="00995F52"/>
    <w:rsid w:val="009969CD"/>
    <w:rsid w:val="00996C00"/>
    <w:rsid w:val="00997487"/>
    <w:rsid w:val="009A0821"/>
    <w:rsid w:val="009A0E43"/>
    <w:rsid w:val="009A0F79"/>
    <w:rsid w:val="009A2F3A"/>
    <w:rsid w:val="009A39C5"/>
    <w:rsid w:val="009A3A3B"/>
    <w:rsid w:val="009A409A"/>
    <w:rsid w:val="009A4EA9"/>
    <w:rsid w:val="009A4F7F"/>
    <w:rsid w:val="009A7022"/>
    <w:rsid w:val="009A73BF"/>
    <w:rsid w:val="009B1350"/>
    <w:rsid w:val="009B2C02"/>
    <w:rsid w:val="009B3788"/>
    <w:rsid w:val="009B3C0A"/>
    <w:rsid w:val="009B3C31"/>
    <w:rsid w:val="009B5EB1"/>
    <w:rsid w:val="009B67E2"/>
    <w:rsid w:val="009B6D81"/>
    <w:rsid w:val="009B75CC"/>
    <w:rsid w:val="009C05FD"/>
    <w:rsid w:val="009C1121"/>
    <w:rsid w:val="009C1762"/>
    <w:rsid w:val="009C1CD6"/>
    <w:rsid w:val="009C2FBD"/>
    <w:rsid w:val="009C3596"/>
    <w:rsid w:val="009C65C0"/>
    <w:rsid w:val="009C6C90"/>
    <w:rsid w:val="009C6E43"/>
    <w:rsid w:val="009D05C5"/>
    <w:rsid w:val="009D1C99"/>
    <w:rsid w:val="009D1EEC"/>
    <w:rsid w:val="009D3A3A"/>
    <w:rsid w:val="009D4299"/>
    <w:rsid w:val="009D56D8"/>
    <w:rsid w:val="009D6F12"/>
    <w:rsid w:val="009E00A8"/>
    <w:rsid w:val="009E0849"/>
    <w:rsid w:val="009E09B5"/>
    <w:rsid w:val="009E0A55"/>
    <w:rsid w:val="009E1F91"/>
    <w:rsid w:val="009E219F"/>
    <w:rsid w:val="009E24C1"/>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5C1"/>
    <w:rsid w:val="00A01CCC"/>
    <w:rsid w:val="00A0223F"/>
    <w:rsid w:val="00A029B5"/>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FF3"/>
    <w:rsid w:val="00A34673"/>
    <w:rsid w:val="00A348BC"/>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276D"/>
    <w:rsid w:val="00A53686"/>
    <w:rsid w:val="00A53A20"/>
    <w:rsid w:val="00A5482F"/>
    <w:rsid w:val="00A55DBE"/>
    <w:rsid w:val="00A5699A"/>
    <w:rsid w:val="00A574EF"/>
    <w:rsid w:val="00A62954"/>
    <w:rsid w:val="00A63152"/>
    <w:rsid w:val="00A642D3"/>
    <w:rsid w:val="00A64E06"/>
    <w:rsid w:val="00A6585C"/>
    <w:rsid w:val="00A65996"/>
    <w:rsid w:val="00A66077"/>
    <w:rsid w:val="00A667A7"/>
    <w:rsid w:val="00A672D5"/>
    <w:rsid w:val="00A6777B"/>
    <w:rsid w:val="00A7047F"/>
    <w:rsid w:val="00A7083F"/>
    <w:rsid w:val="00A70FDA"/>
    <w:rsid w:val="00A712F7"/>
    <w:rsid w:val="00A715A8"/>
    <w:rsid w:val="00A719F5"/>
    <w:rsid w:val="00A725C9"/>
    <w:rsid w:val="00A72EE0"/>
    <w:rsid w:val="00A735EB"/>
    <w:rsid w:val="00A73AF6"/>
    <w:rsid w:val="00A73E2F"/>
    <w:rsid w:val="00A76C91"/>
    <w:rsid w:val="00A770B1"/>
    <w:rsid w:val="00A81930"/>
    <w:rsid w:val="00A81A0C"/>
    <w:rsid w:val="00A82AC4"/>
    <w:rsid w:val="00A82B56"/>
    <w:rsid w:val="00A8313D"/>
    <w:rsid w:val="00A83221"/>
    <w:rsid w:val="00A846FF"/>
    <w:rsid w:val="00A8506D"/>
    <w:rsid w:val="00A8524C"/>
    <w:rsid w:val="00A85391"/>
    <w:rsid w:val="00A85C67"/>
    <w:rsid w:val="00A8659D"/>
    <w:rsid w:val="00A865FB"/>
    <w:rsid w:val="00A87036"/>
    <w:rsid w:val="00A8757F"/>
    <w:rsid w:val="00A908CB"/>
    <w:rsid w:val="00A923B8"/>
    <w:rsid w:val="00A92AC0"/>
    <w:rsid w:val="00A93740"/>
    <w:rsid w:val="00A93AC0"/>
    <w:rsid w:val="00A95464"/>
    <w:rsid w:val="00A96A08"/>
    <w:rsid w:val="00A96D95"/>
    <w:rsid w:val="00AA063E"/>
    <w:rsid w:val="00AA06CD"/>
    <w:rsid w:val="00AA09DA"/>
    <w:rsid w:val="00AA35C5"/>
    <w:rsid w:val="00AA381F"/>
    <w:rsid w:val="00AA68A1"/>
    <w:rsid w:val="00AA6C37"/>
    <w:rsid w:val="00AB1632"/>
    <w:rsid w:val="00AB5736"/>
    <w:rsid w:val="00AB5E75"/>
    <w:rsid w:val="00AB62CD"/>
    <w:rsid w:val="00AB68B1"/>
    <w:rsid w:val="00AB69BA"/>
    <w:rsid w:val="00AB6A7B"/>
    <w:rsid w:val="00AB6DE4"/>
    <w:rsid w:val="00AB6F87"/>
    <w:rsid w:val="00AC0757"/>
    <w:rsid w:val="00AC0B63"/>
    <w:rsid w:val="00AC13BD"/>
    <w:rsid w:val="00AC230B"/>
    <w:rsid w:val="00AC2669"/>
    <w:rsid w:val="00AC37C8"/>
    <w:rsid w:val="00AC76D2"/>
    <w:rsid w:val="00AD0BC7"/>
    <w:rsid w:val="00AD2645"/>
    <w:rsid w:val="00AD47D7"/>
    <w:rsid w:val="00AD6553"/>
    <w:rsid w:val="00AE0646"/>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5D5"/>
    <w:rsid w:val="00AF489C"/>
    <w:rsid w:val="00AF4E05"/>
    <w:rsid w:val="00AF7AC1"/>
    <w:rsid w:val="00AF7C48"/>
    <w:rsid w:val="00B01A16"/>
    <w:rsid w:val="00B029AB"/>
    <w:rsid w:val="00B030AF"/>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719"/>
    <w:rsid w:val="00B22FAE"/>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3B1F"/>
    <w:rsid w:val="00B5453C"/>
    <w:rsid w:val="00B54736"/>
    <w:rsid w:val="00B54B0C"/>
    <w:rsid w:val="00B54BAE"/>
    <w:rsid w:val="00B5530A"/>
    <w:rsid w:val="00B5607F"/>
    <w:rsid w:val="00B56917"/>
    <w:rsid w:val="00B56CAA"/>
    <w:rsid w:val="00B57101"/>
    <w:rsid w:val="00B57327"/>
    <w:rsid w:val="00B60259"/>
    <w:rsid w:val="00B61180"/>
    <w:rsid w:val="00B61B91"/>
    <w:rsid w:val="00B61CA9"/>
    <w:rsid w:val="00B62B6D"/>
    <w:rsid w:val="00B634A2"/>
    <w:rsid w:val="00B63A5F"/>
    <w:rsid w:val="00B645D9"/>
    <w:rsid w:val="00B655CD"/>
    <w:rsid w:val="00B65C83"/>
    <w:rsid w:val="00B66FFC"/>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529B"/>
    <w:rsid w:val="00B96ADB"/>
    <w:rsid w:val="00B975D9"/>
    <w:rsid w:val="00BA0450"/>
    <w:rsid w:val="00BA045A"/>
    <w:rsid w:val="00BA3B10"/>
    <w:rsid w:val="00BA43C0"/>
    <w:rsid w:val="00BA5A5C"/>
    <w:rsid w:val="00BA5B0D"/>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A02"/>
    <w:rsid w:val="00C10E85"/>
    <w:rsid w:val="00C11808"/>
    <w:rsid w:val="00C132F2"/>
    <w:rsid w:val="00C15AB8"/>
    <w:rsid w:val="00C167E3"/>
    <w:rsid w:val="00C16976"/>
    <w:rsid w:val="00C207C9"/>
    <w:rsid w:val="00C20C80"/>
    <w:rsid w:val="00C20EA5"/>
    <w:rsid w:val="00C21F52"/>
    <w:rsid w:val="00C229FA"/>
    <w:rsid w:val="00C22E0F"/>
    <w:rsid w:val="00C244DC"/>
    <w:rsid w:val="00C25CB5"/>
    <w:rsid w:val="00C26719"/>
    <w:rsid w:val="00C26E7A"/>
    <w:rsid w:val="00C31911"/>
    <w:rsid w:val="00C32775"/>
    <w:rsid w:val="00C32E31"/>
    <w:rsid w:val="00C339E1"/>
    <w:rsid w:val="00C33BAA"/>
    <w:rsid w:val="00C33EBB"/>
    <w:rsid w:val="00C35B29"/>
    <w:rsid w:val="00C36255"/>
    <w:rsid w:val="00C36FD6"/>
    <w:rsid w:val="00C412D6"/>
    <w:rsid w:val="00C41484"/>
    <w:rsid w:val="00C428BE"/>
    <w:rsid w:val="00C431AC"/>
    <w:rsid w:val="00C4527C"/>
    <w:rsid w:val="00C46600"/>
    <w:rsid w:val="00C46734"/>
    <w:rsid w:val="00C467E6"/>
    <w:rsid w:val="00C46EC5"/>
    <w:rsid w:val="00C46F6A"/>
    <w:rsid w:val="00C475CF"/>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73794"/>
    <w:rsid w:val="00C74010"/>
    <w:rsid w:val="00C74A32"/>
    <w:rsid w:val="00C754D0"/>
    <w:rsid w:val="00C75D4B"/>
    <w:rsid w:val="00C75EB0"/>
    <w:rsid w:val="00C76DD0"/>
    <w:rsid w:val="00C80221"/>
    <w:rsid w:val="00C80612"/>
    <w:rsid w:val="00C80756"/>
    <w:rsid w:val="00C81070"/>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C71C2"/>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54E0"/>
    <w:rsid w:val="00CE69C1"/>
    <w:rsid w:val="00CE736D"/>
    <w:rsid w:val="00CE79AD"/>
    <w:rsid w:val="00CF2163"/>
    <w:rsid w:val="00CF24CA"/>
    <w:rsid w:val="00CF32DA"/>
    <w:rsid w:val="00CF3DA1"/>
    <w:rsid w:val="00CF4791"/>
    <w:rsid w:val="00CF55D9"/>
    <w:rsid w:val="00CF5FF9"/>
    <w:rsid w:val="00CF6DCD"/>
    <w:rsid w:val="00CF74E7"/>
    <w:rsid w:val="00D00395"/>
    <w:rsid w:val="00D03C01"/>
    <w:rsid w:val="00D041BB"/>
    <w:rsid w:val="00D04E35"/>
    <w:rsid w:val="00D054C9"/>
    <w:rsid w:val="00D06E24"/>
    <w:rsid w:val="00D072C7"/>
    <w:rsid w:val="00D07D6F"/>
    <w:rsid w:val="00D10121"/>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011E"/>
    <w:rsid w:val="00D41914"/>
    <w:rsid w:val="00D42C86"/>
    <w:rsid w:val="00D42F0B"/>
    <w:rsid w:val="00D42FAF"/>
    <w:rsid w:val="00D46A1C"/>
    <w:rsid w:val="00D477A5"/>
    <w:rsid w:val="00D52AB1"/>
    <w:rsid w:val="00D5515E"/>
    <w:rsid w:val="00D568D6"/>
    <w:rsid w:val="00D60F88"/>
    <w:rsid w:val="00D61407"/>
    <w:rsid w:val="00D63620"/>
    <w:rsid w:val="00D64745"/>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775DF"/>
    <w:rsid w:val="00D81B30"/>
    <w:rsid w:val="00D81C42"/>
    <w:rsid w:val="00D81CB9"/>
    <w:rsid w:val="00D821A3"/>
    <w:rsid w:val="00D8519B"/>
    <w:rsid w:val="00D86054"/>
    <w:rsid w:val="00D860E1"/>
    <w:rsid w:val="00D86300"/>
    <w:rsid w:val="00D86504"/>
    <w:rsid w:val="00D86F81"/>
    <w:rsid w:val="00D8712F"/>
    <w:rsid w:val="00D87EFA"/>
    <w:rsid w:val="00D90546"/>
    <w:rsid w:val="00D914CE"/>
    <w:rsid w:val="00D914F4"/>
    <w:rsid w:val="00D936DC"/>
    <w:rsid w:val="00DA07F7"/>
    <w:rsid w:val="00DA1568"/>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6176"/>
    <w:rsid w:val="00DB7B88"/>
    <w:rsid w:val="00DC051A"/>
    <w:rsid w:val="00DC0FD4"/>
    <w:rsid w:val="00DC15C7"/>
    <w:rsid w:val="00DC251C"/>
    <w:rsid w:val="00DC296B"/>
    <w:rsid w:val="00DC3134"/>
    <w:rsid w:val="00DC3D3A"/>
    <w:rsid w:val="00DC5CD7"/>
    <w:rsid w:val="00DC6072"/>
    <w:rsid w:val="00DC7794"/>
    <w:rsid w:val="00DC77A2"/>
    <w:rsid w:val="00DC7E8A"/>
    <w:rsid w:val="00DD0ABE"/>
    <w:rsid w:val="00DD144B"/>
    <w:rsid w:val="00DD2B14"/>
    <w:rsid w:val="00DD3A50"/>
    <w:rsid w:val="00DD3A74"/>
    <w:rsid w:val="00DD48B1"/>
    <w:rsid w:val="00DD4A4D"/>
    <w:rsid w:val="00DD50A8"/>
    <w:rsid w:val="00DD56DF"/>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1515"/>
    <w:rsid w:val="00E12255"/>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07"/>
    <w:rsid w:val="00E54B4B"/>
    <w:rsid w:val="00E54BCD"/>
    <w:rsid w:val="00E55254"/>
    <w:rsid w:val="00E554AA"/>
    <w:rsid w:val="00E559F6"/>
    <w:rsid w:val="00E563DF"/>
    <w:rsid w:val="00E5646E"/>
    <w:rsid w:val="00E5684A"/>
    <w:rsid w:val="00E57546"/>
    <w:rsid w:val="00E57950"/>
    <w:rsid w:val="00E61A45"/>
    <w:rsid w:val="00E6298A"/>
    <w:rsid w:val="00E6349E"/>
    <w:rsid w:val="00E640E1"/>
    <w:rsid w:val="00E66F59"/>
    <w:rsid w:val="00E67204"/>
    <w:rsid w:val="00E7019F"/>
    <w:rsid w:val="00E70CF4"/>
    <w:rsid w:val="00E725F7"/>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3213"/>
    <w:rsid w:val="00E95C22"/>
    <w:rsid w:val="00E95DF3"/>
    <w:rsid w:val="00E97161"/>
    <w:rsid w:val="00E974F2"/>
    <w:rsid w:val="00E97A2C"/>
    <w:rsid w:val="00E97E5E"/>
    <w:rsid w:val="00EA0469"/>
    <w:rsid w:val="00EA0516"/>
    <w:rsid w:val="00EA0560"/>
    <w:rsid w:val="00EA057F"/>
    <w:rsid w:val="00EA2F59"/>
    <w:rsid w:val="00EA4D6B"/>
    <w:rsid w:val="00EA5926"/>
    <w:rsid w:val="00EA6484"/>
    <w:rsid w:val="00EB05F2"/>
    <w:rsid w:val="00EB0940"/>
    <w:rsid w:val="00EB0ADA"/>
    <w:rsid w:val="00EB0D46"/>
    <w:rsid w:val="00EB0D80"/>
    <w:rsid w:val="00EB2044"/>
    <w:rsid w:val="00EB249F"/>
    <w:rsid w:val="00EB31F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6499"/>
    <w:rsid w:val="00ED73DC"/>
    <w:rsid w:val="00ED7F10"/>
    <w:rsid w:val="00EE07DB"/>
    <w:rsid w:val="00EE1D89"/>
    <w:rsid w:val="00EE20A5"/>
    <w:rsid w:val="00EE2117"/>
    <w:rsid w:val="00EE30D7"/>
    <w:rsid w:val="00EE3DB1"/>
    <w:rsid w:val="00EE4B8A"/>
    <w:rsid w:val="00EE5F45"/>
    <w:rsid w:val="00EE76C8"/>
    <w:rsid w:val="00EE7E0A"/>
    <w:rsid w:val="00EF20BE"/>
    <w:rsid w:val="00EF5836"/>
    <w:rsid w:val="00EF7DD4"/>
    <w:rsid w:val="00F00B3C"/>
    <w:rsid w:val="00F0112B"/>
    <w:rsid w:val="00F011BC"/>
    <w:rsid w:val="00F023E1"/>
    <w:rsid w:val="00F11525"/>
    <w:rsid w:val="00F1450E"/>
    <w:rsid w:val="00F158A3"/>
    <w:rsid w:val="00F165ED"/>
    <w:rsid w:val="00F16DCF"/>
    <w:rsid w:val="00F2017D"/>
    <w:rsid w:val="00F2052C"/>
    <w:rsid w:val="00F226AB"/>
    <w:rsid w:val="00F24980"/>
    <w:rsid w:val="00F24C61"/>
    <w:rsid w:val="00F259B6"/>
    <w:rsid w:val="00F26C5F"/>
    <w:rsid w:val="00F30FC5"/>
    <w:rsid w:val="00F3118B"/>
    <w:rsid w:val="00F32B78"/>
    <w:rsid w:val="00F32E7B"/>
    <w:rsid w:val="00F35535"/>
    <w:rsid w:val="00F37412"/>
    <w:rsid w:val="00F3754A"/>
    <w:rsid w:val="00F40A58"/>
    <w:rsid w:val="00F41FEB"/>
    <w:rsid w:val="00F42885"/>
    <w:rsid w:val="00F43AAF"/>
    <w:rsid w:val="00F43C4D"/>
    <w:rsid w:val="00F451AA"/>
    <w:rsid w:val="00F45C0D"/>
    <w:rsid w:val="00F46B8A"/>
    <w:rsid w:val="00F47B9F"/>
    <w:rsid w:val="00F5061C"/>
    <w:rsid w:val="00F50C8A"/>
    <w:rsid w:val="00F528DE"/>
    <w:rsid w:val="00F52D80"/>
    <w:rsid w:val="00F549DA"/>
    <w:rsid w:val="00F54B34"/>
    <w:rsid w:val="00F54CDE"/>
    <w:rsid w:val="00F550EE"/>
    <w:rsid w:val="00F554BC"/>
    <w:rsid w:val="00F559C9"/>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BFB"/>
    <w:rsid w:val="00F66F89"/>
    <w:rsid w:val="00F7076A"/>
    <w:rsid w:val="00F70E05"/>
    <w:rsid w:val="00F72182"/>
    <w:rsid w:val="00F721EA"/>
    <w:rsid w:val="00F725A5"/>
    <w:rsid w:val="00F72718"/>
    <w:rsid w:val="00F72AE2"/>
    <w:rsid w:val="00F72BB8"/>
    <w:rsid w:val="00F72FC7"/>
    <w:rsid w:val="00F73B45"/>
    <w:rsid w:val="00F740C2"/>
    <w:rsid w:val="00F748F0"/>
    <w:rsid w:val="00F7567D"/>
    <w:rsid w:val="00F756D9"/>
    <w:rsid w:val="00F77176"/>
    <w:rsid w:val="00F77AE4"/>
    <w:rsid w:val="00F77ECA"/>
    <w:rsid w:val="00F8074B"/>
    <w:rsid w:val="00F81D3D"/>
    <w:rsid w:val="00F82E88"/>
    <w:rsid w:val="00F83AC8"/>
    <w:rsid w:val="00F83E46"/>
    <w:rsid w:val="00F8416F"/>
    <w:rsid w:val="00F84A5A"/>
    <w:rsid w:val="00F84A8F"/>
    <w:rsid w:val="00F85A34"/>
    <w:rsid w:val="00F85AF4"/>
    <w:rsid w:val="00F90D38"/>
    <w:rsid w:val="00F94B64"/>
    <w:rsid w:val="00F95D6C"/>
    <w:rsid w:val="00F963B0"/>
    <w:rsid w:val="00F9796B"/>
    <w:rsid w:val="00F97A80"/>
    <w:rsid w:val="00FA0252"/>
    <w:rsid w:val="00FA08C4"/>
    <w:rsid w:val="00FA0E61"/>
    <w:rsid w:val="00FA2E02"/>
    <w:rsid w:val="00FA4CFC"/>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785F"/>
    <w:rsid w:val="00FE1399"/>
    <w:rsid w:val="00FE3525"/>
    <w:rsid w:val="00FE3B17"/>
    <w:rsid w:val="00FE3DCB"/>
    <w:rsid w:val="00FE458C"/>
    <w:rsid w:val="00FE7EF9"/>
    <w:rsid w:val="00FE7F2A"/>
    <w:rsid w:val="00FF0185"/>
    <w:rsid w:val="00FF101A"/>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A6F"/>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0"/>
      </w:numPr>
    </w:pPr>
  </w:style>
  <w:style w:type="numbering" w:customStyle="1" w:styleId="Zaimportowanystyl2">
    <w:name w:val="Zaimportowany styl 2"/>
    <w:rsid w:val="00B72385"/>
    <w:pPr>
      <w:numPr>
        <w:numId w:val="21"/>
      </w:numPr>
    </w:pPr>
  </w:style>
  <w:style w:type="numbering" w:customStyle="1" w:styleId="Zaimportowanystyl3">
    <w:name w:val="Zaimportowany styl 3"/>
    <w:rsid w:val="00B72385"/>
    <w:pPr>
      <w:numPr>
        <w:numId w:val="22"/>
      </w:numPr>
    </w:pPr>
  </w:style>
  <w:style w:type="numbering" w:customStyle="1" w:styleId="Zaimportowanystyl4">
    <w:name w:val="Zaimportowany styl 4"/>
    <w:rsid w:val="00B72385"/>
    <w:pPr>
      <w:numPr>
        <w:numId w:val="23"/>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paragraph" w:customStyle="1" w:styleId="PODTYTU">
    <w:name w:val="PODTYTUŁ"/>
    <w:basedOn w:val="Normalny"/>
    <w:qFormat/>
    <w:rsid w:val="008E4149"/>
    <w:pPr>
      <w:spacing w:before="480" w:after="80" w:line="240" w:lineRule="auto"/>
      <w:jc w:val="left"/>
    </w:pPr>
    <w:rPr>
      <w:rFonts w:asciiTheme="majorHAnsi" w:eastAsiaTheme="minorHAnsi" w:hAnsiTheme="majorHAnsi" w:cstheme="minorBidi"/>
      <w:sz w:val="32"/>
      <w:szCs w:val="22"/>
    </w:rPr>
  </w:style>
  <w:style w:type="paragraph" w:styleId="Tytu">
    <w:name w:val="Title"/>
    <w:basedOn w:val="Normalny"/>
    <w:next w:val="Normalny"/>
    <w:link w:val="TytuZnak"/>
    <w:uiPriority w:val="10"/>
    <w:qFormat/>
    <w:rsid w:val="008E4149"/>
    <w:pPr>
      <w:spacing w:line="240" w:lineRule="auto"/>
      <w:contextualSpacing/>
      <w:jc w:val="left"/>
    </w:pPr>
    <w:rPr>
      <w:rFonts w:asciiTheme="majorHAnsi" w:eastAsiaTheme="majorEastAsia" w:hAnsiTheme="majorHAnsi" w:cstheme="majorBidi"/>
      <w:b/>
      <w:color w:val="1F497D" w:themeColor="text2"/>
      <w:spacing w:val="-10"/>
      <w:kern w:val="28"/>
      <w:sz w:val="48"/>
      <w:szCs w:val="56"/>
    </w:rPr>
  </w:style>
  <w:style w:type="character" w:customStyle="1" w:styleId="TytuZnak">
    <w:name w:val="Tytuł Znak"/>
    <w:basedOn w:val="Domylnaczcionkaakapitu"/>
    <w:link w:val="Tytu"/>
    <w:uiPriority w:val="10"/>
    <w:rsid w:val="008E4149"/>
    <w:rPr>
      <w:rFonts w:asciiTheme="majorHAnsi" w:eastAsiaTheme="majorEastAsia" w:hAnsiTheme="majorHAnsi" w:cstheme="majorBidi"/>
      <w:b/>
      <w:color w:val="1F497D" w:themeColor="text2"/>
      <w:spacing w:val="-10"/>
      <w:kern w:val="28"/>
      <w:sz w:val="48"/>
      <w:szCs w:val="56"/>
    </w:rPr>
  </w:style>
  <w:style w:type="paragraph" w:customStyle="1" w:styleId="tekst">
    <w:name w:val="tekst"/>
    <w:basedOn w:val="Normalny"/>
    <w:next w:val="Normalny"/>
    <w:link w:val="tekstZnak"/>
    <w:qFormat/>
    <w:rsid w:val="008E4149"/>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8E4149"/>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footer" Target="footer9.xml"/><Relationship Id="rId21" Type="http://schemas.openxmlformats.org/officeDocument/2006/relationships/header" Target="header4.xml"/><Relationship Id="rId34" Type="http://schemas.openxmlformats.org/officeDocument/2006/relationships/footer" Target="footer1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eader" Target="header6.xml"/><Relationship Id="rId33" Type="http://schemas.openxmlformats.org/officeDocument/2006/relationships/footer" Target="foot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8.xml"/><Relationship Id="rId32" Type="http://schemas.openxmlformats.org/officeDocument/2006/relationships/footer" Target="footer11.xml"/><Relationship Id="rId37"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5.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header9.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3" Type="http://schemas.openxmlformats.org/officeDocument/2006/relationships/recipientData" Target="recipientData.xml"/><Relationship Id="rId2" Type="http://schemas.openxmlformats.org/officeDocument/2006/relationships/mailMergeSource" Target="file:///C:\Users\11920157\Desktop\PRZETARGI%20II\Baza%20danych.accdb" TargetMode="External"/><Relationship Id="rId1" Type="http://schemas.openxmlformats.org/officeDocument/2006/relationships/mailMergeSource" Target="file:///C:\Users\11920157\Desktop\PRZETARGI%20II\Baza%20danych.accdb"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wersja edytowalna załączników.docx</dmsv2BaseFileName>
    <dmsv2BaseDisplayName xmlns="http://schemas.microsoft.com/sharepoint/v3">wersja edytowalna załączników</dmsv2BaseDisplayName>
    <dmsv2SWPP2ObjectNumber xmlns="http://schemas.microsoft.com/sharepoint/v3">POST/DYS/OW/GZ/00596/2026                         </dmsv2SWPP2ObjectNumber>
    <dmsv2SWPP2SumMD5 xmlns="http://schemas.microsoft.com/sharepoint/v3">dd896d5656b17698a8a327b05060ba0b</dmsv2SWPP2SumMD5>
    <dmsv2BaseMoved xmlns="http://schemas.microsoft.com/sharepoint/v3">false</dmsv2BaseMoved>
    <dmsv2BaseIsSensitive xmlns="http://schemas.microsoft.com/sharepoint/v3">true</dmsv2BaseIsSensitive>
    <dmsv2SWPP2IDSWPP2 xmlns="http://schemas.microsoft.com/sharepoint/v3">707533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24472075</dmsv2BaseClientSystemDocumentID>
    <dmsv2BaseModifiedByID xmlns="http://schemas.microsoft.com/sharepoint/v3">11920157</dmsv2BaseModifiedByID>
    <dmsv2BaseCreatedByID xmlns="http://schemas.microsoft.com/sharepoint/v3">11920157</dmsv2BaseCreatedByID>
    <dmsv2SWPP2ObjectDepartment xmlns="http://schemas.microsoft.com/sharepoint/v3">00000001000700050000000900050000</dmsv2SWPP2ObjectDepartment>
    <dmsv2SWPP2ObjectName xmlns="http://schemas.microsoft.com/sharepoint/v3">Postępowanie</dmsv2SWPP2ObjectName>
    <_dlc_DocId xmlns="a19cb1c7-c5c7-46d4-85ae-d83685407bba">PR4UJWENCY6Q-1831129884-2369</_dlc_DocId>
    <_dlc_DocIdUrl xmlns="a19cb1c7-c5c7-46d4-85ae-d83685407bba">
      <Url>https://swpp2.dms.gkpge.pl/sites/42/_layouts/15/DocIdRedir.aspx?ID=PR4UJWENCY6Q-1831129884-2369</Url>
      <Description>PR4UJWENCY6Q-1831129884-2369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B83B1CE3-6799-4230-A0FF-F6E0D674618D}"/>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www.w3.org/XML/1998/namespace"/>
    <ds:schemaRef ds:uri="http://purl.org/dc/dcmitype/"/>
    <ds:schemaRef ds:uri="e98d7501-42e4-4a2d-b641-b529e1ab1d6e"/>
    <ds:schemaRef ds:uri="http://schemas.openxmlformats.org/package/2006/metadata/core-properties"/>
    <ds:schemaRef ds:uri="fa87e474-2c2a-4570-a952-e5d0e470b777"/>
    <ds:schemaRef ds:uri="http://schemas.microsoft.com/office/2006/documentManagement/types"/>
    <ds:schemaRef ds:uri="http://purl.org/dc/elements/1.1/"/>
    <ds:schemaRef ds:uri="http://schemas.microsoft.com/office/infopath/2007/PartnerControls"/>
    <ds:schemaRef ds:uri="efb9c7a9-fb7a-49d0-ad5d-64d3cce8bf9e"/>
    <ds:schemaRef ds:uri="http://purl.org/dc/terms/"/>
  </ds:schemaRefs>
</ds:datastoreItem>
</file>

<file path=customXml/itemProps5.xml><?xml version="1.0" encoding="utf-8"?>
<ds:datastoreItem xmlns:ds="http://schemas.openxmlformats.org/officeDocument/2006/customXml" ds:itemID="{533AD828-D0DE-4600-A107-0DBEBF520708}">
  <ds:schemaRefs>
    <ds:schemaRef ds:uri="http://schemas.openxmlformats.org/officeDocument/2006/bibliography"/>
  </ds:schemaRefs>
</ds:datastoreItem>
</file>

<file path=customXml/itemProps6.xml><?xml version="1.0" encoding="utf-8"?>
<ds:datastoreItem xmlns:ds="http://schemas.openxmlformats.org/officeDocument/2006/customXml" ds:itemID="{1A8F62A1-E14E-4696-B4A7-B0368E2EB721}"/>
</file>

<file path=docProps/app.xml><?xml version="1.0" encoding="utf-8"?>
<Properties xmlns="http://schemas.openxmlformats.org/officeDocument/2006/extended-properties" xmlns:vt="http://schemas.openxmlformats.org/officeDocument/2006/docPropsVTypes">
  <Template>Normal</Template>
  <TotalTime>0</TotalTime>
  <Pages>14</Pages>
  <Words>4598</Words>
  <Characters>27590</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POST/DYS/OW/GZ/01/2021</dc:subject>
  <dc:creator>Kurpiewska Katarzyna [PGE S.A.]</dc:creator>
  <cp:lastModifiedBy>Bakuła Anna [PGE Dystr. O.Warszawa]</cp:lastModifiedBy>
  <cp:revision>2</cp:revision>
  <cp:lastPrinted>2026-02-27T08:35:00Z</cp:lastPrinted>
  <dcterms:created xsi:type="dcterms:W3CDTF">2026-02-27T08:37:00Z</dcterms:created>
  <dcterms:modified xsi:type="dcterms:W3CDTF">2026-02-27T08:37:00Z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_dlc_DocIdItemGuid">
    <vt:lpwstr>5a577363-a9ee-4233-82ec-5a9a782e4dab</vt:lpwstr>
  </property>
</Properties>
</file>